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802" w:rsidRPr="004B29EA" w:rsidRDefault="00ED2802" w:rsidP="00ED280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</w:p>
    <w:p w:rsidR="00ED2802" w:rsidRPr="008453AE" w:rsidRDefault="00ED2802" w:rsidP="00ED2802">
      <w:pPr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8453AE">
        <w:rPr>
          <w:rFonts w:ascii="Times New Roman" w:eastAsia="Times New Roman" w:hAnsi="Times New Roman"/>
          <w:color w:val="000000" w:themeColor="text1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ED2802" w:rsidRPr="008453AE" w:rsidRDefault="00ED2802" w:rsidP="00ED2802">
      <w:pPr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8453A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«БЕЛГОРОДСКИЙ СТРОИТЕЛЬНЫЙ КОЛЛЕДЖ»</w:t>
      </w:r>
    </w:p>
    <w:p w:rsidR="00650A2B" w:rsidRPr="008453AE" w:rsidRDefault="00650A2B" w:rsidP="00650A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0A2B" w:rsidRPr="008453AE" w:rsidRDefault="00650A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50A2B" w:rsidRPr="008453AE" w:rsidRDefault="00650A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7052B" w:rsidRPr="008453AE" w:rsidRDefault="0017052B" w:rsidP="0017052B">
      <w:pPr>
        <w:spacing w:line="240" w:lineRule="atLeast"/>
        <w:contextualSpacing/>
        <w:rPr>
          <w:rFonts w:ascii="Times New Roman" w:hAnsi="Times New Roman"/>
          <w:sz w:val="28"/>
          <w:szCs w:val="28"/>
        </w:rPr>
      </w:pPr>
      <w:r w:rsidRPr="008453AE">
        <w:rPr>
          <w:rFonts w:ascii="Times New Roman" w:hAnsi="Times New Roman"/>
          <w:sz w:val="28"/>
          <w:szCs w:val="28"/>
        </w:rPr>
        <w:t>Согласовано</w:t>
      </w:r>
      <w:r w:rsidR="008453AE" w:rsidRPr="008453AE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 w:rsidRPr="008453AE">
        <w:rPr>
          <w:rFonts w:ascii="Times New Roman" w:hAnsi="Times New Roman"/>
          <w:sz w:val="28"/>
          <w:szCs w:val="28"/>
        </w:rPr>
        <w:t>Утверждаю</w:t>
      </w:r>
    </w:p>
    <w:p w:rsidR="0017052B" w:rsidRPr="008453AE" w:rsidRDefault="0017052B" w:rsidP="0017052B">
      <w:pPr>
        <w:spacing w:line="240" w:lineRule="atLeast"/>
        <w:contextualSpacing/>
        <w:rPr>
          <w:rFonts w:ascii="Times New Roman" w:hAnsi="Times New Roman"/>
          <w:sz w:val="28"/>
          <w:szCs w:val="28"/>
        </w:rPr>
      </w:pPr>
      <w:r w:rsidRPr="008453AE">
        <w:rPr>
          <w:rFonts w:ascii="Times New Roman" w:hAnsi="Times New Roman"/>
          <w:sz w:val="28"/>
          <w:szCs w:val="28"/>
        </w:rPr>
        <w:t>______________________                                         Директор ОГАПОУ «БСК»</w:t>
      </w:r>
    </w:p>
    <w:p w:rsidR="0017052B" w:rsidRPr="008453AE" w:rsidRDefault="0017052B" w:rsidP="0017052B">
      <w:pPr>
        <w:spacing w:line="240" w:lineRule="atLeast"/>
        <w:contextualSpacing/>
        <w:rPr>
          <w:rFonts w:ascii="Times New Roman" w:hAnsi="Times New Roman"/>
          <w:sz w:val="28"/>
          <w:szCs w:val="28"/>
        </w:rPr>
      </w:pPr>
      <w:r w:rsidRPr="008453AE">
        <w:rPr>
          <w:rFonts w:ascii="Times New Roman" w:hAnsi="Times New Roman"/>
          <w:sz w:val="28"/>
          <w:szCs w:val="28"/>
        </w:rPr>
        <w:t xml:space="preserve">______________________                               </w:t>
      </w:r>
      <w:r w:rsidR="00814FE5">
        <w:rPr>
          <w:rFonts w:ascii="Times New Roman" w:hAnsi="Times New Roman"/>
          <w:sz w:val="28"/>
          <w:szCs w:val="28"/>
        </w:rPr>
        <w:t xml:space="preserve">          _________</w:t>
      </w:r>
      <w:r w:rsidR="00814FE5" w:rsidRPr="00814FE5">
        <w:rPr>
          <w:rFonts w:ascii="Times New Roman" w:hAnsi="Times New Roman"/>
          <w:sz w:val="28"/>
          <w:szCs w:val="28"/>
        </w:rPr>
        <w:t xml:space="preserve"> </w:t>
      </w:r>
      <w:r w:rsidR="00814FE5">
        <w:rPr>
          <w:rFonts w:ascii="Times New Roman" w:hAnsi="Times New Roman"/>
          <w:sz w:val="28"/>
          <w:szCs w:val="28"/>
        </w:rPr>
        <w:t>С.М</w:t>
      </w:r>
      <w:r w:rsidR="00814FE5" w:rsidRPr="00630F38">
        <w:rPr>
          <w:rFonts w:ascii="Times New Roman" w:hAnsi="Times New Roman"/>
          <w:sz w:val="28"/>
          <w:szCs w:val="28"/>
        </w:rPr>
        <w:t>. Ш</w:t>
      </w:r>
      <w:r w:rsidR="00814FE5">
        <w:rPr>
          <w:rFonts w:ascii="Times New Roman" w:hAnsi="Times New Roman"/>
          <w:sz w:val="28"/>
          <w:szCs w:val="28"/>
        </w:rPr>
        <w:t>аповалов</w:t>
      </w:r>
    </w:p>
    <w:p w:rsidR="0017052B" w:rsidRPr="008453AE" w:rsidRDefault="00935797" w:rsidP="0017052B">
      <w:pPr>
        <w:spacing w:line="240" w:lineRule="atLeast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«_____»____________2019</w:t>
      </w:r>
      <w:r w:rsidR="0017052B" w:rsidRPr="008453AE">
        <w:rPr>
          <w:rFonts w:ascii="Times New Roman" w:hAnsi="Times New Roman"/>
          <w:sz w:val="28"/>
          <w:szCs w:val="28"/>
        </w:rPr>
        <w:t xml:space="preserve">г                            </w:t>
      </w:r>
      <w:r>
        <w:rPr>
          <w:rFonts w:ascii="Times New Roman" w:hAnsi="Times New Roman"/>
          <w:sz w:val="28"/>
          <w:szCs w:val="28"/>
        </w:rPr>
        <w:t xml:space="preserve">         «____»_____________2019</w:t>
      </w:r>
      <w:r w:rsidR="0017052B" w:rsidRPr="008453AE">
        <w:rPr>
          <w:rFonts w:ascii="Times New Roman" w:hAnsi="Times New Roman"/>
          <w:sz w:val="28"/>
          <w:szCs w:val="28"/>
        </w:rPr>
        <w:t>г</w:t>
      </w:r>
    </w:p>
    <w:p w:rsidR="00650A2B" w:rsidRPr="008453AE" w:rsidRDefault="00650A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50A2B" w:rsidRPr="008453AE" w:rsidRDefault="00650A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50A2B" w:rsidRPr="008453AE" w:rsidRDefault="00650A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50A2B" w:rsidRPr="008453AE" w:rsidRDefault="00650A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50A2B" w:rsidRPr="008453AE" w:rsidRDefault="00650A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50A2B" w:rsidRPr="008453AE" w:rsidRDefault="00650A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50A2B" w:rsidRPr="008453AE" w:rsidRDefault="00650A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50A2B" w:rsidRPr="008453AE" w:rsidRDefault="00650A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7052B" w:rsidRPr="008453AE" w:rsidRDefault="0017052B" w:rsidP="0017052B">
      <w:pPr>
        <w:jc w:val="center"/>
        <w:rPr>
          <w:rFonts w:ascii="Times New Roman" w:hAnsi="Times New Roman"/>
          <w:sz w:val="32"/>
          <w:szCs w:val="32"/>
        </w:rPr>
      </w:pPr>
      <w:r w:rsidRPr="008453AE">
        <w:rPr>
          <w:rFonts w:ascii="Times New Roman" w:hAnsi="Times New Roman"/>
          <w:sz w:val="32"/>
          <w:szCs w:val="32"/>
        </w:rPr>
        <w:t>Комплект контрольно-оценочных средств</w:t>
      </w:r>
    </w:p>
    <w:p w:rsidR="0017052B" w:rsidRPr="008453AE" w:rsidRDefault="0017052B" w:rsidP="0017052B">
      <w:pPr>
        <w:jc w:val="center"/>
        <w:rPr>
          <w:rFonts w:ascii="Times New Roman" w:hAnsi="Times New Roman"/>
          <w:sz w:val="32"/>
          <w:szCs w:val="32"/>
        </w:rPr>
      </w:pPr>
      <w:r w:rsidRPr="008453AE">
        <w:rPr>
          <w:rFonts w:ascii="Times New Roman" w:hAnsi="Times New Roman"/>
          <w:sz w:val="32"/>
          <w:szCs w:val="32"/>
        </w:rPr>
        <w:t>для проведения экзамена(квалификационного)</w:t>
      </w:r>
    </w:p>
    <w:p w:rsidR="0017052B" w:rsidRPr="008453AE" w:rsidRDefault="0017052B" w:rsidP="0017052B">
      <w:pPr>
        <w:jc w:val="center"/>
        <w:rPr>
          <w:rFonts w:ascii="Times New Roman" w:hAnsi="Times New Roman"/>
          <w:sz w:val="32"/>
          <w:szCs w:val="32"/>
        </w:rPr>
      </w:pPr>
      <w:r w:rsidRPr="008453AE">
        <w:rPr>
          <w:rFonts w:ascii="Times New Roman" w:hAnsi="Times New Roman"/>
          <w:sz w:val="32"/>
          <w:szCs w:val="32"/>
        </w:rPr>
        <w:t xml:space="preserve">в </w:t>
      </w:r>
      <w:r w:rsidR="00641387" w:rsidRPr="008453AE">
        <w:rPr>
          <w:rFonts w:ascii="Times New Roman" w:hAnsi="Times New Roman"/>
          <w:sz w:val="32"/>
          <w:szCs w:val="32"/>
        </w:rPr>
        <w:t>рамках программы подготовки специалистов среднего звена</w:t>
      </w:r>
    </w:p>
    <w:p w:rsidR="00650A2B" w:rsidRPr="008453AE" w:rsidRDefault="00650A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50A2B" w:rsidRPr="008453AE" w:rsidRDefault="00641387" w:rsidP="00641387">
      <w:pPr>
        <w:pStyle w:val="2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453AE">
        <w:rPr>
          <w:rFonts w:ascii="Times New Roman" w:hAnsi="Times New Roman" w:cs="Times New Roman"/>
          <w:b w:val="0"/>
          <w:smallCaps/>
          <w:color w:val="000000" w:themeColor="text1"/>
          <w:sz w:val="28"/>
          <w:szCs w:val="28"/>
        </w:rPr>
        <w:t>ПМ.03. «</w:t>
      </w:r>
      <w:r w:rsidRPr="008453A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ОРГАНИЗАЦИЯ И ВЫПОЛНЕНИЕ РАБОТ ПО МОНТАЖУ И НАЛАДКЕ ЭЛЕКТРИЧЕСКИХ СЕТЕЙ</w:t>
      </w:r>
      <w:r w:rsidRPr="008453AE">
        <w:rPr>
          <w:rFonts w:ascii="Times New Roman" w:hAnsi="Times New Roman" w:cs="Times New Roman"/>
          <w:b w:val="0"/>
          <w:smallCaps/>
          <w:color w:val="000000" w:themeColor="text1"/>
          <w:sz w:val="28"/>
          <w:szCs w:val="28"/>
        </w:rPr>
        <w:t>»</w:t>
      </w:r>
    </w:p>
    <w:p w:rsidR="0017052B" w:rsidRPr="008453AE" w:rsidRDefault="001705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50A2B" w:rsidRPr="008453AE" w:rsidRDefault="00641387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8453AE">
        <w:rPr>
          <w:rFonts w:ascii="Times New Roman" w:hAnsi="Times New Roman"/>
          <w:sz w:val="28"/>
          <w:szCs w:val="28"/>
        </w:rPr>
        <w:t>специальность</w:t>
      </w:r>
      <w:r w:rsidRPr="008453AE">
        <w:rPr>
          <w:rFonts w:ascii="Times New Roman" w:hAnsi="Times New Roman"/>
          <w:caps/>
          <w:sz w:val="28"/>
          <w:szCs w:val="28"/>
        </w:rPr>
        <w:t xml:space="preserve">: </w:t>
      </w:r>
      <w:r w:rsidRPr="008453AE">
        <w:rPr>
          <w:rFonts w:ascii="Times New Roman" w:hAnsi="Times New Roman"/>
          <w:sz w:val="28"/>
          <w:szCs w:val="28"/>
        </w:rPr>
        <w:t>08.02.09 Монтаж, наладка и эксплуатация электрооборудования промышленных и гражданских зданий</w:t>
      </w:r>
    </w:p>
    <w:p w:rsidR="00650A2B" w:rsidRPr="008453AE" w:rsidRDefault="00650A2B" w:rsidP="00650A2B">
      <w:pPr>
        <w:pStyle w:val="a0"/>
        <w:shd w:val="clear" w:color="auto" w:fill="auto"/>
        <w:spacing w:before="0" w:after="0" w:line="270" w:lineRule="exact"/>
        <w:ind w:left="40" w:firstLine="0"/>
        <w:rPr>
          <w:sz w:val="28"/>
          <w:szCs w:val="28"/>
        </w:rPr>
      </w:pPr>
    </w:p>
    <w:p w:rsidR="00650A2B" w:rsidRPr="008453AE" w:rsidRDefault="00650A2B" w:rsidP="00650A2B">
      <w:pPr>
        <w:pStyle w:val="a0"/>
        <w:shd w:val="clear" w:color="auto" w:fill="auto"/>
        <w:spacing w:before="0" w:after="0" w:line="270" w:lineRule="exact"/>
        <w:ind w:left="40" w:firstLine="0"/>
        <w:rPr>
          <w:sz w:val="28"/>
          <w:szCs w:val="28"/>
        </w:rPr>
      </w:pPr>
    </w:p>
    <w:p w:rsidR="00650A2B" w:rsidRPr="008453AE" w:rsidRDefault="00650A2B" w:rsidP="00650A2B">
      <w:pPr>
        <w:pStyle w:val="a0"/>
        <w:shd w:val="clear" w:color="auto" w:fill="auto"/>
        <w:spacing w:before="0" w:after="0" w:line="270" w:lineRule="exact"/>
        <w:ind w:left="40" w:firstLine="0"/>
        <w:rPr>
          <w:sz w:val="28"/>
          <w:szCs w:val="28"/>
        </w:rPr>
      </w:pPr>
    </w:p>
    <w:p w:rsidR="00650A2B" w:rsidRPr="008453AE" w:rsidRDefault="00650A2B" w:rsidP="00650A2B">
      <w:pPr>
        <w:pStyle w:val="a0"/>
        <w:shd w:val="clear" w:color="auto" w:fill="auto"/>
        <w:spacing w:before="0" w:after="0" w:line="270" w:lineRule="exact"/>
        <w:ind w:left="40" w:firstLine="0"/>
        <w:rPr>
          <w:sz w:val="28"/>
          <w:szCs w:val="28"/>
        </w:rPr>
      </w:pPr>
    </w:p>
    <w:p w:rsidR="00650A2B" w:rsidRPr="008453AE" w:rsidRDefault="00650A2B" w:rsidP="00650A2B">
      <w:pPr>
        <w:pStyle w:val="a0"/>
        <w:shd w:val="clear" w:color="auto" w:fill="auto"/>
        <w:spacing w:before="0" w:after="0" w:line="270" w:lineRule="exact"/>
        <w:ind w:left="40" w:firstLine="0"/>
        <w:rPr>
          <w:sz w:val="28"/>
          <w:szCs w:val="28"/>
        </w:rPr>
      </w:pPr>
    </w:p>
    <w:p w:rsidR="00650A2B" w:rsidRPr="008453AE" w:rsidRDefault="00650A2B" w:rsidP="00650A2B">
      <w:pPr>
        <w:pStyle w:val="a0"/>
        <w:shd w:val="clear" w:color="auto" w:fill="auto"/>
        <w:spacing w:before="0" w:after="0" w:line="270" w:lineRule="exact"/>
        <w:ind w:left="40" w:firstLine="0"/>
        <w:rPr>
          <w:sz w:val="28"/>
          <w:szCs w:val="28"/>
        </w:rPr>
      </w:pPr>
    </w:p>
    <w:p w:rsidR="00650A2B" w:rsidRPr="008453AE" w:rsidRDefault="00650A2B" w:rsidP="00650A2B">
      <w:pPr>
        <w:pStyle w:val="a0"/>
        <w:shd w:val="clear" w:color="auto" w:fill="auto"/>
        <w:spacing w:before="0" w:after="0" w:line="270" w:lineRule="exact"/>
        <w:ind w:left="40" w:firstLine="0"/>
        <w:rPr>
          <w:sz w:val="28"/>
          <w:szCs w:val="28"/>
        </w:rPr>
      </w:pPr>
    </w:p>
    <w:p w:rsidR="00650A2B" w:rsidRPr="008453AE" w:rsidRDefault="00650A2B" w:rsidP="00650A2B">
      <w:pPr>
        <w:pStyle w:val="a0"/>
        <w:shd w:val="clear" w:color="auto" w:fill="auto"/>
        <w:spacing w:before="0" w:after="0" w:line="270" w:lineRule="exact"/>
        <w:ind w:left="40" w:firstLine="0"/>
        <w:rPr>
          <w:sz w:val="28"/>
          <w:szCs w:val="28"/>
        </w:rPr>
      </w:pPr>
    </w:p>
    <w:p w:rsidR="00650A2B" w:rsidRPr="008453AE" w:rsidRDefault="00650A2B" w:rsidP="00650A2B">
      <w:pPr>
        <w:pStyle w:val="a0"/>
        <w:shd w:val="clear" w:color="auto" w:fill="auto"/>
        <w:spacing w:before="0" w:after="0" w:line="270" w:lineRule="exact"/>
        <w:ind w:left="40" w:firstLine="0"/>
        <w:rPr>
          <w:sz w:val="28"/>
          <w:szCs w:val="28"/>
        </w:rPr>
      </w:pPr>
    </w:p>
    <w:p w:rsidR="00650A2B" w:rsidRPr="008453AE" w:rsidRDefault="00650A2B" w:rsidP="00650A2B">
      <w:pPr>
        <w:pStyle w:val="a0"/>
        <w:shd w:val="clear" w:color="auto" w:fill="auto"/>
        <w:spacing w:before="0" w:after="0" w:line="270" w:lineRule="exact"/>
        <w:ind w:left="40" w:firstLine="0"/>
        <w:rPr>
          <w:sz w:val="28"/>
          <w:szCs w:val="28"/>
        </w:rPr>
      </w:pPr>
    </w:p>
    <w:p w:rsidR="00650A2B" w:rsidRPr="008453AE" w:rsidRDefault="00650A2B" w:rsidP="00650A2B">
      <w:pPr>
        <w:pStyle w:val="a0"/>
        <w:shd w:val="clear" w:color="auto" w:fill="auto"/>
        <w:spacing w:before="0" w:after="0" w:line="270" w:lineRule="exact"/>
        <w:ind w:left="40" w:firstLine="0"/>
        <w:rPr>
          <w:sz w:val="28"/>
          <w:szCs w:val="28"/>
        </w:rPr>
      </w:pPr>
    </w:p>
    <w:p w:rsidR="00650A2B" w:rsidRPr="008453AE" w:rsidRDefault="00650A2B" w:rsidP="00650A2B">
      <w:pPr>
        <w:pStyle w:val="a0"/>
        <w:shd w:val="clear" w:color="auto" w:fill="auto"/>
        <w:spacing w:before="0" w:after="0" w:line="270" w:lineRule="exact"/>
        <w:ind w:left="40" w:firstLine="0"/>
        <w:rPr>
          <w:sz w:val="28"/>
          <w:szCs w:val="28"/>
        </w:rPr>
      </w:pPr>
    </w:p>
    <w:p w:rsidR="00650A2B" w:rsidRPr="008453AE" w:rsidRDefault="00650A2B" w:rsidP="00650A2B">
      <w:pPr>
        <w:pStyle w:val="a0"/>
        <w:shd w:val="clear" w:color="auto" w:fill="auto"/>
        <w:spacing w:before="0" w:after="0" w:line="270" w:lineRule="exact"/>
        <w:ind w:left="40" w:firstLine="0"/>
        <w:rPr>
          <w:sz w:val="28"/>
          <w:szCs w:val="28"/>
        </w:rPr>
      </w:pPr>
    </w:p>
    <w:p w:rsidR="00650A2B" w:rsidRPr="008453AE" w:rsidRDefault="00935797" w:rsidP="00E261D8">
      <w:pPr>
        <w:pStyle w:val="a0"/>
        <w:shd w:val="clear" w:color="auto" w:fill="auto"/>
        <w:spacing w:before="0" w:after="0" w:line="270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Белгород,2019 </w:t>
      </w:r>
      <w:r w:rsidR="00650A2B" w:rsidRPr="008453AE">
        <w:rPr>
          <w:sz w:val="28"/>
          <w:szCs w:val="28"/>
        </w:rPr>
        <w:t>г.</w:t>
      </w:r>
    </w:p>
    <w:p w:rsidR="0017052B" w:rsidRPr="00641387" w:rsidRDefault="00650A2B" w:rsidP="00E9086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641387">
        <w:rPr>
          <w:rFonts w:ascii="Times New Roman" w:hAnsi="Times New Roman"/>
          <w:sz w:val="28"/>
          <w:szCs w:val="28"/>
        </w:rPr>
        <w:lastRenderedPageBreak/>
        <w:t>Комплект  контрольно-оценочных средств профессионального модуля ПМ.</w:t>
      </w:r>
      <w:r w:rsidR="00641387" w:rsidRPr="00641387">
        <w:rPr>
          <w:rFonts w:ascii="Times New Roman" w:hAnsi="Times New Roman"/>
          <w:sz w:val="28"/>
          <w:szCs w:val="28"/>
        </w:rPr>
        <w:t xml:space="preserve">03. </w:t>
      </w:r>
      <w:r w:rsidR="00641387" w:rsidRPr="00641387">
        <w:rPr>
          <w:rFonts w:ascii="Times New Roman" w:hAnsi="Times New Roman"/>
          <w:color w:val="000000" w:themeColor="text1"/>
          <w:sz w:val="28"/>
          <w:szCs w:val="28"/>
        </w:rPr>
        <w:t>Организация и выполнение работ по монтажу и наладке электрических сетей</w:t>
      </w:r>
      <w:r w:rsidRPr="00641387">
        <w:rPr>
          <w:rFonts w:ascii="Times New Roman" w:hAnsi="Times New Roman"/>
          <w:sz w:val="28"/>
          <w:szCs w:val="28"/>
        </w:rPr>
        <w:t xml:space="preserve"> разработан на основе Федерального государственного </w:t>
      </w:r>
      <w:r w:rsidR="00641387" w:rsidRPr="00641387">
        <w:rPr>
          <w:rFonts w:ascii="Times New Roman" w:hAnsi="Times New Roman"/>
          <w:sz w:val="28"/>
          <w:szCs w:val="28"/>
        </w:rPr>
        <w:t xml:space="preserve">образовательного стандарта </w:t>
      </w:r>
      <w:r w:rsidR="00E90860">
        <w:rPr>
          <w:rFonts w:ascii="Times New Roman" w:hAnsi="Times New Roman"/>
          <w:sz w:val="28"/>
          <w:szCs w:val="28"/>
        </w:rPr>
        <w:t>и примерной общей образовательной программы</w:t>
      </w:r>
      <w:r w:rsidR="00641387" w:rsidRPr="00641387">
        <w:rPr>
          <w:rFonts w:ascii="Times New Roman" w:hAnsi="Times New Roman"/>
          <w:sz w:val="28"/>
          <w:szCs w:val="28"/>
        </w:rPr>
        <w:t xml:space="preserve"> по специальности08.02.09 Монтаж, наладка и эксплуатация электрооборудования промышленных и гражданских зданий</w:t>
      </w:r>
      <w:r w:rsidR="00E90860">
        <w:rPr>
          <w:rFonts w:ascii="Times New Roman" w:hAnsi="Times New Roman"/>
          <w:sz w:val="28"/>
          <w:szCs w:val="28"/>
        </w:rPr>
        <w:t xml:space="preserve"> </w:t>
      </w:r>
      <w:r w:rsidR="0017052B" w:rsidRPr="00641387">
        <w:rPr>
          <w:rFonts w:ascii="Times New Roman" w:hAnsi="Times New Roman"/>
          <w:sz w:val="28"/>
          <w:szCs w:val="28"/>
        </w:rPr>
        <w:t>для очной формы обучения на базе основного общего  образования</w:t>
      </w:r>
      <w:r w:rsidR="0017052B" w:rsidRPr="00EA4D61">
        <w:rPr>
          <w:sz w:val="28"/>
          <w:szCs w:val="28"/>
        </w:rPr>
        <w:t>.</w:t>
      </w:r>
    </w:p>
    <w:p w:rsidR="00650A2B" w:rsidRPr="00650A2B" w:rsidRDefault="00650A2B" w:rsidP="00650A2B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650A2B" w:rsidRPr="00650A2B" w:rsidRDefault="00650A2B" w:rsidP="00650A2B">
      <w:pPr>
        <w:pStyle w:val="a4"/>
        <w:ind w:left="40" w:firstLine="708"/>
        <w:jc w:val="both"/>
        <w:rPr>
          <w:rFonts w:ascii="Times New Roman" w:hAnsi="Times New Roman"/>
          <w:sz w:val="28"/>
          <w:szCs w:val="28"/>
        </w:rPr>
      </w:pPr>
    </w:p>
    <w:p w:rsidR="00650A2B" w:rsidRPr="00650A2B" w:rsidRDefault="00650A2B" w:rsidP="00650A2B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90860" w:rsidRDefault="00E90860" w:rsidP="00E908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-р</w:t>
      </w:r>
      <w:r w:rsidRPr="003F4277">
        <w:rPr>
          <w:rFonts w:ascii="Times New Roman" w:hAnsi="Times New Roman"/>
          <w:sz w:val="28"/>
          <w:szCs w:val="28"/>
        </w:rPr>
        <w:t>азработчик:</w:t>
      </w:r>
    </w:p>
    <w:p w:rsidR="00E90860" w:rsidRPr="00065623" w:rsidRDefault="00E90860" w:rsidP="00E90860">
      <w:pPr>
        <w:jc w:val="both"/>
        <w:rPr>
          <w:rFonts w:ascii="Times New Roman" w:hAnsi="Times New Roman"/>
          <w:sz w:val="28"/>
          <w:szCs w:val="28"/>
        </w:rPr>
      </w:pPr>
      <w:r w:rsidRPr="00065623">
        <w:rPr>
          <w:rFonts w:ascii="Times New Roman" w:hAnsi="Times New Roman"/>
          <w:sz w:val="28"/>
          <w:szCs w:val="28"/>
        </w:rPr>
        <w:t xml:space="preserve"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Москвы) </w:t>
      </w:r>
    </w:p>
    <w:p w:rsidR="00E90860" w:rsidRPr="00A006B8" w:rsidRDefault="00E90860" w:rsidP="00E90860">
      <w:pPr>
        <w:pStyle w:val="a4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О</w:t>
      </w:r>
      <w:r w:rsidRPr="003844EF">
        <w:rPr>
          <w:rFonts w:ascii="Times New Roman" w:hAnsi="Times New Roman"/>
          <w:sz w:val="28"/>
          <w:szCs w:val="28"/>
        </w:rPr>
        <w:t xml:space="preserve">бластное государственное автономное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44EF">
        <w:rPr>
          <w:rFonts w:ascii="Times New Roman" w:hAnsi="Times New Roman"/>
          <w:sz w:val="28"/>
          <w:szCs w:val="28"/>
        </w:rPr>
        <w:t>профессиональное образовательное учреждение</w:t>
      </w:r>
      <w:r>
        <w:rPr>
          <w:rFonts w:ascii="Times New Roman" w:hAnsi="Times New Roman"/>
          <w:sz w:val="28"/>
          <w:szCs w:val="28"/>
        </w:rPr>
        <w:t xml:space="preserve"> «Б</w:t>
      </w:r>
      <w:r w:rsidRPr="003844EF">
        <w:rPr>
          <w:rFonts w:ascii="Times New Roman" w:hAnsi="Times New Roman"/>
          <w:sz w:val="28"/>
          <w:szCs w:val="28"/>
        </w:rPr>
        <w:t>елгородский строительный колледж»</w:t>
      </w:r>
    </w:p>
    <w:p w:rsidR="00065623" w:rsidRDefault="00065623" w:rsidP="00E908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E90860" w:rsidRPr="009030B0" w:rsidRDefault="00E90860" w:rsidP="00E908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9030B0">
        <w:rPr>
          <w:rFonts w:ascii="Times New Roman" w:hAnsi="Times New Roman"/>
          <w:bCs/>
          <w:sz w:val="28"/>
          <w:szCs w:val="28"/>
        </w:rPr>
        <w:t>Составитель : Ногина А.В., преподаватель ОГАПОУ « БСК»</w:t>
      </w:r>
    </w:p>
    <w:p w:rsidR="00E90860" w:rsidRDefault="00E90860" w:rsidP="00E9086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РАССМОТРЕНО                                                                            УТВЕРЖДАЮ</w:t>
      </w:r>
    </w:p>
    <w:p w:rsidR="00E90860" w:rsidRDefault="00B84093" w:rsidP="00E9086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заседании ПЦК</w:t>
      </w:r>
    </w:p>
    <w:p w:rsidR="00E90860" w:rsidRDefault="00E90860" w:rsidP="00E9086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№____от_______20___г.</w:t>
      </w:r>
    </w:p>
    <w:p w:rsidR="00E90860" w:rsidRDefault="00E90860" w:rsidP="00E9086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МК                                             </w:t>
      </w:r>
      <w:r w:rsidR="00B84093">
        <w:rPr>
          <w:rFonts w:ascii="Times New Roman" w:hAnsi="Times New Roman"/>
          <w:sz w:val="28"/>
          <w:szCs w:val="28"/>
        </w:rPr>
        <w:t xml:space="preserve">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</w:t>
      </w:r>
      <w:r w:rsidR="00065623">
        <w:rPr>
          <w:rFonts w:ascii="Times New Roman" w:hAnsi="Times New Roman"/>
          <w:sz w:val="28"/>
          <w:szCs w:val="28"/>
        </w:rPr>
        <w:t xml:space="preserve">          Зам. директора  </w:t>
      </w:r>
    </w:p>
    <w:p w:rsidR="00E90860" w:rsidRDefault="00E90860" w:rsidP="00E9086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                                                                            ______________</w:t>
      </w:r>
    </w:p>
    <w:p w:rsidR="00E90860" w:rsidRDefault="00E90860" w:rsidP="00E90860">
      <w:pPr>
        <w:rPr>
          <w:rFonts w:ascii="Times New Roman" w:hAnsi="Times New Roman"/>
          <w:sz w:val="28"/>
          <w:szCs w:val="28"/>
        </w:rPr>
      </w:pPr>
    </w:p>
    <w:p w:rsidR="00E90860" w:rsidRDefault="00E90860" w:rsidP="00E90860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Рекомендована  Методическим советом Областного государственного автономного профессионального образовательного учреждения «Белгородский строительный колледж»</w:t>
      </w:r>
    </w:p>
    <w:p w:rsidR="00E90860" w:rsidRDefault="00E90860" w:rsidP="00E9086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Протокол  Методического  совета №_______ от «___»_________20___г</w:t>
      </w:r>
    </w:p>
    <w:p w:rsidR="00E90860" w:rsidRDefault="00E90860" w:rsidP="00E90860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Рекомендована Педагогическим советом Областного государственного автономного профессионального образовательного учреждения «Белгородский строительный колледж»</w:t>
      </w:r>
    </w:p>
    <w:p w:rsidR="0017052B" w:rsidRDefault="00E90860" w:rsidP="00E9086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Протокол Педагогического совета №_______ от «___»_________20___г</w:t>
      </w:r>
    </w:p>
    <w:p w:rsidR="0017052B" w:rsidRDefault="004E177E" w:rsidP="0017052B">
      <w:pPr>
        <w:spacing w:before="240"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17052B" w:rsidRPr="00E94187" w:rsidRDefault="0017052B" w:rsidP="0017052B">
      <w:pPr>
        <w:spacing w:before="240" w:after="240" w:line="240" w:lineRule="auto"/>
        <w:ind w:left="360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ВВЕДЕНИЕ</w:t>
      </w:r>
    </w:p>
    <w:p w:rsidR="0017052B" w:rsidRPr="00E94187" w:rsidRDefault="0017052B" w:rsidP="0017052B">
      <w:pPr>
        <w:pStyle w:val="a4"/>
        <w:numPr>
          <w:ilvl w:val="0"/>
          <w:numId w:val="22"/>
        </w:numPr>
        <w:spacing w:before="240" w:after="240"/>
        <w:rPr>
          <w:rFonts w:ascii="Times New Roman" w:hAnsi="Times New Roman"/>
          <w:b/>
          <w:i/>
          <w:iCs/>
          <w:sz w:val="28"/>
          <w:szCs w:val="28"/>
        </w:rPr>
      </w:pPr>
      <w:r w:rsidRPr="00E94187">
        <w:rPr>
          <w:rFonts w:ascii="Times New Roman" w:hAnsi="Times New Roman"/>
          <w:b/>
          <w:sz w:val="28"/>
          <w:szCs w:val="28"/>
        </w:rPr>
        <w:t>ПАСПОРТ КОМПЛЕКТА ОЦЕНОЧНЫХ СРЕДСТВ.</w:t>
      </w:r>
    </w:p>
    <w:p w:rsidR="0017052B" w:rsidRPr="00E94187" w:rsidRDefault="0017052B" w:rsidP="0017052B">
      <w:pPr>
        <w:pStyle w:val="a4"/>
        <w:numPr>
          <w:ilvl w:val="0"/>
          <w:numId w:val="22"/>
        </w:numPr>
        <w:spacing w:before="240" w:after="240"/>
        <w:rPr>
          <w:rFonts w:ascii="Times New Roman" w:hAnsi="Times New Roman"/>
          <w:b/>
          <w:sz w:val="28"/>
          <w:szCs w:val="28"/>
        </w:rPr>
      </w:pPr>
      <w:r w:rsidRPr="00E94187">
        <w:rPr>
          <w:rFonts w:ascii="Times New Roman" w:hAnsi="Times New Roman"/>
          <w:b/>
          <w:sz w:val="28"/>
          <w:szCs w:val="28"/>
        </w:rPr>
        <w:t>РЕЗУЛЬТАТЫ ОСВОЕНИЯ МОДУЛЯ, ПОДЛЕЖАЩИЕ ПРОВЕРКЕ НА ЭКЗАМЕНЕ (КВАЛИФИКАЦИОННОМ)</w:t>
      </w:r>
    </w:p>
    <w:p w:rsidR="0017052B" w:rsidRPr="009C2ABF" w:rsidRDefault="0017052B" w:rsidP="0017052B">
      <w:pPr>
        <w:pStyle w:val="a4"/>
        <w:numPr>
          <w:ilvl w:val="0"/>
          <w:numId w:val="22"/>
        </w:numPr>
        <w:spacing w:before="240" w:after="240"/>
        <w:rPr>
          <w:rFonts w:ascii="Times New Roman" w:hAnsi="Times New Roman"/>
          <w:b/>
          <w:smallCaps/>
          <w:sz w:val="28"/>
          <w:szCs w:val="28"/>
        </w:rPr>
      </w:pPr>
      <w:r w:rsidRPr="00E94187">
        <w:rPr>
          <w:rFonts w:ascii="Times New Roman" w:hAnsi="Times New Roman"/>
          <w:b/>
          <w:smallCaps/>
          <w:sz w:val="28"/>
          <w:szCs w:val="28"/>
        </w:rPr>
        <w:t xml:space="preserve">ОЦЕНКА ОСВОЕНИЯ ТЕОРЕТИЧЕСКОГО </w:t>
      </w:r>
      <w:r w:rsidR="007553A4">
        <w:rPr>
          <w:rFonts w:ascii="Times New Roman" w:hAnsi="Times New Roman"/>
          <w:b/>
          <w:smallCaps/>
          <w:sz w:val="28"/>
          <w:szCs w:val="28"/>
        </w:rPr>
        <w:t xml:space="preserve">И ПРАКТИЧЕСКОГО </w:t>
      </w:r>
      <w:r w:rsidRPr="00E94187">
        <w:rPr>
          <w:rFonts w:ascii="Times New Roman" w:hAnsi="Times New Roman"/>
          <w:b/>
          <w:smallCaps/>
          <w:sz w:val="28"/>
          <w:szCs w:val="28"/>
        </w:rPr>
        <w:t>КУРСА ПРОФЕССИОНАЛЬНОГО МОДУЛЯ</w:t>
      </w:r>
    </w:p>
    <w:p w:rsidR="0017052B" w:rsidRPr="00E94187" w:rsidRDefault="0017052B" w:rsidP="0017052B">
      <w:pPr>
        <w:pStyle w:val="a6"/>
        <w:numPr>
          <w:ilvl w:val="0"/>
          <w:numId w:val="22"/>
        </w:numPr>
        <w:spacing w:before="240" w:after="24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94187">
        <w:rPr>
          <w:rFonts w:ascii="Times New Roman" w:hAnsi="Times New Roman"/>
          <w:b/>
          <w:sz w:val="28"/>
          <w:szCs w:val="28"/>
        </w:rPr>
        <w:t>КОНТРОЛЬНО-ОЦЕНОЧНЫЕ МАТЕРИАЛЫ ДЛЯ ЭКЗАМЕНА (КВАЛИФИКАЦИОННОГО)</w:t>
      </w:r>
    </w:p>
    <w:p w:rsidR="0017052B" w:rsidRDefault="001705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7052B" w:rsidRPr="00650A2B" w:rsidRDefault="001705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50A2B" w:rsidRPr="00650A2B" w:rsidRDefault="00650A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50A2B" w:rsidRPr="00650A2B" w:rsidRDefault="00650A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50A2B" w:rsidRPr="00650A2B" w:rsidRDefault="00650A2B" w:rsidP="00650A2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7052B" w:rsidRPr="0017052B" w:rsidRDefault="0017052B" w:rsidP="0017052B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28"/>
          <w:szCs w:val="28"/>
        </w:rPr>
      </w:pPr>
      <w:r w:rsidRPr="0017052B">
        <w:rPr>
          <w:rFonts w:ascii="Times New Roman" w:hAnsi="Times New Roman" w:cs="Times New Roman"/>
          <w:color w:val="auto"/>
          <w:sz w:val="28"/>
          <w:szCs w:val="28"/>
        </w:rPr>
        <w:t>Введение.</w:t>
      </w:r>
    </w:p>
    <w:p w:rsidR="0017052B" w:rsidRDefault="0017052B" w:rsidP="0017052B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основной профессиональной </w:t>
      </w:r>
      <w:r>
        <w:rPr>
          <w:rFonts w:ascii="Times New Roman" w:hAnsi="Times New Roman"/>
          <w:sz w:val="28"/>
          <w:szCs w:val="28"/>
        </w:rPr>
        <w:t xml:space="preserve">образовательной </w:t>
      </w:r>
      <w:r w:rsidRPr="003D4817">
        <w:rPr>
          <w:rFonts w:ascii="Times New Roman" w:hAnsi="Times New Roman"/>
          <w:sz w:val="28"/>
          <w:szCs w:val="28"/>
        </w:rPr>
        <w:t xml:space="preserve">программы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  полноценной учебно-познавательной деятельностью обучающихся, а так же полновесная оценка ее результатов.</w:t>
      </w:r>
    </w:p>
    <w:p w:rsidR="0017052B" w:rsidRDefault="0017052B" w:rsidP="0017052B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Контрольно-оценочные средства (КОС)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контрольно-оценочных средств предъявляются следующие требования:</w:t>
      </w:r>
    </w:p>
    <w:p w:rsidR="0017052B" w:rsidRDefault="0017052B" w:rsidP="0017052B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17052B" w:rsidRDefault="0017052B" w:rsidP="0017052B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17052B" w:rsidRDefault="0017052B" w:rsidP="0017052B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КОС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17052B" w:rsidRDefault="0017052B" w:rsidP="0017052B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профессиональному модулю должны носить компетентностно-ориентированный, комплексный характер и оценивать как профессиональные, так и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17052B" w:rsidRPr="003D4817" w:rsidRDefault="0017052B" w:rsidP="0017052B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17052B" w:rsidRDefault="0017052B" w:rsidP="00650A2B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7052B" w:rsidRPr="003B422F" w:rsidRDefault="007553A4" w:rsidP="0017052B">
      <w:pPr>
        <w:pStyle w:val="a4"/>
        <w:rPr>
          <w:rFonts w:ascii="Times New Roman" w:hAnsi="Times New Roman"/>
          <w:b/>
          <w:i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17052B" w:rsidRPr="003B422F">
        <w:rPr>
          <w:rFonts w:ascii="Times New Roman" w:hAnsi="Times New Roman"/>
          <w:b/>
          <w:sz w:val="28"/>
          <w:szCs w:val="28"/>
        </w:rPr>
        <w:t>.Пасп</w:t>
      </w:r>
      <w:r w:rsidR="0017052B">
        <w:rPr>
          <w:rFonts w:ascii="Times New Roman" w:hAnsi="Times New Roman"/>
          <w:b/>
          <w:sz w:val="28"/>
          <w:szCs w:val="28"/>
        </w:rPr>
        <w:t>орт комплекта оценочных средств.</w:t>
      </w:r>
    </w:p>
    <w:p w:rsidR="0017052B" w:rsidRDefault="0017052B" w:rsidP="0017052B">
      <w:pPr>
        <w:pStyle w:val="a4"/>
        <w:rPr>
          <w:sz w:val="28"/>
          <w:szCs w:val="28"/>
        </w:rPr>
      </w:pPr>
    </w:p>
    <w:p w:rsidR="0017052B" w:rsidRPr="00F02BF7" w:rsidRDefault="0017052B" w:rsidP="0017052B">
      <w:pPr>
        <w:pStyle w:val="a4"/>
        <w:numPr>
          <w:ilvl w:val="0"/>
          <w:numId w:val="23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Pr="0068561D">
        <w:rPr>
          <w:rFonts w:ascii="Times New Roman" w:hAnsi="Times New Roman"/>
          <w:b/>
          <w:sz w:val="28"/>
          <w:szCs w:val="28"/>
        </w:rPr>
        <w:t>Область применения комплекта оценочных средств</w:t>
      </w:r>
      <w:r>
        <w:rPr>
          <w:rFonts w:ascii="Times New Roman" w:hAnsi="Times New Roman"/>
          <w:b/>
          <w:sz w:val="28"/>
          <w:szCs w:val="28"/>
        </w:rPr>
        <w:t xml:space="preserve"> ПМ.</w:t>
      </w:r>
    </w:p>
    <w:p w:rsidR="0017052B" w:rsidRDefault="0017052B" w:rsidP="0017052B">
      <w:pPr>
        <w:pStyle w:val="a4"/>
        <w:rPr>
          <w:rFonts w:ascii="Times New Roman" w:hAnsi="Times New Roman"/>
          <w:sz w:val="28"/>
          <w:szCs w:val="28"/>
        </w:rPr>
      </w:pPr>
    </w:p>
    <w:p w:rsidR="0017052B" w:rsidRPr="00106A04" w:rsidRDefault="0017052B" w:rsidP="0017052B">
      <w:pPr>
        <w:pStyle w:val="a4"/>
        <w:rPr>
          <w:rFonts w:ascii="Times New Roman" w:hAnsi="Times New Roman"/>
          <w:sz w:val="28"/>
          <w:szCs w:val="28"/>
        </w:rPr>
      </w:pPr>
      <w:r w:rsidRPr="0068561D">
        <w:rPr>
          <w:rFonts w:ascii="Times New Roman" w:hAnsi="Times New Roman"/>
          <w:sz w:val="28"/>
          <w:szCs w:val="28"/>
        </w:rPr>
        <w:t>Комплект оценочных средств</w:t>
      </w:r>
      <w:r w:rsidR="00065623">
        <w:rPr>
          <w:rFonts w:ascii="Times New Roman" w:hAnsi="Times New Roman"/>
          <w:sz w:val="28"/>
          <w:szCs w:val="28"/>
        </w:rPr>
        <w:t xml:space="preserve"> </w:t>
      </w:r>
      <w:r w:rsidRPr="0068561D">
        <w:rPr>
          <w:rFonts w:ascii="Times New Roman" w:hAnsi="Times New Roman"/>
          <w:sz w:val="28"/>
          <w:szCs w:val="28"/>
        </w:rPr>
        <w:t xml:space="preserve"> предназначен для оценки результатов освоения</w:t>
      </w:r>
      <w:r w:rsidR="00DC112F">
        <w:rPr>
          <w:rFonts w:ascii="Times New Roman" w:hAnsi="Times New Roman"/>
          <w:sz w:val="28"/>
          <w:szCs w:val="28"/>
        </w:rPr>
        <w:t xml:space="preserve"> ПМ.03 Организация и выполнение работ по монтажу и наладке электрических сетей</w:t>
      </w:r>
      <w:r>
        <w:rPr>
          <w:rFonts w:ascii="Times New Roman" w:hAnsi="Times New Roman"/>
          <w:sz w:val="28"/>
          <w:szCs w:val="28"/>
        </w:rPr>
        <w:t>.</w:t>
      </w:r>
    </w:p>
    <w:p w:rsidR="0017052B" w:rsidRDefault="0017052B" w:rsidP="0017052B">
      <w:pPr>
        <w:pStyle w:val="a4"/>
        <w:rPr>
          <w:rFonts w:ascii="Times New Roman" w:hAnsi="Times New Roman"/>
          <w:i/>
          <w:iCs/>
          <w:sz w:val="28"/>
          <w:szCs w:val="28"/>
        </w:rPr>
      </w:pPr>
    </w:p>
    <w:p w:rsidR="0017052B" w:rsidRPr="00DB7A6A" w:rsidRDefault="0017052B" w:rsidP="00065623">
      <w:pPr>
        <w:tabs>
          <w:tab w:val="left" w:pos="8020"/>
        </w:tabs>
        <w:jc w:val="both"/>
        <w:rPr>
          <w:rFonts w:ascii="Times New Roman" w:hAnsi="Times New Roman"/>
          <w:sz w:val="28"/>
          <w:szCs w:val="28"/>
        </w:rPr>
      </w:pPr>
      <w:r w:rsidRPr="00DB7A6A">
        <w:rPr>
          <w:rFonts w:ascii="Times New Roman" w:hAnsi="Times New Roman"/>
          <w:sz w:val="28"/>
          <w:szCs w:val="28"/>
        </w:rPr>
        <w:t>Результатом освоения профессионального модуля является готовность обучающегося к выполнению вида профессиональной деятельности</w:t>
      </w:r>
      <w:r w:rsidR="008453AE">
        <w:rPr>
          <w:rFonts w:ascii="Times New Roman" w:hAnsi="Times New Roman"/>
          <w:sz w:val="28"/>
          <w:szCs w:val="28"/>
        </w:rPr>
        <w:t xml:space="preserve"> </w:t>
      </w:r>
      <w:r w:rsidR="00DC112F">
        <w:rPr>
          <w:rStyle w:val="4"/>
          <w:sz w:val="28"/>
          <w:szCs w:val="28"/>
        </w:rPr>
        <w:t>Организации и выполнения работ по монтажу и наладке электрических сетей</w:t>
      </w:r>
      <w:r w:rsidR="00065623">
        <w:rPr>
          <w:rStyle w:val="4"/>
          <w:sz w:val="28"/>
          <w:szCs w:val="28"/>
        </w:rPr>
        <w:t xml:space="preserve"> </w:t>
      </w:r>
      <w:r w:rsidRPr="00DB7A6A">
        <w:rPr>
          <w:rStyle w:val="4"/>
          <w:b w:val="0"/>
          <w:sz w:val="28"/>
          <w:szCs w:val="28"/>
        </w:rPr>
        <w:t>и составляющих его профессиональных компетенций, а также общие компетенции, формир</w:t>
      </w:r>
      <w:r w:rsidR="00CF254D">
        <w:rPr>
          <w:rStyle w:val="4"/>
          <w:b w:val="0"/>
          <w:sz w:val="28"/>
          <w:szCs w:val="28"/>
        </w:rPr>
        <w:t>у</w:t>
      </w:r>
      <w:r w:rsidR="00DC112F">
        <w:rPr>
          <w:rStyle w:val="4"/>
          <w:b w:val="0"/>
          <w:sz w:val="28"/>
          <w:szCs w:val="28"/>
        </w:rPr>
        <w:t xml:space="preserve">ющиеся в процессе освоения </w:t>
      </w:r>
      <w:r w:rsidR="008453AE">
        <w:rPr>
          <w:rStyle w:val="4"/>
          <w:b w:val="0"/>
          <w:sz w:val="28"/>
          <w:szCs w:val="28"/>
        </w:rPr>
        <w:t xml:space="preserve"> программы подготовки специалистов среднего звена (</w:t>
      </w:r>
      <w:r w:rsidR="00DC112F">
        <w:rPr>
          <w:rStyle w:val="4"/>
          <w:b w:val="0"/>
          <w:sz w:val="28"/>
          <w:szCs w:val="28"/>
        </w:rPr>
        <w:t>ППССЗ</w:t>
      </w:r>
      <w:r w:rsidR="008453AE">
        <w:rPr>
          <w:rStyle w:val="4"/>
          <w:b w:val="0"/>
          <w:sz w:val="28"/>
          <w:szCs w:val="28"/>
        </w:rPr>
        <w:t>)</w:t>
      </w:r>
      <w:r w:rsidRPr="00DB7A6A">
        <w:rPr>
          <w:rStyle w:val="4"/>
          <w:b w:val="0"/>
          <w:sz w:val="28"/>
          <w:szCs w:val="28"/>
        </w:rPr>
        <w:t xml:space="preserve"> в целом</w:t>
      </w:r>
      <w:r w:rsidRPr="00DB7A6A">
        <w:rPr>
          <w:rStyle w:val="4"/>
          <w:sz w:val="28"/>
          <w:szCs w:val="28"/>
        </w:rPr>
        <w:t>.</w:t>
      </w:r>
    </w:p>
    <w:p w:rsidR="0017052B" w:rsidRPr="00650A2B" w:rsidRDefault="0017052B" w:rsidP="00065623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50A2B">
        <w:rPr>
          <w:rFonts w:ascii="Times New Roman" w:hAnsi="Times New Roman"/>
          <w:sz w:val="28"/>
          <w:szCs w:val="28"/>
        </w:rPr>
        <w:t xml:space="preserve">Формой аттестации по профессиональному модулю является экзамен (квалификационный). Итогом экзамена является однозначное решение: </w:t>
      </w:r>
      <w:r w:rsidRPr="00650A2B">
        <w:rPr>
          <w:rStyle w:val="4"/>
          <w:b w:val="0"/>
          <w:sz w:val="28"/>
          <w:szCs w:val="28"/>
        </w:rPr>
        <w:t>«вид профессиональной деятельности освоен/не освоен».</w:t>
      </w:r>
    </w:p>
    <w:p w:rsidR="00DC112F" w:rsidRPr="006F4327" w:rsidRDefault="0017052B" w:rsidP="00065623">
      <w:pPr>
        <w:spacing w:after="0"/>
        <w:ind w:firstLine="426"/>
        <w:jc w:val="both"/>
        <w:rPr>
          <w:rFonts w:ascii="Times New Roman" w:hAnsi="Times New Roman"/>
          <w:sz w:val="28"/>
        </w:rPr>
      </w:pPr>
      <w:r w:rsidRPr="009D6B8D">
        <w:rPr>
          <w:rFonts w:ascii="Times New Roman" w:hAnsi="Times New Roman"/>
          <w:sz w:val="28"/>
          <w:szCs w:val="28"/>
          <w:shd w:val="clear" w:color="auto" w:fill="FFFFFF"/>
        </w:rPr>
        <w:t>В результате изучения профессионал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ьного модуля обучающийся должен </w:t>
      </w:r>
      <w:r w:rsidR="000B6D6A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tbl>
      <w:tblPr>
        <w:tblStyle w:val="TableNormal"/>
        <w:tblW w:w="961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6806"/>
      </w:tblGrid>
      <w:tr w:rsidR="00CB38FF" w:rsidTr="00CB38FF">
        <w:trPr>
          <w:trHeight w:val="9020"/>
        </w:trPr>
        <w:tc>
          <w:tcPr>
            <w:tcW w:w="2804" w:type="dxa"/>
          </w:tcPr>
          <w:p w:rsidR="00CB38FF" w:rsidRPr="00CB38FF" w:rsidRDefault="00CB38FF" w:rsidP="00CB38FF">
            <w:pPr>
              <w:pStyle w:val="TableParagraph"/>
              <w:ind w:left="107" w:right="485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</w:rPr>
              <w:t>Иметь</w:t>
            </w:r>
            <w:r>
              <w:rPr>
                <w:b/>
                <w:sz w:val="28"/>
                <w:lang w:val="ru-RU"/>
              </w:rPr>
              <w:t xml:space="preserve"> </w:t>
            </w:r>
            <w:r>
              <w:rPr>
                <w:b/>
                <w:sz w:val="28"/>
              </w:rPr>
              <w:t>практический опыт</w:t>
            </w:r>
            <w:r>
              <w:rPr>
                <w:b/>
                <w:sz w:val="28"/>
                <w:lang w:val="ru-RU"/>
              </w:rPr>
              <w:t>:</w:t>
            </w:r>
          </w:p>
          <w:p w:rsidR="00CB38FF" w:rsidRDefault="00CB38FF" w:rsidP="00CB38FF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уметь</w:t>
            </w:r>
          </w:p>
        </w:tc>
        <w:tc>
          <w:tcPr>
            <w:tcW w:w="6806" w:type="dxa"/>
            <w:vMerge w:val="restart"/>
          </w:tcPr>
          <w:p w:rsidR="00CB38FF" w:rsidRPr="00A1362E" w:rsidRDefault="00CB38FF" w:rsidP="00A1362E">
            <w:pPr>
              <w:pStyle w:val="TableParagraph"/>
              <w:ind w:left="105" w:firstLine="139"/>
              <w:rPr>
                <w:sz w:val="28"/>
                <w:lang w:val="ru-RU"/>
              </w:rPr>
            </w:pPr>
            <w:r w:rsidRPr="000B6D6A">
              <w:rPr>
                <w:sz w:val="28"/>
                <w:lang w:val="ru-RU"/>
              </w:rPr>
              <w:t>организации вып</w:t>
            </w:r>
            <w:r>
              <w:rPr>
                <w:sz w:val="28"/>
                <w:lang w:val="ru-RU"/>
              </w:rPr>
              <w:t>олнении монтажа, наладки и экс</w:t>
            </w:r>
            <w:r w:rsidRPr="000B6D6A">
              <w:rPr>
                <w:sz w:val="28"/>
                <w:lang w:val="ru-RU"/>
              </w:rPr>
              <w:t>плуатации электрических сетей;</w:t>
            </w:r>
            <w:r>
              <w:rPr>
                <w:sz w:val="28"/>
                <w:lang w:val="ru-RU"/>
              </w:rPr>
              <w:t xml:space="preserve"> </w:t>
            </w:r>
            <w:r w:rsidRPr="00A1362E">
              <w:rPr>
                <w:sz w:val="28"/>
                <w:lang w:val="ru-RU"/>
              </w:rPr>
              <w:t>проектировании электрических сетей.</w:t>
            </w:r>
          </w:p>
          <w:p w:rsidR="00CB38FF" w:rsidRPr="000B6D6A" w:rsidRDefault="00CB38FF" w:rsidP="00CB38FF">
            <w:pPr>
              <w:pStyle w:val="TableParagraph"/>
              <w:spacing w:line="242" w:lineRule="auto"/>
              <w:ind w:left="105" w:right="100" w:firstLine="208"/>
              <w:jc w:val="both"/>
              <w:rPr>
                <w:sz w:val="28"/>
                <w:lang w:val="ru-RU"/>
              </w:rPr>
            </w:pPr>
            <w:r w:rsidRPr="000B6D6A">
              <w:rPr>
                <w:sz w:val="28"/>
                <w:lang w:val="ru-RU"/>
              </w:rPr>
              <w:t>составлять отдельные разделы проекта производства работ;</w:t>
            </w:r>
          </w:p>
          <w:p w:rsidR="00CB38FF" w:rsidRPr="000B6D6A" w:rsidRDefault="00CB38FF" w:rsidP="00CB38FF">
            <w:pPr>
              <w:pStyle w:val="TableParagraph"/>
              <w:ind w:left="105" w:right="98" w:firstLine="208"/>
              <w:jc w:val="both"/>
              <w:rPr>
                <w:sz w:val="28"/>
                <w:lang w:val="ru-RU"/>
              </w:rPr>
            </w:pPr>
            <w:r w:rsidRPr="000B6D6A">
              <w:rPr>
                <w:sz w:val="28"/>
                <w:lang w:val="ru-RU"/>
              </w:rPr>
              <w:t>анализировать но</w:t>
            </w:r>
            <w:r>
              <w:rPr>
                <w:sz w:val="28"/>
                <w:lang w:val="ru-RU"/>
              </w:rPr>
              <w:t>рмативные правовые акты при со</w:t>
            </w:r>
            <w:r w:rsidRPr="000B6D6A">
              <w:rPr>
                <w:sz w:val="28"/>
                <w:lang w:val="ru-RU"/>
              </w:rPr>
              <w:t>ставлении техноло</w:t>
            </w:r>
            <w:r>
              <w:rPr>
                <w:sz w:val="28"/>
                <w:lang w:val="ru-RU"/>
              </w:rPr>
              <w:t>гических карт на монтаж воздуш</w:t>
            </w:r>
            <w:r w:rsidRPr="000B6D6A">
              <w:rPr>
                <w:sz w:val="28"/>
                <w:lang w:val="ru-RU"/>
              </w:rPr>
              <w:t>ных и кабельных линий;</w:t>
            </w:r>
          </w:p>
          <w:p w:rsidR="00CB38FF" w:rsidRPr="000B6D6A" w:rsidRDefault="00CB38FF" w:rsidP="00CB38FF">
            <w:pPr>
              <w:pStyle w:val="TableParagraph"/>
              <w:ind w:left="105" w:right="96" w:firstLine="208"/>
              <w:jc w:val="both"/>
              <w:rPr>
                <w:sz w:val="28"/>
                <w:lang w:val="ru-RU"/>
              </w:rPr>
            </w:pPr>
            <w:r w:rsidRPr="000B6D6A">
              <w:rPr>
                <w:sz w:val="28"/>
                <w:lang w:val="ru-RU"/>
              </w:rPr>
              <w:t>выполнять монтаж воздушных и кабельных линий в соответствии с проек</w:t>
            </w:r>
            <w:r>
              <w:rPr>
                <w:sz w:val="28"/>
                <w:lang w:val="ru-RU"/>
              </w:rPr>
              <w:t>том производства работ, рабочи</w:t>
            </w:r>
            <w:r w:rsidRPr="000B6D6A">
              <w:rPr>
                <w:sz w:val="28"/>
                <w:lang w:val="ru-RU"/>
              </w:rPr>
              <w:t>ми чертежами, тр</w:t>
            </w:r>
            <w:r>
              <w:rPr>
                <w:sz w:val="28"/>
                <w:lang w:val="ru-RU"/>
              </w:rPr>
              <w:t>ебованиями нормативных докумен</w:t>
            </w:r>
            <w:r w:rsidRPr="000B6D6A">
              <w:rPr>
                <w:sz w:val="28"/>
                <w:lang w:val="ru-RU"/>
              </w:rPr>
              <w:t>тов и техники безопасности;</w:t>
            </w:r>
          </w:p>
          <w:p w:rsidR="00CB38FF" w:rsidRPr="000B6D6A" w:rsidRDefault="00CB38FF" w:rsidP="00CB38FF">
            <w:pPr>
              <w:pStyle w:val="TableParagraph"/>
              <w:tabs>
                <w:tab w:val="left" w:pos="1894"/>
                <w:tab w:val="left" w:pos="3052"/>
                <w:tab w:val="left" w:pos="3641"/>
                <w:tab w:val="left" w:pos="5027"/>
                <w:tab w:val="left" w:pos="5477"/>
              </w:tabs>
              <w:ind w:left="313" w:right="104"/>
              <w:rPr>
                <w:sz w:val="28"/>
                <w:lang w:val="ru-RU"/>
              </w:rPr>
            </w:pPr>
            <w:r w:rsidRPr="000B6D6A">
              <w:rPr>
                <w:sz w:val="28"/>
                <w:lang w:val="ru-RU"/>
              </w:rPr>
              <w:t>выполнять приемо-сдаточные испытания; оформлять протоколы по завершению испытаний; выполнять</w:t>
            </w:r>
            <w:r w:rsidRPr="000B6D6A">
              <w:rPr>
                <w:sz w:val="28"/>
                <w:lang w:val="ru-RU"/>
              </w:rPr>
              <w:tab/>
              <w:t>работы</w:t>
            </w:r>
            <w:r w:rsidRPr="000B6D6A">
              <w:rPr>
                <w:sz w:val="28"/>
                <w:lang w:val="ru-RU"/>
              </w:rPr>
              <w:tab/>
              <w:t>по</w:t>
            </w:r>
            <w:r w:rsidRPr="000B6D6A">
              <w:rPr>
                <w:sz w:val="28"/>
                <w:lang w:val="ru-RU"/>
              </w:rPr>
              <w:tab/>
              <w:t>проверке</w:t>
            </w:r>
            <w:r w:rsidRPr="000B6D6A">
              <w:rPr>
                <w:sz w:val="28"/>
                <w:lang w:val="ru-RU"/>
              </w:rPr>
              <w:tab/>
              <w:t>и</w:t>
            </w:r>
            <w:r w:rsidRPr="000B6D6A">
              <w:rPr>
                <w:sz w:val="28"/>
                <w:lang w:val="ru-RU"/>
              </w:rPr>
              <w:tab/>
            </w:r>
            <w:r w:rsidRPr="000B6D6A">
              <w:rPr>
                <w:spacing w:val="-3"/>
                <w:sz w:val="28"/>
                <w:lang w:val="ru-RU"/>
              </w:rPr>
              <w:t>настройке</w:t>
            </w:r>
          </w:p>
          <w:p w:rsidR="00CB38FF" w:rsidRPr="000B6D6A" w:rsidRDefault="00CB38FF" w:rsidP="00CB38FF">
            <w:pPr>
              <w:pStyle w:val="TableParagraph"/>
              <w:spacing w:line="321" w:lineRule="exact"/>
              <w:ind w:left="105"/>
              <w:rPr>
                <w:sz w:val="28"/>
                <w:lang w:val="ru-RU"/>
              </w:rPr>
            </w:pPr>
            <w:r w:rsidRPr="000B6D6A">
              <w:rPr>
                <w:sz w:val="28"/>
                <w:lang w:val="ru-RU"/>
              </w:rPr>
              <w:t>устройств воздушных и кабельных линий;</w:t>
            </w:r>
          </w:p>
          <w:p w:rsidR="00CB38FF" w:rsidRPr="000B6D6A" w:rsidRDefault="00CB38FF" w:rsidP="00CB38FF">
            <w:pPr>
              <w:pStyle w:val="TableParagraph"/>
              <w:ind w:left="105" w:right="104" w:firstLine="208"/>
              <w:jc w:val="both"/>
              <w:rPr>
                <w:sz w:val="28"/>
                <w:lang w:val="ru-RU"/>
              </w:rPr>
            </w:pPr>
            <w:r w:rsidRPr="000B6D6A">
              <w:rPr>
                <w:sz w:val="28"/>
                <w:lang w:val="ru-RU"/>
              </w:rPr>
              <w:t>выполнять расч</w:t>
            </w:r>
            <w:r>
              <w:rPr>
                <w:sz w:val="28"/>
                <w:lang w:val="ru-RU"/>
              </w:rPr>
              <w:t>ет электрических нагрузок, осу</w:t>
            </w:r>
            <w:r w:rsidRPr="000B6D6A">
              <w:rPr>
                <w:sz w:val="28"/>
                <w:lang w:val="ru-RU"/>
              </w:rPr>
              <w:t>ществлять выбор токоведущих частей на разных уровнях напряжения;</w:t>
            </w:r>
          </w:p>
          <w:p w:rsidR="00CB38FF" w:rsidRPr="000B6D6A" w:rsidRDefault="00CB38FF" w:rsidP="00CB38FF">
            <w:pPr>
              <w:pStyle w:val="TableParagraph"/>
              <w:ind w:left="105" w:right="97" w:firstLine="139"/>
              <w:jc w:val="both"/>
              <w:rPr>
                <w:sz w:val="28"/>
                <w:lang w:val="ru-RU"/>
              </w:rPr>
            </w:pPr>
            <w:r w:rsidRPr="000B6D6A">
              <w:rPr>
                <w:sz w:val="28"/>
                <w:lang w:val="ru-RU"/>
              </w:rPr>
              <w:t>выполнять проек</w:t>
            </w:r>
            <w:r>
              <w:rPr>
                <w:sz w:val="28"/>
                <w:lang w:val="ru-RU"/>
              </w:rPr>
              <w:t>тную документацию с использова</w:t>
            </w:r>
            <w:r w:rsidRPr="000B6D6A">
              <w:rPr>
                <w:sz w:val="28"/>
                <w:lang w:val="ru-RU"/>
              </w:rPr>
              <w:t>нием персонального компьютера;</w:t>
            </w:r>
          </w:p>
          <w:p w:rsidR="00CB38FF" w:rsidRPr="000B6D6A" w:rsidRDefault="00CB38FF" w:rsidP="00CB38FF">
            <w:pPr>
              <w:pStyle w:val="TableParagraph"/>
              <w:ind w:left="105" w:right="96" w:firstLine="69"/>
              <w:jc w:val="both"/>
              <w:rPr>
                <w:sz w:val="28"/>
                <w:lang w:val="ru-RU"/>
              </w:rPr>
            </w:pPr>
            <w:r w:rsidRPr="000B6D6A">
              <w:rPr>
                <w:sz w:val="28"/>
                <w:lang w:val="ru-RU"/>
              </w:rPr>
              <w:t>обосновывать сов</w:t>
            </w:r>
            <w:r>
              <w:rPr>
                <w:sz w:val="28"/>
                <w:lang w:val="ru-RU"/>
              </w:rPr>
              <w:t>ременный вывод линий электропе</w:t>
            </w:r>
            <w:r w:rsidRPr="000B6D6A">
              <w:rPr>
                <w:sz w:val="28"/>
                <w:lang w:val="ru-RU"/>
              </w:rPr>
              <w:t>редачи в ремонт, со</w:t>
            </w:r>
            <w:r>
              <w:rPr>
                <w:sz w:val="28"/>
                <w:lang w:val="ru-RU"/>
              </w:rPr>
              <w:t>ставлять акты и дефектные ведо</w:t>
            </w:r>
            <w:r w:rsidRPr="000B6D6A">
              <w:rPr>
                <w:sz w:val="28"/>
                <w:lang w:val="ru-RU"/>
              </w:rPr>
              <w:t>мости;</w:t>
            </w:r>
          </w:p>
          <w:p w:rsidR="00CB38FF" w:rsidRPr="00A1362E" w:rsidRDefault="00CB38FF" w:rsidP="00CB38FF">
            <w:pPr>
              <w:pStyle w:val="TableParagraph"/>
              <w:spacing w:line="322" w:lineRule="exact"/>
              <w:ind w:left="105" w:right="94" w:firstLine="139"/>
              <w:jc w:val="both"/>
              <w:rPr>
                <w:sz w:val="28"/>
                <w:lang w:val="ru-RU"/>
              </w:rPr>
            </w:pPr>
            <w:r w:rsidRPr="000B6D6A">
              <w:rPr>
                <w:sz w:val="28"/>
                <w:lang w:val="ru-RU"/>
              </w:rPr>
              <w:t>диагностировать т</w:t>
            </w:r>
            <w:r>
              <w:rPr>
                <w:sz w:val="28"/>
                <w:lang w:val="ru-RU"/>
              </w:rPr>
              <w:t>ехническое состояние и остаточ</w:t>
            </w:r>
            <w:r w:rsidRPr="000B6D6A">
              <w:rPr>
                <w:sz w:val="28"/>
                <w:lang w:val="ru-RU"/>
              </w:rPr>
              <w:t>ный ресурс линий электропередачи и конструктивных элементов посредством визуального наблюдения и</w:t>
            </w:r>
          </w:p>
          <w:p w:rsidR="00CB38FF" w:rsidRPr="000B6D6A" w:rsidRDefault="00CB38FF" w:rsidP="00CB38FF">
            <w:pPr>
              <w:pStyle w:val="TableParagraph"/>
              <w:ind w:left="105"/>
              <w:rPr>
                <w:sz w:val="28"/>
                <w:lang w:val="ru-RU"/>
              </w:rPr>
            </w:pPr>
            <w:r w:rsidRPr="000B6D6A">
              <w:rPr>
                <w:sz w:val="28"/>
                <w:lang w:val="ru-RU"/>
              </w:rPr>
              <w:t>инструментальных обследований, и испытаний; контролировать режимы функционирования линий электропередачи, оп</w:t>
            </w:r>
            <w:r>
              <w:rPr>
                <w:sz w:val="28"/>
                <w:lang w:val="ru-RU"/>
              </w:rPr>
              <w:t>ределять неисправности в их ра</w:t>
            </w:r>
            <w:r w:rsidRPr="000B6D6A">
              <w:rPr>
                <w:sz w:val="28"/>
                <w:lang w:val="ru-RU"/>
              </w:rPr>
              <w:t>боте;</w:t>
            </w:r>
          </w:p>
          <w:p w:rsidR="00CB38FF" w:rsidRPr="000B6D6A" w:rsidRDefault="00CB38FF" w:rsidP="00CB38FF">
            <w:pPr>
              <w:pStyle w:val="TableParagraph"/>
              <w:ind w:left="105" w:right="97" w:firstLine="139"/>
              <w:jc w:val="both"/>
              <w:rPr>
                <w:sz w:val="28"/>
                <w:lang w:val="ru-RU"/>
              </w:rPr>
            </w:pPr>
            <w:r w:rsidRPr="000B6D6A">
              <w:rPr>
                <w:sz w:val="28"/>
                <w:lang w:val="ru-RU"/>
              </w:rPr>
              <w:t>составлять заявки н</w:t>
            </w:r>
            <w:r>
              <w:rPr>
                <w:sz w:val="28"/>
                <w:lang w:val="ru-RU"/>
              </w:rPr>
              <w:t>а необходимое оборудование, за</w:t>
            </w:r>
            <w:r w:rsidRPr="000B6D6A">
              <w:rPr>
                <w:sz w:val="28"/>
                <w:lang w:val="ru-RU"/>
              </w:rPr>
              <w:t>пасные части, инструмент, материалы и инвентарь для выполнения плановых работ по эксплуатации линий электропередачи;</w:t>
            </w:r>
          </w:p>
          <w:p w:rsidR="00CB38FF" w:rsidRPr="000B6D6A" w:rsidRDefault="00CB38FF" w:rsidP="00CB38FF">
            <w:pPr>
              <w:pStyle w:val="TableParagraph"/>
              <w:ind w:left="105" w:right="93" w:firstLine="139"/>
              <w:jc w:val="both"/>
              <w:rPr>
                <w:sz w:val="28"/>
                <w:lang w:val="ru-RU"/>
              </w:rPr>
            </w:pPr>
            <w:r w:rsidRPr="000B6D6A">
              <w:rPr>
                <w:sz w:val="28"/>
                <w:lang w:val="ru-RU"/>
              </w:rPr>
              <w:t>разрабатывать пре</w:t>
            </w:r>
            <w:r>
              <w:rPr>
                <w:sz w:val="28"/>
                <w:lang w:val="ru-RU"/>
              </w:rPr>
              <w:t>дложения по оперативному, теку</w:t>
            </w:r>
            <w:r w:rsidRPr="000B6D6A">
              <w:rPr>
                <w:sz w:val="28"/>
                <w:lang w:val="ru-RU"/>
              </w:rPr>
              <w:t>щему и перспектив</w:t>
            </w:r>
            <w:r>
              <w:rPr>
                <w:sz w:val="28"/>
                <w:lang w:val="ru-RU"/>
              </w:rPr>
              <w:t>ному планированию работ по тех</w:t>
            </w:r>
            <w:r w:rsidRPr="000B6D6A">
              <w:rPr>
                <w:sz w:val="28"/>
                <w:lang w:val="ru-RU"/>
              </w:rPr>
              <w:t>ническому обслуж</w:t>
            </w:r>
            <w:r>
              <w:rPr>
                <w:sz w:val="28"/>
                <w:lang w:val="ru-RU"/>
              </w:rPr>
              <w:t>иванию и ремонту линий электро</w:t>
            </w:r>
            <w:r w:rsidRPr="000B6D6A">
              <w:rPr>
                <w:sz w:val="28"/>
                <w:lang w:val="ru-RU"/>
              </w:rPr>
              <w:t>передачи;</w:t>
            </w:r>
          </w:p>
          <w:p w:rsidR="00CB38FF" w:rsidRPr="000B6D6A" w:rsidRDefault="00CB38FF" w:rsidP="00CB38FF">
            <w:pPr>
              <w:pStyle w:val="TableParagraph"/>
              <w:ind w:left="105" w:right="95" w:firstLine="139"/>
              <w:jc w:val="both"/>
              <w:rPr>
                <w:sz w:val="28"/>
                <w:lang w:val="ru-RU"/>
              </w:rPr>
            </w:pPr>
            <w:r w:rsidRPr="000B6D6A">
              <w:rPr>
                <w:sz w:val="28"/>
                <w:lang w:val="ru-RU"/>
              </w:rPr>
              <w:t>обеспечивать рациональное расходова</w:t>
            </w:r>
            <w:r>
              <w:rPr>
                <w:sz w:val="28"/>
                <w:lang w:val="ru-RU"/>
              </w:rPr>
              <w:t>ние материа</w:t>
            </w:r>
            <w:r w:rsidRPr="000B6D6A">
              <w:rPr>
                <w:sz w:val="28"/>
                <w:lang w:val="ru-RU"/>
              </w:rPr>
              <w:t>лов, запасных частей, оборудования, инструмента и приспособлений;</w:t>
            </w:r>
          </w:p>
          <w:p w:rsidR="00CB38FF" w:rsidRPr="000B6D6A" w:rsidRDefault="00CB38FF" w:rsidP="00CB38FF">
            <w:pPr>
              <w:pStyle w:val="TableParagraph"/>
              <w:tabs>
                <w:tab w:val="left" w:pos="2905"/>
              </w:tabs>
              <w:ind w:left="105" w:right="141" w:firstLine="139"/>
              <w:rPr>
                <w:sz w:val="28"/>
                <w:lang w:val="ru-RU"/>
              </w:rPr>
            </w:pPr>
            <w:r w:rsidRPr="000B6D6A">
              <w:rPr>
                <w:sz w:val="28"/>
                <w:lang w:val="ru-RU"/>
              </w:rPr>
              <w:t>контролировать исправное состояние, эффективную и безаварийную работу линий электропередачи; проводить визуал</w:t>
            </w:r>
            <w:r>
              <w:rPr>
                <w:sz w:val="28"/>
                <w:lang w:val="ru-RU"/>
              </w:rPr>
              <w:t>ьное наблюдение, инструменталь</w:t>
            </w:r>
            <w:r w:rsidRPr="000B6D6A">
              <w:rPr>
                <w:sz w:val="28"/>
                <w:lang w:val="ru-RU"/>
              </w:rPr>
              <w:t xml:space="preserve">ное </w:t>
            </w:r>
            <w:r w:rsidRPr="000B6D6A">
              <w:rPr>
                <w:spacing w:val="56"/>
                <w:sz w:val="28"/>
                <w:lang w:val="ru-RU"/>
              </w:rPr>
              <w:t xml:space="preserve"> </w:t>
            </w:r>
            <w:r w:rsidRPr="000B6D6A">
              <w:rPr>
                <w:sz w:val="28"/>
                <w:lang w:val="ru-RU"/>
              </w:rPr>
              <w:t xml:space="preserve">обследование </w:t>
            </w:r>
            <w:r w:rsidRPr="000B6D6A">
              <w:rPr>
                <w:spacing w:val="57"/>
                <w:sz w:val="28"/>
                <w:lang w:val="ru-RU"/>
              </w:rPr>
              <w:t xml:space="preserve"> </w:t>
            </w:r>
            <w:r w:rsidRPr="000B6D6A">
              <w:rPr>
                <w:sz w:val="28"/>
                <w:lang w:val="ru-RU"/>
              </w:rPr>
              <w:t>и</w:t>
            </w:r>
            <w:r w:rsidRPr="000B6D6A">
              <w:rPr>
                <w:sz w:val="28"/>
                <w:lang w:val="ru-RU"/>
              </w:rPr>
              <w:tab/>
              <w:t>испытание трансформаторных подстанций и распределительных</w:t>
            </w:r>
            <w:r w:rsidRPr="000B6D6A">
              <w:rPr>
                <w:spacing w:val="-2"/>
                <w:sz w:val="28"/>
                <w:lang w:val="ru-RU"/>
              </w:rPr>
              <w:t xml:space="preserve"> </w:t>
            </w:r>
            <w:r w:rsidRPr="000B6D6A">
              <w:rPr>
                <w:sz w:val="28"/>
                <w:lang w:val="ru-RU"/>
              </w:rPr>
              <w:t>пунктов;</w:t>
            </w:r>
          </w:p>
          <w:p w:rsidR="00CB38FF" w:rsidRPr="00A1362E" w:rsidRDefault="00CB38FF" w:rsidP="00A1362E">
            <w:pPr>
              <w:pStyle w:val="TableParagraph"/>
              <w:ind w:left="105" w:firstLine="139"/>
              <w:rPr>
                <w:sz w:val="28"/>
                <w:lang w:val="ru-RU"/>
              </w:rPr>
            </w:pPr>
            <w:r w:rsidRPr="000B6D6A">
              <w:rPr>
                <w:sz w:val="28"/>
                <w:lang w:val="ru-RU"/>
              </w:rPr>
              <w:t>оценивать техничес</w:t>
            </w:r>
            <w:r>
              <w:rPr>
                <w:sz w:val="28"/>
                <w:lang w:val="ru-RU"/>
              </w:rPr>
              <w:t>кое состояние оборудования, ин</w:t>
            </w:r>
            <w:r w:rsidRPr="000B6D6A">
              <w:rPr>
                <w:sz w:val="28"/>
                <w:lang w:val="ru-RU"/>
              </w:rPr>
              <w:t xml:space="preserve">женерных систем, </w:t>
            </w:r>
            <w:r>
              <w:rPr>
                <w:sz w:val="28"/>
                <w:lang w:val="ru-RU"/>
              </w:rPr>
              <w:t>зданий и сооружений трансформа</w:t>
            </w:r>
            <w:r w:rsidRPr="000B6D6A">
              <w:rPr>
                <w:sz w:val="28"/>
                <w:lang w:val="ru-RU"/>
              </w:rPr>
              <w:t>торных подстанций и распределительных пунктов; обосновывать сво</w:t>
            </w:r>
            <w:r>
              <w:rPr>
                <w:sz w:val="28"/>
                <w:lang w:val="ru-RU"/>
              </w:rPr>
              <w:t>евременный вывод трансформатор</w:t>
            </w:r>
            <w:r w:rsidRPr="000B6D6A">
              <w:rPr>
                <w:sz w:val="28"/>
                <w:lang w:val="ru-RU"/>
              </w:rPr>
              <w:t>ных подстанций и распределительных пунктов для</w:t>
            </w:r>
            <w:r>
              <w:rPr>
                <w:sz w:val="28"/>
                <w:lang w:val="ru-RU"/>
              </w:rPr>
              <w:t xml:space="preserve"> </w:t>
            </w:r>
            <w:r w:rsidRPr="00A1362E">
              <w:rPr>
                <w:sz w:val="28"/>
                <w:lang w:val="ru-RU"/>
              </w:rPr>
              <w:t>ремонта.</w:t>
            </w:r>
          </w:p>
        </w:tc>
      </w:tr>
      <w:tr w:rsidR="00CB38FF" w:rsidTr="000B6D6A">
        <w:trPr>
          <w:trHeight w:val="8374"/>
        </w:trPr>
        <w:tc>
          <w:tcPr>
            <w:tcW w:w="2804" w:type="dxa"/>
          </w:tcPr>
          <w:p w:rsidR="00CB38FF" w:rsidRPr="000B6D6A" w:rsidRDefault="00CB38FF" w:rsidP="00CB38FF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6806" w:type="dxa"/>
            <w:vMerge/>
          </w:tcPr>
          <w:p w:rsidR="00CB38FF" w:rsidRPr="00A1362E" w:rsidRDefault="00CB38FF" w:rsidP="00A1362E">
            <w:pPr>
              <w:pStyle w:val="TableParagraph"/>
              <w:ind w:left="105" w:firstLine="139"/>
              <w:rPr>
                <w:sz w:val="28"/>
                <w:lang w:val="ru-RU"/>
              </w:rPr>
            </w:pPr>
          </w:p>
        </w:tc>
      </w:tr>
      <w:tr w:rsidR="000B6D6A" w:rsidTr="000B6D6A">
        <w:trPr>
          <w:trHeight w:val="5474"/>
        </w:trPr>
        <w:tc>
          <w:tcPr>
            <w:tcW w:w="2804" w:type="dxa"/>
          </w:tcPr>
          <w:p w:rsidR="000B6D6A" w:rsidRDefault="000B6D6A" w:rsidP="00CB38FF">
            <w:pPr>
              <w:pStyle w:val="TableParagraph"/>
              <w:spacing w:line="312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знать</w:t>
            </w:r>
          </w:p>
        </w:tc>
        <w:tc>
          <w:tcPr>
            <w:tcW w:w="6806" w:type="dxa"/>
          </w:tcPr>
          <w:p w:rsidR="000B6D6A" w:rsidRPr="000B6D6A" w:rsidRDefault="000B6D6A" w:rsidP="00CB38FF">
            <w:pPr>
              <w:pStyle w:val="TableParagraph"/>
              <w:spacing w:line="307" w:lineRule="exact"/>
              <w:ind w:left="244"/>
              <w:rPr>
                <w:sz w:val="28"/>
                <w:lang w:val="ru-RU"/>
              </w:rPr>
            </w:pPr>
            <w:r w:rsidRPr="000B6D6A">
              <w:rPr>
                <w:sz w:val="28"/>
                <w:lang w:val="ru-RU"/>
              </w:rPr>
              <w:t>требования приемки строительной части под монтаж</w:t>
            </w:r>
          </w:p>
          <w:p w:rsidR="000B6D6A" w:rsidRPr="000B6D6A" w:rsidRDefault="000B6D6A" w:rsidP="00CB38FF">
            <w:pPr>
              <w:pStyle w:val="TableParagraph"/>
              <w:spacing w:line="322" w:lineRule="exact"/>
              <w:ind w:left="105"/>
              <w:rPr>
                <w:sz w:val="28"/>
                <w:lang w:val="ru-RU"/>
              </w:rPr>
            </w:pPr>
            <w:r w:rsidRPr="000B6D6A">
              <w:rPr>
                <w:sz w:val="28"/>
                <w:lang w:val="ru-RU"/>
              </w:rPr>
              <w:t>линий;</w:t>
            </w:r>
          </w:p>
          <w:p w:rsidR="000B6D6A" w:rsidRPr="000B6D6A" w:rsidRDefault="000B6D6A" w:rsidP="00CB38FF">
            <w:pPr>
              <w:pStyle w:val="TableParagraph"/>
              <w:ind w:left="105" w:right="104" w:firstLine="208"/>
              <w:jc w:val="both"/>
              <w:rPr>
                <w:sz w:val="28"/>
                <w:lang w:val="ru-RU"/>
              </w:rPr>
            </w:pPr>
            <w:r w:rsidRPr="000B6D6A">
              <w:rPr>
                <w:sz w:val="28"/>
                <w:lang w:val="ru-RU"/>
              </w:rPr>
              <w:t>отраслевые нормативные документы по монтажу и приемо-сдаточным испытаниям электрических сетей;</w:t>
            </w:r>
          </w:p>
          <w:p w:rsidR="000B6D6A" w:rsidRPr="000B6D6A" w:rsidRDefault="000B6D6A" w:rsidP="00CB38FF">
            <w:pPr>
              <w:pStyle w:val="TableParagraph"/>
              <w:ind w:left="105" w:right="94" w:firstLine="208"/>
              <w:jc w:val="both"/>
              <w:rPr>
                <w:sz w:val="28"/>
                <w:lang w:val="ru-RU"/>
              </w:rPr>
            </w:pPr>
            <w:r w:rsidRPr="000B6D6A">
              <w:rPr>
                <w:sz w:val="28"/>
                <w:lang w:val="ru-RU"/>
              </w:rPr>
              <w:t>номенклатуру на</w:t>
            </w:r>
            <w:r w:rsidR="00A1362E">
              <w:rPr>
                <w:sz w:val="28"/>
                <w:lang w:val="ru-RU"/>
              </w:rPr>
              <w:t>иболее распространенных воздуш</w:t>
            </w:r>
            <w:r w:rsidRPr="000B6D6A">
              <w:rPr>
                <w:sz w:val="28"/>
                <w:lang w:val="ru-RU"/>
              </w:rPr>
              <w:t>ных проводов, ка</w:t>
            </w:r>
            <w:r w:rsidR="00A1362E">
              <w:rPr>
                <w:sz w:val="28"/>
                <w:lang w:val="ru-RU"/>
              </w:rPr>
              <w:t>бельной продукции и электромон</w:t>
            </w:r>
            <w:r w:rsidRPr="000B6D6A">
              <w:rPr>
                <w:sz w:val="28"/>
                <w:lang w:val="ru-RU"/>
              </w:rPr>
              <w:t>тажных изделий;</w:t>
            </w:r>
          </w:p>
          <w:p w:rsidR="000B6D6A" w:rsidRPr="000B6D6A" w:rsidRDefault="000B6D6A" w:rsidP="00CB38FF">
            <w:pPr>
              <w:pStyle w:val="TableParagraph"/>
              <w:spacing w:before="1"/>
              <w:ind w:left="105" w:right="98" w:firstLine="208"/>
              <w:jc w:val="both"/>
              <w:rPr>
                <w:sz w:val="28"/>
                <w:lang w:val="ru-RU"/>
              </w:rPr>
            </w:pPr>
            <w:r w:rsidRPr="000B6D6A">
              <w:rPr>
                <w:sz w:val="28"/>
                <w:lang w:val="ru-RU"/>
              </w:rPr>
              <w:t>технологию работ</w:t>
            </w:r>
            <w:r w:rsidR="00A1362E">
              <w:rPr>
                <w:sz w:val="28"/>
                <w:lang w:val="ru-RU"/>
              </w:rPr>
              <w:t xml:space="preserve"> по монтажу воздушных и кабель</w:t>
            </w:r>
            <w:r w:rsidRPr="000B6D6A">
              <w:rPr>
                <w:sz w:val="28"/>
                <w:lang w:val="ru-RU"/>
              </w:rPr>
              <w:t>ных линий в соо</w:t>
            </w:r>
            <w:r w:rsidR="00A1362E">
              <w:rPr>
                <w:sz w:val="28"/>
                <w:lang w:val="ru-RU"/>
              </w:rPr>
              <w:t>тветствии с современными норма</w:t>
            </w:r>
            <w:r w:rsidRPr="000B6D6A">
              <w:rPr>
                <w:sz w:val="28"/>
                <w:lang w:val="ru-RU"/>
              </w:rPr>
              <w:t>тивными требованиями;</w:t>
            </w:r>
          </w:p>
          <w:p w:rsidR="000B6D6A" w:rsidRPr="000B6D6A" w:rsidRDefault="000B6D6A" w:rsidP="00CB38FF">
            <w:pPr>
              <w:pStyle w:val="TableParagraph"/>
              <w:spacing w:line="242" w:lineRule="auto"/>
              <w:ind w:left="105" w:right="103" w:firstLine="208"/>
              <w:jc w:val="both"/>
              <w:rPr>
                <w:sz w:val="28"/>
                <w:lang w:val="ru-RU"/>
              </w:rPr>
            </w:pPr>
            <w:r w:rsidRPr="000B6D6A">
              <w:rPr>
                <w:sz w:val="28"/>
                <w:lang w:val="ru-RU"/>
              </w:rPr>
              <w:t>методы наладки устройств воздушных и кабельных линий;</w:t>
            </w:r>
          </w:p>
          <w:p w:rsidR="000B6D6A" w:rsidRPr="000B6D6A" w:rsidRDefault="000B6D6A" w:rsidP="00CB38FF">
            <w:pPr>
              <w:pStyle w:val="TableParagraph"/>
              <w:ind w:left="105" w:right="96" w:firstLine="139"/>
              <w:jc w:val="both"/>
              <w:rPr>
                <w:sz w:val="28"/>
                <w:lang w:val="ru-RU"/>
              </w:rPr>
            </w:pPr>
            <w:r w:rsidRPr="000B6D6A">
              <w:rPr>
                <w:sz w:val="28"/>
                <w:lang w:val="ru-RU"/>
              </w:rPr>
              <w:t>основные методы расчета и</w:t>
            </w:r>
            <w:r w:rsidR="00A1362E">
              <w:rPr>
                <w:sz w:val="28"/>
                <w:lang w:val="ru-RU"/>
              </w:rPr>
              <w:t xml:space="preserve"> условия выбора электри</w:t>
            </w:r>
            <w:r w:rsidRPr="000B6D6A">
              <w:rPr>
                <w:sz w:val="28"/>
                <w:lang w:val="ru-RU"/>
              </w:rPr>
              <w:t>ческих сетей;</w:t>
            </w:r>
          </w:p>
          <w:p w:rsidR="000B6D6A" w:rsidRPr="000B6D6A" w:rsidRDefault="000B6D6A" w:rsidP="00CB38FF">
            <w:pPr>
              <w:pStyle w:val="TableParagraph"/>
              <w:spacing w:line="322" w:lineRule="exact"/>
              <w:ind w:left="105" w:right="96" w:firstLine="139"/>
              <w:jc w:val="both"/>
              <w:rPr>
                <w:sz w:val="28"/>
                <w:lang w:val="ru-RU"/>
              </w:rPr>
            </w:pPr>
            <w:r w:rsidRPr="000B6D6A">
              <w:rPr>
                <w:sz w:val="28"/>
                <w:lang w:val="ru-RU"/>
              </w:rPr>
              <w:t>нормативные пра</w:t>
            </w:r>
            <w:r w:rsidR="00A1362E">
              <w:rPr>
                <w:sz w:val="28"/>
                <w:lang w:val="ru-RU"/>
              </w:rPr>
              <w:t>вовые документы, регламентирую</w:t>
            </w:r>
            <w:r w:rsidRPr="000B6D6A">
              <w:rPr>
                <w:sz w:val="28"/>
                <w:lang w:val="ru-RU"/>
              </w:rPr>
              <w:t>щие деятельность п</w:t>
            </w:r>
            <w:r w:rsidR="00A1362E">
              <w:rPr>
                <w:sz w:val="28"/>
                <w:lang w:val="ru-RU"/>
              </w:rPr>
              <w:t>о эксплуатации линий электропе</w:t>
            </w:r>
            <w:r w:rsidRPr="000B6D6A">
              <w:rPr>
                <w:sz w:val="28"/>
                <w:lang w:val="ru-RU"/>
              </w:rPr>
              <w:t>редачи, трансформаторных подстанций и распредели-</w:t>
            </w:r>
          </w:p>
        </w:tc>
      </w:tr>
      <w:tr w:rsidR="000B6D6A" w:rsidTr="000B6D6A">
        <w:trPr>
          <w:trHeight w:val="5153"/>
        </w:trPr>
        <w:tc>
          <w:tcPr>
            <w:tcW w:w="2804" w:type="dxa"/>
          </w:tcPr>
          <w:p w:rsidR="000B6D6A" w:rsidRPr="000B6D6A" w:rsidRDefault="000B6D6A" w:rsidP="00CB38FF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6806" w:type="dxa"/>
          </w:tcPr>
          <w:p w:rsidR="000B6D6A" w:rsidRPr="000B6D6A" w:rsidRDefault="000B6D6A" w:rsidP="00CB38FF">
            <w:pPr>
              <w:pStyle w:val="TableParagraph"/>
              <w:spacing w:line="309" w:lineRule="exact"/>
              <w:ind w:left="105"/>
              <w:rPr>
                <w:sz w:val="28"/>
                <w:lang w:val="ru-RU"/>
              </w:rPr>
            </w:pPr>
            <w:r w:rsidRPr="000B6D6A">
              <w:rPr>
                <w:sz w:val="28"/>
                <w:lang w:val="ru-RU"/>
              </w:rPr>
              <w:t>тельных пунктов;</w:t>
            </w:r>
          </w:p>
          <w:p w:rsidR="000B6D6A" w:rsidRPr="000B6D6A" w:rsidRDefault="000B6D6A" w:rsidP="00CB38FF">
            <w:pPr>
              <w:pStyle w:val="TableParagraph"/>
              <w:ind w:left="105" w:right="97" w:firstLine="139"/>
              <w:jc w:val="both"/>
              <w:rPr>
                <w:sz w:val="28"/>
                <w:lang w:val="ru-RU"/>
              </w:rPr>
            </w:pPr>
            <w:r w:rsidRPr="000B6D6A">
              <w:rPr>
                <w:sz w:val="28"/>
                <w:lang w:val="ru-RU"/>
              </w:rPr>
              <w:t xml:space="preserve">технические характеристики </w:t>
            </w:r>
            <w:r w:rsidR="00A1362E">
              <w:rPr>
                <w:sz w:val="28"/>
                <w:lang w:val="ru-RU"/>
              </w:rPr>
              <w:t>элементов линий элек</w:t>
            </w:r>
            <w:r w:rsidRPr="000B6D6A">
              <w:rPr>
                <w:sz w:val="28"/>
                <w:lang w:val="ru-RU"/>
              </w:rPr>
              <w:t>тропередачи и техн</w:t>
            </w:r>
            <w:r w:rsidR="00A1362E">
              <w:rPr>
                <w:sz w:val="28"/>
                <w:lang w:val="ru-RU"/>
              </w:rPr>
              <w:t>ические требования, предъявляе</w:t>
            </w:r>
            <w:r w:rsidRPr="000B6D6A">
              <w:rPr>
                <w:sz w:val="28"/>
                <w:lang w:val="ru-RU"/>
              </w:rPr>
              <w:t>мые к их работе;</w:t>
            </w:r>
          </w:p>
          <w:p w:rsidR="000B6D6A" w:rsidRPr="000B6D6A" w:rsidRDefault="000B6D6A" w:rsidP="00CB38FF">
            <w:pPr>
              <w:pStyle w:val="TableParagraph"/>
              <w:tabs>
                <w:tab w:val="left" w:pos="1697"/>
                <w:tab w:val="left" w:pos="3522"/>
                <w:tab w:val="left" w:pos="4411"/>
                <w:tab w:val="left" w:pos="4920"/>
              </w:tabs>
              <w:ind w:left="105" w:right="141" w:firstLine="139"/>
              <w:rPr>
                <w:sz w:val="28"/>
                <w:lang w:val="ru-RU"/>
              </w:rPr>
            </w:pPr>
            <w:r w:rsidRPr="000B6D6A">
              <w:rPr>
                <w:sz w:val="28"/>
                <w:lang w:val="ru-RU"/>
              </w:rPr>
              <w:t xml:space="preserve">методы устранения неисправностей в работе линий электропередачи и ликвидации аварийных ситуаций; технологии производства работ по техническому </w:t>
            </w:r>
            <w:r w:rsidR="00A1362E">
              <w:rPr>
                <w:spacing w:val="3"/>
                <w:sz w:val="28"/>
                <w:lang w:val="ru-RU"/>
              </w:rPr>
              <w:t>об</w:t>
            </w:r>
            <w:r w:rsidRPr="000B6D6A">
              <w:rPr>
                <w:sz w:val="28"/>
                <w:lang w:val="ru-RU"/>
              </w:rPr>
              <w:t>служиванию и ремонту линий электропередачи; технологии</w:t>
            </w:r>
            <w:r w:rsidRPr="000B6D6A">
              <w:rPr>
                <w:sz w:val="28"/>
                <w:lang w:val="ru-RU"/>
              </w:rPr>
              <w:tab/>
              <w:t>производства</w:t>
            </w:r>
            <w:r w:rsidRPr="000B6D6A">
              <w:rPr>
                <w:sz w:val="28"/>
                <w:lang w:val="ru-RU"/>
              </w:rPr>
              <w:tab/>
              <w:t>работ</w:t>
            </w:r>
            <w:r w:rsidRPr="000B6D6A">
              <w:rPr>
                <w:sz w:val="28"/>
                <w:lang w:val="ru-RU"/>
              </w:rPr>
              <w:tab/>
              <w:t>по</w:t>
            </w:r>
            <w:r w:rsidRPr="000B6D6A">
              <w:rPr>
                <w:sz w:val="28"/>
                <w:lang w:val="ru-RU"/>
              </w:rPr>
              <w:tab/>
              <w:t>эксплуатации элементов линий</w:t>
            </w:r>
            <w:r w:rsidRPr="000B6D6A">
              <w:rPr>
                <w:spacing w:val="-3"/>
                <w:sz w:val="28"/>
                <w:lang w:val="ru-RU"/>
              </w:rPr>
              <w:t xml:space="preserve"> </w:t>
            </w:r>
            <w:r w:rsidRPr="000B6D6A">
              <w:rPr>
                <w:sz w:val="28"/>
                <w:lang w:val="ru-RU"/>
              </w:rPr>
              <w:t>электропередачи;</w:t>
            </w:r>
          </w:p>
          <w:p w:rsidR="000B6D6A" w:rsidRPr="000B6D6A" w:rsidRDefault="000B6D6A" w:rsidP="00A1362E">
            <w:pPr>
              <w:pStyle w:val="TableParagraph"/>
              <w:ind w:left="105" w:firstLine="139"/>
              <w:rPr>
                <w:sz w:val="28"/>
                <w:lang w:val="ru-RU"/>
              </w:rPr>
            </w:pPr>
            <w:r w:rsidRPr="000B6D6A">
              <w:rPr>
                <w:sz w:val="28"/>
                <w:lang w:val="ru-RU"/>
              </w:rPr>
              <w:t>конструктивные осо</w:t>
            </w:r>
            <w:r w:rsidR="00A1362E">
              <w:rPr>
                <w:sz w:val="28"/>
                <w:lang w:val="ru-RU"/>
              </w:rPr>
              <w:t>бенности и технические характе</w:t>
            </w:r>
            <w:r w:rsidRPr="000B6D6A">
              <w:rPr>
                <w:sz w:val="28"/>
                <w:lang w:val="ru-RU"/>
              </w:rPr>
              <w:t>ристики трансфор</w:t>
            </w:r>
            <w:r w:rsidR="00A1362E">
              <w:rPr>
                <w:sz w:val="28"/>
                <w:lang w:val="ru-RU"/>
              </w:rPr>
              <w:t>маторных подстанций и распреде</w:t>
            </w:r>
            <w:r w:rsidRPr="000B6D6A">
              <w:rPr>
                <w:sz w:val="28"/>
                <w:lang w:val="ru-RU"/>
              </w:rPr>
              <w:t>лительных пунктов, применяемые в сетях 0,4-20кВ; технологии произв</w:t>
            </w:r>
            <w:r w:rsidR="00A1362E">
              <w:rPr>
                <w:sz w:val="28"/>
                <w:lang w:val="ru-RU"/>
              </w:rPr>
              <w:t>одства работ по техническому об</w:t>
            </w:r>
            <w:r w:rsidRPr="000B6D6A">
              <w:rPr>
                <w:sz w:val="28"/>
                <w:lang w:val="ru-RU"/>
              </w:rPr>
              <w:t>служиванию и ре</w:t>
            </w:r>
            <w:r w:rsidR="00A1362E">
              <w:rPr>
                <w:sz w:val="28"/>
                <w:lang w:val="ru-RU"/>
              </w:rPr>
              <w:t>монту трансформаторных подстан</w:t>
            </w:r>
            <w:r w:rsidRPr="000B6D6A">
              <w:rPr>
                <w:sz w:val="28"/>
                <w:lang w:val="ru-RU"/>
              </w:rPr>
              <w:t>ций и распределительных пунктов.</w:t>
            </w:r>
          </w:p>
        </w:tc>
      </w:tr>
    </w:tbl>
    <w:p w:rsidR="00DC112F" w:rsidRPr="006F4327" w:rsidRDefault="00DC112F" w:rsidP="0065076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17052B" w:rsidRDefault="0017052B" w:rsidP="00650A2B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50A2B" w:rsidRPr="00650A2B" w:rsidRDefault="000A2530" w:rsidP="00650A2B">
      <w:pPr>
        <w:pStyle w:val="31"/>
        <w:keepNext/>
        <w:keepLines/>
        <w:shd w:val="clear" w:color="auto" w:fill="auto"/>
        <w:spacing w:before="0" w:after="0" w:line="240" w:lineRule="auto"/>
        <w:ind w:left="40"/>
        <w:jc w:val="center"/>
        <w:rPr>
          <w:sz w:val="28"/>
          <w:szCs w:val="28"/>
        </w:rPr>
      </w:pPr>
      <w:r>
        <w:rPr>
          <w:bCs w:val="0"/>
          <w:sz w:val="28"/>
          <w:szCs w:val="28"/>
        </w:rPr>
        <w:t>1</w:t>
      </w:r>
      <w:r w:rsidR="00650A2B" w:rsidRPr="00650A2B">
        <w:rPr>
          <w:bCs w:val="0"/>
          <w:sz w:val="28"/>
          <w:szCs w:val="28"/>
        </w:rPr>
        <w:t>.</w:t>
      </w:r>
      <w:r>
        <w:rPr>
          <w:bCs w:val="0"/>
          <w:sz w:val="28"/>
          <w:szCs w:val="28"/>
        </w:rPr>
        <w:t>2.</w:t>
      </w:r>
      <w:r w:rsidR="00650A2B" w:rsidRPr="00650A2B">
        <w:rPr>
          <w:sz w:val="28"/>
          <w:szCs w:val="28"/>
        </w:rPr>
        <w:t xml:space="preserve"> ФОРМЫ КОНТРОЛЯ И ОЦЕНИВАНИЯ ЭЛЕМЕНТОВ ПРОФЕССИОНАЛЬНОГО МОДУЛЯ</w:t>
      </w:r>
    </w:p>
    <w:p w:rsidR="00650A2B" w:rsidRPr="00650A2B" w:rsidRDefault="00650A2B" w:rsidP="00650A2B">
      <w:pPr>
        <w:pStyle w:val="31"/>
        <w:keepNext/>
        <w:keepLines/>
        <w:shd w:val="clear" w:color="auto" w:fill="auto"/>
        <w:spacing w:before="0" w:after="0" w:line="240" w:lineRule="auto"/>
        <w:ind w:left="40"/>
        <w:jc w:val="center"/>
        <w:rPr>
          <w:sz w:val="28"/>
          <w:szCs w:val="28"/>
        </w:rPr>
      </w:pPr>
    </w:p>
    <w:tbl>
      <w:tblPr>
        <w:tblW w:w="9758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8"/>
        <w:gridCol w:w="2928"/>
        <w:gridCol w:w="3422"/>
      </w:tblGrid>
      <w:tr w:rsidR="00650A2B" w:rsidRPr="00650A2B" w:rsidTr="003C3DE2">
        <w:trPr>
          <w:trHeight w:val="515"/>
        </w:trPr>
        <w:tc>
          <w:tcPr>
            <w:tcW w:w="3408" w:type="dxa"/>
            <w:vMerge w:val="restart"/>
            <w:shd w:val="clear" w:color="auto" w:fill="FFFFFF"/>
            <w:vAlign w:val="center"/>
          </w:tcPr>
          <w:p w:rsidR="00650A2B" w:rsidRPr="00650A2B" w:rsidRDefault="00650A2B" w:rsidP="007803BC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50A2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Элемент модуля</w:t>
            </w:r>
          </w:p>
        </w:tc>
        <w:tc>
          <w:tcPr>
            <w:tcW w:w="6350" w:type="dxa"/>
            <w:gridSpan w:val="2"/>
            <w:shd w:val="clear" w:color="auto" w:fill="FFFFFF"/>
            <w:vAlign w:val="center"/>
          </w:tcPr>
          <w:p w:rsidR="00650A2B" w:rsidRPr="00650A2B" w:rsidRDefault="00650A2B" w:rsidP="007803BC">
            <w:pPr>
              <w:spacing w:after="0" w:line="240" w:lineRule="auto"/>
              <w:ind w:left="120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50A2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Форма контроля и оценивания</w:t>
            </w:r>
          </w:p>
        </w:tc>
      </w:tr>
      <w:tr w:rsidR="00650A2B" w:rsidRPr="00650A2B" w:rsidTr="003C3DE2">
        <w:trPr>
          <w:trHeight w:val="20"/>
        </w:trPr>
        <w:tc>
          <w:tcPr>
            <w:tcW w:w="3408" w:type="dxa"/>
            <w:vMerge/>
            <w:shd w:val="clear" w:color="auto" w:fill="FFFFFF"/>
            <w:vAlign w:val="center"/>
          </w:tcPr>
          <w:p w:rsidR="00650A2B" w:rsidRPr="00650A2B" w:rsidRDefault="00650A2B" w:rsidP="007803BC">
            <w:pPr>
              <w:spacing w:after="0" w:line="240" w:lineRule="auto"/>
              <w:ind w:left="120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28" w:type="dxa"/>
            <w:shd w:val="clear" w:color="auto" w:fill="FFFFFF"/>
            <w:vAlign w:val="center"/>
          </w:tcPr>
          <w:p w:rsidR="00650A2B" w:rsidRPr="00650A2B" w:rsidRDefault="00650A2B" w:rsidP="007803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50A2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Промежуточная </w:t>
            </w:r>
          </w:p>
          <w:p w:rsidR="00650A2B" w:rsidRPr="00650A2B" w:rsidRDefault="00650A2B" w:rsidP="007803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50A2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аттестация</w:t>
            </w:r>
          </w:p>
        </w:tc>
        <w:tc>
          <w:tcPr>
            <w:tcW w:w="3422" w:type="dxa"/>
            <w:shd w:val="clear" w:color="auto" w:fill="FFFFFF"/>
            <w:vAlign w:val="center"/>
          </w:tcPr>
          <w:p w:rsidR="00650A2B" w:rsidRPr="00650A2B" w:rsidRDefault="00650A2B" w:rsidP="007803BC">
            <w:pPr>
              <w:spacing w:after="0" w:line="240" w:lineRule="auto"/>
              <w:ind w:left="50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50A2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Текущий контроль</w:t>
            </w:r>
          </w:p>
        </w:tc>
      </w:tr>
      <w:tr w:rsidR="000B6D6A" w:rsidRPr="00650A2B" w:rsidTr="000B6D6A">
        <w:trPr>
          <w:trHeight w:val="1331"/>
        </w:trPr>
        <w:tc>
          <w:tcPr>
            <w:tcW w:w="3408" w:type="dxa"/>
            <w:shd w:val="clear" w:color="auto" w:fill="FFFFFF"/>
            <w:vAlign w:val="center"/>
          </w:tcPr>
          <w:p w:rsidR="000B6D6A" w:rsidRPr="00650A2B" w:rsidRDefault="000B6D6A" w:rsidP="00650A2B">
            <w:pPr>
              <w:spacing w:after="0" w:line="240" w:lineRule="auto"/>
              <w:ind w:left="12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650A2B">
              <w:rPr>
                <w:rFonts w:ascii="Times New Roman" w:hAnsi="Times New Roman"/>
                <w:sz w:val="28"/>
                <w:szCs w:val="28"/>
                <w:lang w:eastAsia="ru-RU"/>
              </w:rPr>
              <w:t>МДК.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03.01</w:t>
            </w:r>
          </w:p>
        </w:tc>
        <w:tc>
          <w:tcPr>
            <w:tcW w:w="2928" w:type="dxa"/>
            <w:shd w:val="clear" w:color="auto" w:fill="FFFFFF"/>
            <w:vAlign w:val="center"/>
          </w:tcPr>
          <w:p w:rsidR="000B6D6A" w:rsidRPr="00650A2B" w:rsidRDefault="000B6D6A" w:rsidP="007803B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Экзамен</w:t>
            </w:r>
          </w:p>
        </w:tc>
        <w:tc>
          <w:tcPr>
            <w:tcW w:w="3422" w:type="dxa"/>
            <w:shd w:val="clear" w:color="auto" w:fill="FFFFFF"/>
            <w:vAlign w:val="center"/>
          </w:tcPr>
          <w:p w:rsidR="000B6D6A" w:rsidRPr="00650A2B" w:rsidRDefault="000B6D6A" w:rsidP="007803BC">
            <w:pPr>
              <w:spacing w:after="0" w:line="240" w:lineRule="auto"/>
              <w:ind w:left="140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650A2B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Контроль и  оценка результатов вы</w:t>
            </w:r>
            <w:r w:rsidRPr="00650A2B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softHyphen/>
              <w:t>полнения практических</w:t>
            </w:r>
            <w:r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 xml:space="preserve"> и самостоятельных</w:t>
            </w:r>
            <w:r w:rsidRPr="00650A2B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 xml:space="preserve"> работ</w:t>
            </w:r>
            <w:r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0B6D6A" w:rsidRPr="00650A2B" w:rsidTr="00024B55">
        <w:trPr>
          <w:trHeight w:val="1393"/>
        </w:trPr>
        <w:tc>
          <w:tcPr>
            <w:tcW w:w="3408" w:type="dxa"/>
            <w:shd w:val="clear" w:color="auto" w:fill="FFFFFF"/>
            <w:vAlign w:val="center"/>
          </w:tcPr>
          <w:p w:rsidR="000B6D6A" w:rsidRPr="00650A2B" w:rsidRDefault="000B6D6A" w:rsidP="007803BC">
            <w:pPr>
              <w:spacing w:after="0" w:line="240" w:lineRule="auto"/>
              <w:ind w:left="12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650A2B">
              <w:rPr>
                <w:rFonts w:ascii="Times New Roman" w:hAnsi="Times New Roman"/>
                <w:sz w:val="28"/>
                <w:szCs w:val="28"/>
                <w:lang w:eastAsia="ru-RU"/>
              </w:rPr>
              <w:t>МДК.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03.02</w:t>
            </w:r>
          </w:p>
        </w:tc>
        <w:tc>
          <w:tcPr>
            <w:tcW w:w="2928" w:type="dxa"/>
            <w:shd w:val="clear" w:color="auto" w:fill="FFFFFF"/>
            <w:vAlign w:val="center"/>
          </w:tcPr>
          <w:p w:rsidR="000B6D6A" w:rsidRPr="00650A2B" w:rsidRDefault="000B6D6A" w:rsidP="0065076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650A2B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Дифференцированный зачет</w:t>
            </w:r>
          </w:p>
        </w:tc>
        <w:tc>
          <w:tcPr>
            <w:tcW w:w="3422" w:type="dxa"/>
            <w:shd w:val="clear" w:color="auto" w:fill="FFFFFF"/>
            <w:vAlign w:val="center"/>
          </w:tcPr>
          <w:p w:rsidR="000B6D6A" w:rsidRPr="00650A2B" w:rsidRDefault="000B6D6A" w:rsidP="007803BC">
            <w:pPr>
              <w:spacing w:after="0" w:line="240" w:lineRule="auto"/>
              <w:ind w:left="140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650A2B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Контроль и  оценка результатов вы</w:t>
            </w:r>
            <w:r w:rsidRPr="00650A2B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softHyphen/>
              <w:t>полнения практических</w:t>
            </w:r>
            <w:r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 xml:space="preserve"> и самостоятельных</w:t>
            </w:r>
            <w:r w:rsidRPr="00650A2B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 xml:space="preserve"> работ</w:t>
            </w:r>
            <w:r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0B6D6A" w:rsidRPr="00650A2B" w:rsidTr="003C3DE2">
        <w:trPr>
          <w:trHeight w:val="540"/>
        </w:trPr>
        <w:tc>
          <w:tcPr>
            <w:tcW w:w="3408" w:type="dxa"/>
            <w:shd w:val="clear" w:color="auto" w:fill="FFFFFF"/>
            <w:vAlign w:val="center"/>
          </w:tcPr>
          <w:p w:rsidR="000B6D6A" w:rsidRPr="00650A2B" w:rsidRDefault="000B6D6A" w:rsidP="007803BC">
            <w:pPr>
              <w:spacing w:after="0" w:line="240" w:lineRule="auto"/>
              <w:ind w:left="12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0A2B">
              <w:rPr>
                <w:rFonts w:ascii="Times New Roman" w:hAnsi="Times New Roman"/>
                <w:sz w:val="28"/>
                <w:szCs w:val="28"/>
                <w:lang w:eastAsia="ru-RU"/>
              </w:rPr>
              <w:t>МДК.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03.03</w:t>
            </w:r>
          </w:p>
        </w:tc>
        <w:tc>
          <w:tcPr>
            <w:tcW w:w="2928" w:type="dxa"/>
            <w:shd w:val="clear" w:color="auto" w:fill="FFFFFF"/>
            <w:vAlign w:val="center"/>
          </w:tcPr>
          <w:p w:rsidR="000B6D6A" w:rsidRPr="00650A2B" w:rsidRDefault="000B6D6A" w:rsidP="0065076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650A2B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Дифференцированный зачет</w:t>
            </w:r>
          </w:p>
        </w:tc>
        <w:tc>
          <w:tcPr>
            <w:tcW w:w="3422" w:type="dxa"/>
            <w:shd w:val="clear" w:color="auto" w:fill="FFFFFF"/>
            <w:vAlign w:val="center"/>
          </w:tcPr>
          <w:p w:rsidR="000B6D6A" w:rsidRPr="00650A2B" w:rsidRDefault="000B6D6A" w:rsidP="007803BC">
            <w:pPr>
              <w:spacing w:after="0" w:line="240" w:lineRule="auto"/>
              <w:ind w:left="140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650A2B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Контроль и  оценка результатов вы</w:t>
            </w:r>
            <w:r w:rsidRPr="00650A2B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softHyphen/>
              <w:t>полнения практических</w:t>
            </w:r>
            <w:r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 xml:space="preserve"> и самостоятельных</w:t>
            </w:r>
            <w:r w:rsidRPr="00650A2B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 xml:space="preserve"> работ</w:t>
            </w:r>
            <w:r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024B55" w:rsidRPr="00650A2B" w:rsidTr="003C3DE2">
        <w:trPr>
          <w:trHeight w:val="540"/>
        </w:trPr>
        <w:tc>
          <w:tcPr>
            <w:tcW w:w="3408" w:type="dxa"/>
            <w:shd w:val="clear" w:color="auto" w:fill="FFFFFF"/>
            <w:vAlign w:val="center"/>
          </w:tcPr>
          <w:p w:rsidR="00024B55" w:rsidRPr="00650A2B" w:rsidRDefault="00024B55" w:rsidP="007803BC">
            <w:pPr>
              <w:spacing w:after="0" w:line="240" w:lineRule="auto"/>
              <w:ind w:left="12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УП 03 Учебная практика</w:t>
            </w:r>
          </w:p>
        </w:tc>
        <w:tc>
          <w:tcPr>
            <w:tcW w:w="2928" w:type="dxa"/>
            <w:shd w:val="clear" w:color="auto" w:fill="FFFFFF"/>
            <w:vAlign w:val="center"/>
          </w:tcPr>
          <w:p w:rsidR="00024B55" w:rsidRPr="00650A2B" w:rsidRDefault="00024B55" w:rsidP="0065076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650A2B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Дифференцированный зачет</w:t>
            </w:r>
          </w:p>
        </w:tc>
        <w:tc>
          <w:tcPr>
            <w:tcW w:w="3422" w:type="dxa"/>
            <w:shd w:val="clear" w:color="auto" w:fill="FFFFFF"/>
            <w:vAlign w:val="center"/>
          </w:tcPr>
          <w:p w:rsidR="00024B55" w:rsidRPr="00650A2B" w:rsidRDefault="00024B55" w:rsidP="00024B55">
            <w:pPr>
              <w:spacing w:after="0" w:line="240" w:lineRule="auto"/>
              <w:ind w:left="140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650A2B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Наблюдени</w:t>
            </w:r>
            <w:r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 xml:space="preserve">е и оценка выполнения работ на учебной </w:t>
            </w:r>
            <w:r w:rsidRPr="00650A2B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практике</w:t>
            </w:r>
          </w:p>
        </w:tc>
      </w:tr>
      <w:tr w:rsidR="00650A2B" w:rsidRPr="00650A2B" w:rsidTr="003C3DE2">
        <w:trPr>
          <w:trHeight w:val="1020"/>
        </w:trPr>
        <w:tc>
          <w:tcPr>
            <w:tcW w:w="3408" w:type="dxa"/>
            <w:shd w:val="clear" w:color="auto" w:fill="FFFFFF"/>
            <w:vAlign w:val="center"/>
          </w:tcPr>
          <w:p w:rsidR="00650A2B" w:rsidRPr="00650A2B" w:rsidRDefault="003C3DE2" w:rsidP="007803BC">
            <w:pPr>
              <w:spacing w:after="0" w:line="240" w:lineRule="auto"/>
              <w:ind w:left="12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ПП.03</w:t>
            </w:r>
            <w:r w:rsidR="00650A2B" w:rsidRPr="00650A2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Производствен</w:t>
            </w:r>
            <w:r w:rsidR="00650A2B" w:rsidRPr="00650A2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softHyphen/>
              <w:t>ная практика</w:t>
            </w:r>
          </w:p>
        </w:tc>
        <w:tc>
          <w:tcPr>
            <w:tcW w:w="2928" w:type="dxa"/>
            <w:shd w:val="clear" w:color="auto" w:fill="FFFFFF"/>
            <w:vAlign w:val="center"/>
          </w:tcPr>
          <w:p w:rsidR="00650A2B" w:rsidRPr="00650A2B" w:rsidRDefault="00650A2B" w:rsidP="007803B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650A2B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Дифференцированный зачет</w:t>
            </w:r>
          </w:p>
        </w:tc>
        <w:tc>
          <w:tcPr>
            <w:tcW w:w="3422" w:type="dxa"/>
            <w:shd w:val="clear" w:color="auto" w:fill="FFFFFF"/>
            <w:vAlign w:val="center"/>
          </w:tcPr>
          <w:p w:rsidR="00650A2B" w:rsidRPr="00650A2B" w:rsidRDefault="00650A2B" w:rsidP="007803BC">
            <w:pPr>
              <w:spacing w:after="0" w:line="240" w:lineRule="auto"/>
              <w:ind w:left="140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650A2B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Наблюдение и оценка выполнения работ на производственной практике</w:t>
            </w:r>
          </w:p>
        </w:tc>
      </w:tr>
    </w:tbl>
    <w:p w:rsidR="00650A2B" w:rsidRPr="00650A2B" w:rsidRDefault="00650A2B" w:rsidP="00650A2B">
      <w:pPr>
        <w:pStyle w:val="31"/>
        <w:spacing w:before="0" w:after="0" w:line="240" w:lineRule="auto"/>
        <w:ind w:right="80"/>
        <w:rPr>
          <w:sz w:val="28"/>
          <w:szCs w:val="28"/>
        </w:rPr>
      </w:pPr>
      <w:r w:rsidRPr="00650A2B">
        <w:rPr>
          <w:sz w:val="28"/>
          <w:szCs w:val="28"/>
        </w:rPr>
        <w:t>2. РЕЗУЛЬТАТЫ ОСВОЕНИЯ МОДУЛЯ, ПОДЛЕЖАЩИЕ ПРОВЕРКЕ НА ЭКЗАМЕНЕ (КВАЛИФИКАЦИОННОМ).</w:t>
      </w:r>
    </w:p>
    <w:p w:rsidR="00650A2B" w:rsidRPr="00650A2B" w:rsidRDefault="00650A2B" w:rsidP="00650A2B">
      <w:pPr>
        <w:pStyle w:val="31"/>
        <w:keepNext/>
        <w:keepLines/>
        <w:shd w:val="clear" w:color="auto" w:fill="auto"/>
        <w:spacing w:before="0" w:after="0" w:line="240" w:lineRule="auto"/>
        <w:ind w:right="80"/>
        <w:jc w:val="center"/>
        <w:rPr>
          <w:sz w:val="28"/>
          <w:szCs w:val="28"/>
        </w:rPr>
      </w:pPr>
    </w:p>
    <w:p w:rsidR="000A2530" w:rsidRDefault="000A2530" w:rsidP="000A25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F02BF7">
        <w:rPr>
          <w:rFonts w:ascii="Times New Roman" w:hAnsi="Times New Roman"/>
          <w:sz w:val="28"/>
          <w:szCs w:val="28"/>
        </w:rPr>
        <w:t>2.1.Профессиональные компетенции, подлежащие проверке при выполнении задания.</w:t>
      </w:r>
    </w:p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985"/>
        <w:gridCol w:w="5811"/>
      </w:tblGrid>
      <w:tr w:rsidR="00A1362E" w:rsidTr="000B6D6A">
        <w:trPr>
          <w:trHeight w:val="909"/>
        </w:trPr>
        <w:tc>
          <w:tcPr>
            <w:tcW w:w="1843" w:type="dxa"/>
            <w:vMerge w:val="restart"/>
          </w:tcPr>
          <w:p w:rsidR="00A1362E" w:rsidRPr="00814FE5" w:rsidRDefault="00A1362E" w:rsidP="00CB38FF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814FE5">
              <w:rPr>
                <w:sz w:val="24"/>
                <w:lang w:val="ru-RU"/>
              </w:rPr>
              <w:t>ВД 03. Организация и выпо</w:t>
            </w:r>
            <w:r>
              <w:rPr>
                <w:sz w:val="24"/>
                <w:lang w:val="ru-RU"/>
              </w:rPr>
              <w:t>лнение работ по монтажу, налад</w:t>
            </w:r>
            <w:r w:rsidRPr="00814FE5">
              <w:rPr>
                <w:sz w:val="24"/>
                <w:lang w:val="ru-RU"/>
              </w:rPr>
              <w:t>ке и эксплуатации электрических сетей</w:t>
            </w:r>
          </w:p>
        </w:tc>
        <w:tc>
          <w:tcPr>
            <w:tcW w:w="1985" w:type="dxa"/>
            <w:vMerge w:val="restart"/>
          </w:tcPr>
          <w:p w:rsidR="00A1362E" w:rsidRPr="00814FE5" w:rsidRDefault="00A1362E" w:rsidP="00CB38FF">
            <w:pPr>
              <w:pStyle w:val="TableParagraph"/>
              <w:ind w:left="107" w:right="9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ПК 3.1. Организовы</w:t>
            </w:r>
            <w:r w:rsidRPr="00814FE5">
              <w:rPr>
                <w:sz w:val="24"/>
                <w:lang w:val="ru-RU"/>
              </w:rPr>
              <w:t>вать и производить монтаж во</w:t>
            </w:r>
            <w:r>
              <w:rPr>
                <w:sz w:val="24"/>
                <w:lang w:val="ru-RU"/>
              </w:rPr>
              <w:t>здушных и кабельных линий с со</w:t>
            </w:r>
            <w:r w:rsidRPr="00814FE5">
              <w:rPr>
                <w:sz w:val="24"/>
                <w:lang w:val="ru-RU"/>
              </w:rPr>
              <w:t>блюдением т</w:t>
            </w:r>
            <w:r>
              <w:rPr>
                <w:sz w:val="24"/>
                <w:lang w:val="ru-RU"/>
              </w:rPr>
              <w:t>ехнологической последователь</w:t>
            </w:r>
            <w:r w:rsidRPr="00814FE5">
              <w:rPr>
                <w:sz w:val="24"/>
                <w:lang w:val="ru-RU"/>
              </w:rPr>
              <w:t>ности;</w:t>
            </w:r>
          </w:p>
        </w:tc>
        <w:tc>
          <w:tcPr>
            <w:tcW w:w="5811" w:type="dxa"/>
          </w:tcPr>
          <w:p w:rsidR="00A1362E" w:rsidRPr="000B6D6A" w:rsidRDefault="00A1362E" w:rsidP="000B6D6A">
            <w:pPr>
              <w:pStyle w:val="TableParagraph"/>
              <w:spacing w:line="237" w:lineRule="auto"/>
              <w:ind w:left="107" w:right="190"/>
              <w:rPr>
                <w:sz w:val="24"/>
                <w:lang w:val="ru-RU"/>
              </w:rPr>
            </w:pPr>
            <w:r w:rsidRPr="00814FE5">
              <w:rPr>
                <w:b/>
                <w:sz w:val="24"/>
                <w:lang w:val="ru-RU"/>
              </w:rPr>
              <w:t xml:space="preserve">Практический опыт в: </w:t>
            </w:r>
            <w:r w:rsidRPr="00814FE5">
              <w:rPr>
                <w:sz w:val="24"/>
                <w:lang w:val="ru-RU"/>
              </w:rPr>
              <w:t xml:space="preserve">организации выполнении </w:t>
            </w:r>
            <w:r>
              <w:rPr>
                <w:b/>
                <w:sz w:val="24"/>
                <w:lang w:val="ru-RU"/>
              </w:rPr>
              <w:t>монта</w:t>
            </w:r>
            <w:r w:rsidRPr="00814FE5">
              <w:rPr>
                <w:b/>
                <w:sz w:val="24"/>
                <w:lang w:val="ru-RU"/>
              </w:rPr>
              <w:t xml:space="preserve">жа, </w:t>
            </w:r>
            <w:r>
              <w:rPr>
                <w:sz w:val="24"/>
                <w:lang w:val="ru-RU"/>
              </w:rPr>
              <w:t>наладки и эксплуатации элек</w:t>
            </w:r>
            <w:r w:rsidRPr="000B6D6A">
              <w:rPr>
                <w:sz w:val="24"/>
                <w:lang w:val="ru-RU"/>
              </w:rPr>
              <w:t>трических сетей</w:t>
            </w:r>
          </w:p>
        </w:tc>
      </w:tr>
      <w:tr w:rsidR="00A1362E" w:rsidTr="00CB38FF">
        <w:trPr>
          <w:trHeight w:val="2551"/>
        </w:trPr>
        <w:tc>
          <w:tcPr>
            <w:tcW w:w="1843" w:type="dxa"/>
            <w:vMerge/>
          </w:tcPr>
          <w:p w:rsidR="00A1362E" w:rsidRPr="000B6D6A" w:rsidRDefault="00A1362E" w:rsidP="00CB38F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5" w:type="dxa"/>
            <w:vMerge/>
          </w:tcPr>
          <w:p w:rsidR="00A1362E" w:rsidRPr="000B6D6A" w:rsidRDefault="00A1362E" w:rsidP="00CB38F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811" w:type="dxa"/>
          </w:tcPr>
          <w:p w:rsidR="00A1362E" w:rsidRPr="00814FE5" w:rsidRDefault="00A1362E" w:rsidP="00CB38FF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814FE5">
              <w:rPr>
                <w:b/>
                <w:sz w:val="24"/>
                <w:lang w:val="ru-RU"/>
              </w:rPr>
              <w:t>Умения:</w:t>
            </w:r>
          </w:p>
          <w:p w:rsidR="00A1362E" w:rsidRPr="00814FE5" w:rsidRDefault="00A1362E" w:rsidP="00CB38FF">
            <w:pPr>
              <w:pStyle w:val="TableParagraph"/>
              <w:ind w:left="107" w:right="123"/>
              <w:rPr>
                <w:sz w:val="24"/>
                <w:lang w:val="ru-RU"/>
              </w:rPr>
            </w:pPr>
            <w:r w:rsidRPr="00814FE5">
              <w:rPr>
                <w:sz w:val="24"/>
                <w:lang w:val="ru-RU"/>
              </w:rPr>
              <w:t>составлять отдельные разделы проекта производства работ;</w:t>
            </w:r>
            <w:r>
              <w:rPr>
                <w:sz w:val="24"/>
                <w:lang w:val="ru-RU"/>
              </w:rPr>
              <w:t xml:space="preserve"> анализировать нормативные правовые акты при составлении тех</w:t>
            </w:r>
            <w:r w:rsidRPr="00814FE5">
              <w:rPr>
                <w:sz w:val="24"/>
                <w:lang w:val="ru-RU"/>
              </w:rPr>
              <w:t>н</w:t>
            </w:r>
            <w:r>
              <w:rPr>
                <w:sz w:val="24"/>
                <w:lang w:val="ru-RU"/>
              </w:rPr>
              <w:t>ологических карт на монтаж воз</w:t>
            </w:r>
            <w:r w:rsidRPr="00814FE5">
              <w:rPr>
                <w:sz w:val="24"/>
                <w:lang w:val="ru-RU"/>
              </w:rPr>
              <w:t>душных и кабельных линий; выполнять монтаж воздушных и кабельных линий в соответствии с проектом произв</w:t>
            </w:r>
            <w:r>
              <w:rPr>
                <w:sz w:val="24"/>
                <w:lang w:val="ru-RU"/>
              </w:rPr>
              <w:t>одства работ, ра</w:t>
            </w:r>
            <w:r w:rsidRPr="00814FE5">
              <w:rPr>
                <w:sz w:val="24"/>
                <w:lang w:val="ru-RU"/>
              </w:rPr>
              <w:t>бочими чертежами, требованиями</w:t>
            </w:r>
          </w:p>
          <w:p w:rsidR="00A1362E" w:rsidRPr="00814FE5" w:rsidRDefault="00A1362E" w:rsidP="00CB38FF">
            <w:pPr>
              <w:pStyle w:val="TableParagraph"/>
              <w:spacing w:line="270" w:lineRule="atLeast"/>
              <w:ind w:left="107" w:right="13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нормативных документов и тех</w:t>
            </w:r>
            <w:r w:rsidRPr="00814FE5">
              <w:rPr>
                <w:sz w:val="24"/>
                <w:lang w:val="ru-RU"/>
              </w:rPr>
              <w:t>ники безопасности</w:t>
            </w:r>
          </w:p>
        </w:tc>
      </w:tr>
      <w:tr w:rsidR="00A1362E" w:rsidTr="00CB38FF">
        <w:trPr>
          <w:trHeight w:val="2408"/>
        </w:trPr>
        <w:tc>
          <w:tcPr>
            <w:tcW w:w="1843" w:type="dxa"/>
            <w:vMerge/>
          </w:tcPr>
          <w:p w:rsidR="00A1362E" w:rsidRPr="00814FE5" w:rsidRDefault="00A1362E" w:rsidP="00CB38F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/>
            </w:tcBorders>
          </w:tcPr>
          <w:p w:rsidR="00A1362E" w:rsidRPr="00814FE5" w:rsidRDefault="00A1362E" w:rsidP="00CB38F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811" w:type="dxa"/>
            <w:tcBorders>
              <w:bottom w:val="single" w:sz="4" w:space="0" w:color="000000"/>
            </w:tcBorders>
          </w:tcPr>
          <w:p w:rsidR="00A1362E" w:rsidRPr="00814FE5" w:rsidRDefault="00A1362E" w:rsidP="00CB38FF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814FE5">
              <w:rPr>
                <w:b/>
                <w:sz w:val="24"/>
                <w:lang w:val="ru-RU"/>
              </w:rPr>
              <w:t>Знания:</w:t>
            </w:r>
          </w:p>
          <w:p w:rsidR="00A1362E" w:rsidRPr="00814FE5" w:rsidRDefault="00A1362E" w:rsidP="00CB38FF">
            <w:pPr>
              <w:pStyle w:val="TableParagraph"/>
              <w:spacing w:before="1" w:line="276" w:lineRule="exact"/>
              <w:ind w:left="107" w:right="343" w:firstLine="6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требования приемки строитель</w:t>
            </w:r>
            <w:r w:rsidRPr="00814FE5">
              <w:rPr>
                <w:sz w:val="24"/>
                <w:lang w:val="ru-RU"/>
              </w:rPr>
              <w:t>ной части под монтаж линий; отраслевые нормативные доку-</w:t>
            </w:r>
          </w:p>
          <w:p w:rsidR="00A1362E" w:rsidRPr="00814FE5" w:rsidRDefault="00A1362E" w:rsidP="00CB38FF">
            <w:pPr>
              <w:pStyle w:val="TableParagraph"/>
              <w:ind w:left="107" w:right="288"/>
              <w:rPr>
                <w:sz w:val="24"/>
                <w:lang w:val="ru-RU"/>
              </w:rPr>
            </w:pPr>
            <w:r w:rsidRPr="00814FE5">
              <w:rPr>
                <w:sz w:val="24"/>
                <w:lang w:val="ru-RU"/>
              </w:rPr>
              <w:t xml:space="preserve">менты по </w:t>
            </w:r>
            <w:r w:rsidRPr="001976AB">
              <w:rPr>
                <w:sz w:val="24"/>
                <w:lang w:val="ru-RU"/>
              </w:rPr>
              <w:t>монтажу</w:t>
            </w:r>
            <w:r w:rsidRPr="00814FE5">
              <w:rPr>
                <w:b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 приемо</w:t>
            </w:r>
            <w:r w:rsidRPr="00814FE5">
              <w:rPr>
                <w:sz w:val="24"/>
                <w:lang w:val="ru-RU"/>
              </w:rPr>
              <w:t xml:space="preserve">сдаточным </w:t>
            </w:r>
            <w:r>
              <w:rPr>
                <w:sz w:val="24"/>
                <w:lang w:val="ru-RU"/>
              </w:rPr>
              <w:t>испытаниям электри</w:t>
            </w:r>
            <w:r w:rsidRPr="00814FE5">
              <w:rPr>
                <w:sz w:val="24"/>
                <w:lang w:val="ru-RU"/>
              </w:rPr>
              <w:t>ческих сетей;</w:t>
            </w:r>
          </w:p>
          <w:p w:rsidR="00A1362E" w:rsidRPr="00814FE5" w:rsidRDefault="00A1362E" w:rsidP="00CB38FF">
            <w:pPr>
              <w:pStyle w:val="TableParagraph"/>
              <w:spacing w:line="270" w:lineRule="atLeast"/>
              <w:ind w:left="107" w:right="132"/>
              <w:rPr>
                <w:sz w:val="24"/>
                <w:lang w:val="ru-RU"/>
              </w:rPr>
            </w:pPr>
            <w:r w:rsidRPr="00814FE5">
              <w:rPr>
                <w:sz w:val="24"/>
                <w:lang w:val="ru-RU"/>
              </w:rPr>
              <w:t>технологию работ по монтажу воздушных и кабельных линий в соответствии с современными нормативными требованиями</w:t>
            </w:r>
          </w:p>
        </w:tc>
      </w:tr>
      <w:tr w:rsidR="00A1362E" w:rsidTr="00CB38FF">
        <w:trPr>
          <w:trHeight w:val="2825"/>
        </w:trPr>
        <w:tc>
          <w:tcPr>
            <w:tcW w:w="1843" w:type="dxa"/>
            <w:vMerge/>
          </w:tcPr>
          <w:p w:rsidR="00A1362E" w:rsidRPr="00814FE5" w:rsidRDefault="00A1362E" w:rsidP="00CB38F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5" w:type="dxa"/>
            <w:vMerge w:val="restart"/>
          </w:tcPr>
          <w:p w:rsidR="00A1362E" w:rsidRPr="00814FE5" w:rsidRDefault="00A1362E" w:rsidP="00CB38FF">
            <w:pPr>
              <w:pStyle w:val="TableParagraph"/>
              <w:ind w:left="107" w:right="96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ПК 3.2. Организовы</w:t>
            </w:r>
            <w:r w:rsidRPr="00814FE5">
              <w:rPr>
                <w:sz w:val="24"/>
                <w:lang w:val="ru-RU"/>
              </w:rPr>
              <w:t xml:space="preserve">вать и производить наладку и </w:t>
            </w:r>
            <w:r w:rsidRPr="00814FE5">
              <w:rPr>
                <w:spacing w:val="-3"/>
                <w:sz w:val="24"/>
                <w:lang w:val="ru-RU"/>
              </w:rPr>
              <w:t xml:space="preserve">испытания </w:t>
            </w:r>
            <w:r w:rsidRPr="00814FE5">
              <w:rPr>
                <w:sz w:val="24"/>
                <w:lang w:val="ru-RU"/>
              </w:rPr>
              <w:t>устройств воздушных и кабельных линий;</w:t>
            </w:r>
          </w:p>
        </w:tc>
        <w:tc>
          <w:tcPr>
            <w:tcW w:w="5811" w:type="dxa"/>
          </w:tcPr>
          <w:p w:rsidR="00A1362E" w:rsidRPr="00024B55" w:rsidRDefault="00A1362E" w:rsidP="00024B55">
            <w:pPr>
              <w:pStyle w:val="TableParagraph"/>
              <w:spacing w:line="237" w:lineRule="auto"/>
              <w:ind w:left="107" w:right="129"/>
              <w:rPr>
                <w:sz w:val="24"/>
                <w:lang w:val="ru-RU"/>
              </w:rPr>
            </w:pPr>
            <w:r w:rsidRPr="00814FE5">
              <w:rPr>
                <w:b/>
                <w:sz w:val="24"/>
                <w:lang w:val="ru-RU"/>
              </w:rPr>
              <w:t xml:space="preserve">Практический опыт в: </w:t>
            </w:r>
            <w:r>
              <w:rPr>
                <w:sz w:val="24"/>
                <w:lang w:val="ru-RU"/>
              </w:rPr>
              <w:t>организации выполнении монта</w:t>
            </w:r>
            <w:r w:rsidRPr="00814FE5">
              <w:rPr>
                <w:sz w:val="24"/>
                <w:lang w:val="ru-RU"/>
              </w:rPr>
              <w:t xml:space="preserve">жа, </w:t>
            </w:r>
            <w:r w:rsidRPr="0010515D">
              <w:rPr>
                <w:sz w:val="24"/>
                <w:lang w:val="ru-RU"/>
              </w:rPr>
              <w:t>наладки</w:t>
            </w:r>
            <w:r w:rsidRPr="00814FE5">
              <w:rPr>
                <w:b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 эксплуатации элек</w:t>
            </w:r>
            <w:r w:rsidRPr="00024B55">
              <w:rPr>
                <w:sz w:val="24"/>
                <w:lang w:val="ru-RU"/>
              </w:rPr>
              <w:t>трических сетей</w:t>
            </w:r>
          </w:p>
        </w:tc>
      </w:tr>
      <w:tr w:rsidR="00A1362E" w:rsidTr="00CB38FF">
        <w:trPr>
          <w:trHeight w:val="5234"/>
        </w:trPr>
        <w:tc>
          <w:tcPr>
            <w:tcW w:w="1843" w:type="dxa"/>
            <w:vMerge/>
          </w:tcPr>
          <w:p w:rsidR="00A1362E" w:rsidRPr="00024B55" w:rsidRDefault="00A1362E" w:rsidP="00CB38F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A1362E" w:rsidRPr="00024B55" w:rsidRDefault="00A1362E" w:rsidP="00CB38F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811" w:type="dxa"/>
          </w:tcPr>
          <w:p w:rsidR="00A1362E" w:rsidRPr="00814FE5" w:rsidRDefault="00A1362E" w:rsidP="00CB38FF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814FE5">
              <w:rPr>
                <w:b/>
                <w:sz w:val="24"/>
                <w:lang w:val="ru-RU"/>
              </w:rPr>
              <w:t>Умения:</w:t>
            </w:r>
          </w:p>
          <w:p w:rsidR="00A1362E" w:rsidRPr="00814FE5" w:rsidRDefault="00A1362E" w:rsidP="00CB38FF">
            <w:pPr>
              <w:pStyle w:val="TableParagraph"/>
              <w:ind w:left="107" w:right="162" w:firstLine="6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выполнять приемо-сдаточные ис</w:t>
            </w:r>
            <w:r w:rsidRPr="00814FE5">
              <w:rPr>
                <w:sz w:val="24"/>
                <w:lang w:val="ru-RU"/>
              </w:rPr>
              <w:t>пытания;</w:t>
            </w:r>
          </w:p>
          <w:p w:rsidR="00A1362E" w:rsidRPr="00814FE5" w:rsidRDefault="00A1362E" w:rsidP="00CB38FF">
            <w:pPr>
              <w:pStyle w:val="TableParagraph"/>
              <w:ind w:left="107" w:right="332" w:firstLine="6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оформлять протоколы по завер</w:t>
            </w:r>
            <w:r w:rsidRPr="00814FE5">
              <w:rPr>
                <w:sz w:val="24"/>
                <w:lang w:val="ru-RU"/>
              </w:rPr>
              <w:t>шению испытаний;</w:t>
            </w:r>
          </w:p>
          <w:p w:rsidR="00A1362E" w:rsidRPr="00814FE5" w:rsidRDefault="00A1362E" w:rsidP="00CB38FF">
            <w:pPr>
              <w:pStyle w:val="TableParagraph"/>
              <w:ind w:left="107" w:right="129" w:firstLine="60"/>
              <w:rPr>
                <w:sz w:val="24"/>
                <w:lang w:val="ru-RU"/>
              </w:rPr>
            </w:pPr>
            <w:r w:rsidRPr="00814FE5">
              <w:rPr>
                <w:sz w:val="24"/>
                <w:lang w:val="ru-RU"/>
              </w:rPr>
              <w:t xml:space="preserve">выполнять работы по проверке и настройке устройств воздушных и кабельных линий; </w:t>
            </w:r>
            <w:r>
              <w:rPr>
                <w:sz w:val="24"/>
                <w:lang w:val="ru-RU"/>
              </w:rPr>
              <w:t>диагностировать техническое состояние и остаточный ресурс линий электропередачи и конструк</w:t>
            </w:r>
            <w:r w:rsidRPr="00814FE5">
              <w:rPr>
                <w:sz w:val="24"/>
                <w:lang w:val="ru-RU"/>
              </w:rPr>
              <w:t>тивных элементов посредств</w:t>
            </w:r>
            <w:r>
              <w:rPr>
                <w:sz w:val="24"/>
                <w:lang w:val="ru-RU"/>
              </w:rPr>
              <w:t>ом визуального наблюдения и ин</w:t>
            </w:r>
            <w:r w:rsidRPr="00814FE5">
              <w:rPr>
                <w:sz w:val="24"/>
                <w:lang w:val="ru-RU"/>
              </w:rPr>
              <w:t>струментальных обследований, и испытаний;</w:t>
            </w:r>
          </w:p>
          <w:p w:rsidR="00A1362E" w:rsidRPr="00814FE5" w:rsidRDefault="00A1362E" w:rsidP="00CB38FF">
            <w:pPr>
              <w:pStyle w:val="TableParagraph"/>
              <w:ind w:left="107" w:right="15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проводить визуальное наблюдение, инструментальное обследование и испытание трансформа</w:t>
            </w:r>
            <w:r w:rsidRPr="00814FE5">
              <w:rPr>
                <w:sz w:val="24"/>
                <w:lang w:val="ru-RU"/>
              </w:rPr>
              <w:t>торных подстанций и распредели- тельных пунктов;</w:t>
            </w:r>
          </w:p>
          <w:p w:rsidR="00A1362E" w:rsidRPr="00814FE5" w:rsidRDefault="00A1362E" w:rsidP="00CB38FF">
            <w:pPr>
              <w:pStyle w:val="TableParagraph"/>
              <w:spacing w:line="270" w:lineRule="atLeast"/>
              <w:ind w:left="107" w:right="82" w:firstLine="120"/>
              <w:rPr>
                <w:sz w:val="24"/>
                <w:lang w:val="ru-RU"/>
              </w:rPr>
            </w:pPr>
            <w:r w:rsidRPr="00814FE5">
              <w:rPr>
                <w:sz w:val="24"/>
                <w:lang w:val="ru-RU"/>
              </w:rPr>
              <w:t>оценивать техническое состоя</w:t>
            </w:r>
            <w:r>
              <w:rPr>
                <w:sz w:val="24"/>
                <w:lang w:val="ru-RU"/>
              </w:rPr>
              <w:t>ние оборудования, инженерных си</w:t>
            </w:r>
            <w:r w:rsidRPr="00814FE5">
              <w:rPr>
                <w:sz w:val="24"/>
                <w:lang w:val="ru-RU"/>
              </w:rPr>
              <w:t>стем, зданий и сооружений транс</w:t>
            </w:r>
            <w:r>
              <w:rPr>
                <w:sz w:val="24"/>
                <w:lang w:val="ru-RU"/>
              </w:rPr>
              <w:t>- форматорных подстанций и рас</w:t>
            </w:r>
            <w:r w:rsidRPr="00814FE5">
              <w:rPr>
                <w:sz w:val="24"/>
                <w:lang w:val="ru-RU"/>
              </w:rPr>
              <w:t>пределительных пунктов</w:t>
            </w:r>
          </w:p>
        </w:tc>
      </w:tr>
      <w:tr w:rsidR="00A1362E" w:rsidTr="00CB38FF">
        <w:trPr>
          <w:trHeight w:val="1410"/>
        </w:trPr>
        <w:tc>
          <w:tcPr>
            <w:tcW w:w="1843" w:type="dxa"/>
            <w:vMerge/>
          </w:tcPr>
          <w:p w:rsidR="00A1362E" w:rsidRPr="00814FE5" w:rsidRDefault="00A1362E" w:rsidP="00CB38F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A1362E" w:rsidRPr="00814FE5" w:rsidRDefault="00A1362E" w:rsidP="00CB38F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811" w:type="dxa"/>
          </w:tcPr>
          <w:p w:rsidR="00A1362E" w:rsidRPr="00814FE5" w:rsidRDefault="00A1362E" w:rsidP="00CB38FF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814FE5">
              <w:rPr>
                <w:b/>
                <w:sz w:val="24"/>
                <w:lang w:val="ru-RU"/>
              </w:rPr>
              <w:t>Знания:</w:t>
            </w:r>
          </w:p>
          <w:p w:rsidR="00A1362E" w:rsidRPr="000B6D6A" w:rsidRDefault="00A1362E" w:rsidP="000B6D6A">
            <w:pPr>
              <w:pStyle w:val="TableParagraph"/>
              <w:ind w:left="107" w:right="132" w:firstLine="6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методы наладки устройств воз</w:t>
            </w:r>
            <w:r w:rsidRPr="00814FE5">
              <w:rPr>
                <w:sz w:val="24"/>
                <w:lang w:val="ru-RU"/>
              </w:rPr>
              <w:t>душных и кабельных лини</w:t>
            </w:r>
            <w:r>
              <w:rPr>
                <w:sz w:val="24"/>
                <w:lang w:val="ru-RU"/>
              </w:rPr>
              <w:t>й; отраслевые нормативные доку</w:t>
            </w:r>
            <w:r w:rsidRPr="00814FE5">
              <w:rPr>
                <w:sz w:val="24"/>
                <w:lang w:val="ru-RU"/>
              </w:rPr>
              <w:t xml:space="preserve">менты по монтажу и </w:t>
            </w:r>
            <w:r>
              <w:rPr>
                <w:b/>
                <w:sz w:val="24"/>
                <w:lang w:val="ru-RU"/>
              </w:rPr>
              <w:t>приемо</w:t>
            </w:r>
            <w:r w:rsidRPr="00814FE5">
              <w:rPr>
                <w:b/>
                <w:sz w:val="24"/>
                <w:lang w:val="ru-RU"/>
              </w:rPr>
              <w:t xml:space="preserve">сдаточным испытаниям </w:t>
            </w:r>
            <w:r>
              <w:rPr>
                <w:sz w:val="24"/>
                <w:lang w:val="ru-RU"/>
              </w:rPr>
              <w:t>элек</w:t>
            </w:r>
            <w:r w:rsidRPr="000B6D6A">
              <w:rPr>
                <w:sz w:val="24"/>
                <w:lang w:val="ru-RU"/>
              </w:rPr>
              <w:t>трических сетей</w:t>
            </w:r>
          </w:p>
        </w:tc>
      </w:tr>
      <w:tr w:rsidR="00A1362E" w:rsidTr="00CB38FF">
        <w:trPr>
          <w:trHeight w:val="834"/>
        </w:trPr>
        <w:tc>
          <w:tcPr>
            <w:tcW w:w="1843" w:type="dxa"/>
            <w:vMerge/>
          </w:tcPr>
          <w:p w:rsidR="00A1362E" w:rsidRPr="000B6D6A" w:rsidRDefault="00A1362E" w:rsidP="00CB38F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5" w:type="dxa"/>
            <w:vMerge w:val="restart"/>
          </w:tcPr>
          <w:p w:rsidR="00A1362E" w:rsidRPr="00814FE5" w:rsidRDefault="00A1362E" w:rsidP="00CB38FF">
            <w:pPr>
              <w:pStyle w:val="TableParagraph"/>
              <w:ind w:left="107" w:right="94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ПК 3.3. Организовы</w:t>
            </w:r>
            <w:r w:rsidRPr="00814FE5">
              <w:rPr>
                <w:sz w:val="24"/>
                <w:lang w:val="ru-RU"/>
              </w:rPr>
              <w:t>вать и</w:t>
            </w:r>
            <w:r>
              <w:rPr>
                <w:sz w:val="24"/>
                <w:lang w:val="ru-RU"/>
              </w:rPr>
              <w:t xml:space="preserve"> производить эксплуатацию элек</w:t>
            </w:r>
            <w:r w:rsidRPr="00814FE5">
              <w:rPr>
                <w:sz w:val="24"/>
                <w:lang w:val="ru-RU"/>
              </w:rPr>
              <w:t>трических сетей;</w:t>
            </w:r>
          </w:p>
        </w:tc>
        <w:tc>
          <w:tcPr>
            <w:tcW w:w="5811" w:type="dxa"/>
          </w:tcPr>
          <w:p w:rsidR="00A1362E" w:rsidRPr="0010515D" w:rsidRDefault="00A1362E" w:rsidP="00CB38FF">
            <w:pPr>
              <w:pStyle w:val="TableParagraph"/>
              <w:spacing w:line="237" w:lineRule="auto"/>
              <w:ind w:left="107" w:right="301"/>
              <w:rPr>
                <w:sz w:val="24"/>
                <w:lang w:val="ru-RU"/>
              </w:rPr>
            </w:pPr>
            <w:r w:rsidRPr="00814FE5">
              <w:rPr>
                <w:b/>
                <w:sz w:val="24"/>
                <w:lang w:val="ru-RU"/>
              </w:rPr>
              <w:t xml:space="preserve">Практический опыт: </w:t>
            </w:r>
            <w:r>
              <w:rPr>
                <w:sz w:val="24"/>
                <w:lang w:val="ru-RU"/>
              </w:rPr>
              <w:t>организации выполнении монта</w:t>
            </w:r>
            <w:r w:rsidRPr="00814FE5">
              <w:rPr>
                <w:sz w:val="24"/>
                <w:lang w:val="ru-RU"/>
              </w:rPr>
              <w:t xml:space="preserve">жа, наладки и </w:t>
            </w:r>
            <w:r w:rsidRPr="0010515D">
              <w:rPr>
                <w:sz w:val="24"/>
                <w:lang w:val="ru-RU"/>
              </w:rPr>
              <w:t>эксплуатации</w:t>
            </w:r>
          </w:p>
          <w:p w:rsidR="00A1362E" w:rsidRDefault="00A1362E" w:rsidP="00CB38FF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электрических сетей</w:t>
            </w:r>
          </w:p>
        </w:tc>
      </w:tr>
      <w:tr w:rsidR="0010515D" w:rsidTr="00CB38FF">
        <w:trPr>
          <w:trHeight w:val="6213"/>
        </w:trPr>
        <w:tc>
          <w:tcPr>
            <w:tcW w:w="1843" w:type="dxa"/>
            <w:vMerge/>
          </w:tcPr>
          <w:p w:rsidR="0010515D" w:rsidRDefault="0010515D" w:rsidP="00CB38FF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</w:tcPr>
          <w:p w:rsidR="0010515D" w:rsidRDefault="0010515D" w:rsidP="00CB38FF">
            <w:pPr>
              <w:rPr>
                <w:sz w:val="2"/>
                <w:szCs w:val="2"/>
              </w:rPr>
            </w:pPr>
          </w:p>
        </w:tc>
        <w:tc>
          <w:tcPr>
            <w:tcW w:w="5811" w:type="dxa"/>
          </w:tcPr>
          <w:p w:rsidR="0010515D" w:rsidRPr="00814FE5" w:rsidRDefault="0010515D" w:rsidP="00CB38FF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814FE5">
              <w:rPr>
                <w:b/>
                <w:sz w:val="24"/>
                <w:lang w:val="ru-RU"/>
              </w:rPr>
              <w:t>Умения:</w:t>
            </w:r>
          </w:p>
          <w:p w:rsidR="00CB38FF" w:rsidRPr="00814FE5" w:rsidRDefault="00CB38FF" w:rsidP="00CB38FF">
            <w:pPr>
              <w:pStyle w:val="TableParagraph"/>
              <w:spacing w:before="1" w:line="276" w:lineRule="exact"/>
              <w:ind w:left="107" w:right="117"/>
              <w:rPr>
                <w:sz w:val="24"/>
                <w:lang w:val="ru-RU"/>
              </w:rPr>
            </w:pPr>
            <w:r w:rsidRPr="00814FE5">
              <w:rPr>
                <w:sz w:val="24"/>
                <w:lang w:val="ru-RU"/>
              </w:rPr>
              <w:t>обосновывать современный вывод линий электропередачи в ремонт,</w:t>
            </w:r>
          </w:p>
          <w:p w:rsidR="00CB38FF" w:rsidRPr="00814FE5" w:rsidRDefault="00CB38FF" w:rsidP="00CB38FF">
            <w:pPr>
              <w:pStyle w:val="TableParagraph"/>
              <w:ind w:left="107" w:right="29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составлять акты и дефектные ве</w:t>
            </w:r>
            <w:r w:rsidRPr="00814FE5">
              <w:rPr>
                <w:sz w:val="24"/>
                <w:lang w:val="ru-RU"/>
              </w:rPr>
              <w:t>домости;</w:t>
            </w:r>
          </w:p>
          <w:p w:rsidR="00CB38FF" w:rsidRPr="00814FE5" w:rsidRDefault="00CB38FF" w:rsidP="00CB38FF">
            <w:pPr>
              <w:pStyle w:val="TableParagraph"/>
              <w:ind w:left="107" w:right="79"/>
              <w:rPr>
                <w:sz w:val="24"/>
                <w:lang w:val="ru-RU"/>
              </w:rPr>
            </w:pPr>
            <w:r w:rsidRPr="00814FE5">
              <w:rPr>
                <w:sz w:val="24"/>
                <w:lang w:val="ru-RU"/>
              </w:rPr>
              <w:t xml:space="preserve">контролировать режимы </w:t>
            </w:r>
            <w:r>
              <w:rPr>
                <w:sz w:val="24"/>
                <w:lang w:val="ru-RU"/>
              </w:rPr>
              <w:t>функционирования линий электропереда</w:t>
            </w:r>
            <w:r w:rsidRPr="00814FE5">
              <w:rPr>
                <w:sz w:val="24"/>
                <w:lang w:val="ru-RU"/>
              </w:rPr>
              <w:t>чи, определять неисправности в их работе;</w:t>
            </w:r>
          </w:p>
          <w:p w:rsidR="00CB38FF" w:rsidRPr="00814FE5" w:rsidRDefault="00CB38FF" w:rsidP="00CB38FF">
            <w:pPr>
              <w:pStyle w:val="TableParagraph"/>
              <w:ind w:left="107" w:right="131"/>
              <w:rPr>
                <w:sz w:val="24"/>
                <w:lang w:val="ru-RU"/>
              </w:rPr>
            </w:pPr>
            <w:r w:rsidRPr="00814FE5">
              <w:rPr>
                <w:sz w:val="24"/>
                <w:lang w:val="ru-RU"/>
              </w:rPr>
              <w:t>составлять заявки на необходимое оборудование, запасные части,</w:t>
            </w:r>
            <w:r>
              <w:rPr>
                <w:sz w:val="24"/>
                <w:lang w:val="ru-RU"/>
              </w:rPr>
              <w:t xml:space="preserve"> инструмент, материалы и инвен</w:t>
            </w:r>
            <w:r w:rsidRPr="00814FE5">
              <w:rPr>
                <w:sz w:val="24"/>
                <w:lang w:val="ru-RU"/>
              </w:rPr>
              <w:t>тарь для выполнения плановых работ по эксплуатации линий электропередачи;</w:t>
            </w:r>
          </w:p>
          <w:p w:rsidR="00CB38FF" w:rsidRPr="00814FE5" w:rsidRDefault="00CB38FF" w:rsidP="00CB38FF">
            <w:pPr>
              <w:pStyle w:val="TableParagraph"/>
              <w:ind w:left="107" w:right="138"/>
              <w:rPr>
                <w:sz w:val="24"/>
                <w:lang w:val="ru-RU"/>
              </w:rPr>
            </w:pPr>
            <w:r w:rsidRPr="00814FE5">
              <w:rPr>
                <w:sz w:val="24"/>
                <w:lang w:val="ru-RU"/>
              </w:rPr>
              <w:t>разрабатывать предложения п</w:t>
            </w:r>
            <w:r>
              <w:rPr>
                <w:sz w:val="24"/>
                <w:lang w:val="ru-RU"/>
              </w:rPr>
              <w:t>о оперативному, текущему и пер</w:t>
            </w:r>
            <w:r w:rsidRPr="00814FE5">
              <w:rPr>
                <w:sz w:val="24"/>
                <w:lang w:val="ru-RU"/>
              </w:rPr>
              <w:t>спективному планированию работ по техническому обслуживанию и ремонту линий электропередачи; обеспечивать рациональное рас- ходование материалов, запасных ч</w:t>
            </w:r>
            <w:r>
              <w:rPr>
                <w:sz w:val="24"/>
                <w:lang w:val="ru-RU"/>
              </w:rPr>
              <w:t>астей, оборудования, инструмен</w:t>
            </w:r>
            <w:r w:rsidRPr="00814FE5">
              <w:rPr>
                <w:sz w:val="24"/>
                <w:lang w:val="ru-RU"/>
              </w:rPr>
              <w:t xml:space="preserve">та и приспособлений; </w:t>
            </w:r>
            <w:r>
              <w:rPr>
                <w:sz w:val="24"/>
                <w:lang w:val="ru-RU"/>
              </w:rPr>
              <w:t>контролировать исправное состояние, эффективную и безаварийную работу линий электропереда</w:t>
            </w:r>
            <w:r w:rsidRPr="00814FE5">
              <w:rPr>
                <w:sz w:val="24"/>
                <w:lang w:val="ru-RU"/>
              </w:rPr>
              <w:t>чи;</w:t>
            </w:r>
          </w:p>
          <w:p w:rsidR="0010515D" w:rsidRPr="00814FE5" w:rsidRDefault="00CB38FF" w:rsidP="00CB38FF">
            <w:pPr>
              <w:pStyle w:val="TableParagraph"/>
              <w:ind w:left="107" w:right="132"/>
              <w:rPr>
                <w:sz w:val="24"/>
                <w:lang w:val="ru-RU"/>
              </w:rPr>
            </w:pPr>
            <w:r w:rsidRPr="00814FE5">
              <w:rPr>
                <w:sz w:val="24"/>
                <w:lang w:val="ru-RU"/>
              </w:rPr>
              <w:t>обосновывать своевременный в</w:t>
            </w:r>
            <w:r>
              <w:rPr>
                <w:sz w:val="24"/>
                <w:lang w:val="ru-RU"/>
              </w:rPr>
              <w:t>ывод трансформаторных подстан</w:t>
            </w:r>
            <w:r w:rsidRPr="00814FE5">
              <w:rPr>
                <w:sz w:val="24"/>
                <w:lang w:val="ru-RU"/>
              </w:rPr>
              <w:t>ций и распределительных пунктов для ремонта</w:t>
            </w:r>
          </w:p>
        </w:tc>
      </w:tr>
      <w:tr w:rsidR="00A1362E" w:rsidTr="00CB38FF">
        <w:trPr>
          <w:trHeight w:val="3037"/>
        </w:trPr>
        <w:tc>
          <w:tcPr>
            <w:tcW w:w="1843" w:type="dxa"/>
            <w:vMerge/>
          </w:tcPr>
          <w:p w:rsidR="00A1362E" w:rsidRPr="00814FE5" w:rsidRDefault="00A1362E" w:rsidP="00CB38F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5" w:type="dxa"/>
            <w:vMerge/>
          </w:tcPr>
          <w:p w:rsidR="00A1362E" w:rsidRPr="00814FE5" w:rsidRDefault="00A1362E" w:rsidP="00CB38F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811" w:type="dxa"/>
          </w:tcPr>
          <w:p w:rsidR="00A1362E" w:rsidRPr="00814FE5" w:rsidRDefault="00A1362E" w:rsidP="00CB38FF">
            <w:pPr>
              <w:pStyle w:val="TableParagraph"/>
              <w:spacing w:line="267" w:lineRule="exact"/>
              <w:ind w:left="107"/>
              <w:rPr>
                <w:b/>
                <w:sz w:val="24"/>
                <w:lang w:val="ru-RU"/>
              </w:rPr>
            </w:pPr>
            <w:r w:rsidRPr="00814FE5">
              <w:rPr>
                <w:b/>
                <w:sz w:val="24"/>
                <w:lang w:val="ru-RU"/>
              </w:rPr>
              <w:t>Знания:</w:t>
            </w:r>
          </w:p>
          <w:p w:rsidR="00A1362E" w:rsidRPr="00814FE5" w:rsidRDefault="00A1362E" w:rsidP="00CB38FF">
            <w:pPr>
              <w:pStyle w:val="TableParagraph"/>
              <w:ind w:left="107" w:right="169" w:firstLine="6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нормативные правовые документы, регламентирующие деятель</w:t>
            </w:r>
            <w:r w:rsidRPr="00814FE5">
              <w:rPr>
                <w:sz w:val="24"/>
                <w:lang w:val="ru-RU"/>
              </w:rPr>
              <w:t xml:space="preserve">ность </w:t>
            </w:r>
            <w:r w:rsidRPr="0010515D">
              <w:rPr>
                <w:sz w:val="24"/>
                <w:lang w:val="ru-RU"/>
              </w:rPr>
              <w:t>по эксплуатации</w:t>
            </w:r>
            <w:r w:rsidRPr="00814FE5">
              <w:rPr>
                <w:b/>
                <w:sz w:val="24"/>
                <w:lang w:val="ru-RU"/>
              </w:rPr>
              <w:t xml:space="preserve"> </w:t>
            </w:r>
            <w:r w:rsidRPr="00814FE5">
              <w:rPr>
                <w:sz w:val="24"/>
                <w:lang w:val="ru-RU"/>
              </w:rPr>
              <w:t xml:space="preserve">линий </w:t>
            </w:r>
            <w:r>
              <w:rPr>
                <w:sz w:val="24"/>
                <w:lang w:val="ru-RU"/>
              </w:rPr>
              <w:t>электропередачи, трансформаторных подстанций и распредели</w:t>
            </w:r>
            <w:r w:rsidRPr="00814FE5">
              <w:rPr>
                <w:sz w:val="24"/>
                <w:lang w:val="ru-RU"/>
              </w:rPr>
              <w:t>тельных пунктов;</w:t>
            </w:r>
          </w:p>
          <w:p w:rsidR="00A1362E" w:rsidRPr="00814FE5" w:rsidRDefault="00A1362E" w:rsidP="00CB38FF">
            <w:pPr>
              <w:pStyle w:val="TableParagraph"/>
              <w:ind w:left="107" w:right="124"/>
              <w:rPr>
                <w:sz w:val="24"/>
                <w:lang w:val="ru-RU"/>
              </w:rPr>
            </w:pPr>
            <w:r w:rsidRPr="00814FE5">
              <w:rPr>
                <w:sz w:val="24"/>
                <w:lang w:val="ru-RU"/>
              </w:rPr>
              <w:t>обосновывать своевременный вы</w:t>
            </w:r>
            <w:r>
              <w:rPr>
                <w:sz w:val="24"/>
                <w:lang w:val="ru-RU"/>
              </w:rPr>
              <w:t>вод трансформаторных подстан</w:t>
            </w:r>
            <w:r w:rsidRPr="00814FE5">
              <w:rPr>
                <w:sz w:val="24"/>
                <w:lang w:val="ru-RU"/>
              </w:rPr>
              <w:t>ций и распределительных пунктов для ремонта.</w:t>
            </w:r>
          </w:p>
          <w:p w:rsidR="00A1362E" w:rsidRPr="00814FE5" w:rsidRDefault="00A1362E" w:rsidP="00CB38FF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814FE5">
              <w:rPr>
                <w:sz w:val="24"/>
                <w:lang w:val="ru-RU"/>
              </w:rPr>
              <w:t>технологии производства работ по техническому обслуживанию и ремонту трансформаторных под- станций и распределительных пунктов</w:t>
            </w:r>
          </w:p>
        </w:tc>
      </w:tr>
      <w:tr w:rsidR="00A1362E" w:rsidTr="00CB38FF">
        <w:trPr>
          <w:trHeight w:val="830"/>
        </w:trPr>
        <w:tc>
          <w:tcPr>
            <w:tcW w:w="1843" w:type="dxa"/>
            <w:vMerge/>
          </w:tcPr>
          <w:p w:rsidR="00A1362E" w:rsidRPr="00814FE5" w:rsidRDefault="00A1362E" w:rsidP="00CB38F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5" w:type="dxa"/>
            <w:vMerge w:val="restart"/>
          </w:tcPr>
          <w:p w:rsidR="00A1362E" w:rsidRPr="00814FE5" w:rsidRDefault="00A1362E" w:rsidP="00CB38FF">
            <w:pPr>
              <w:pStyle w:val="TableParagraph"/>
              <w:ind w:left="107" w:right="92"/>
              <w:jc w:val="both"/>
              <w:rPr>
                <w:sz w:val="24"/>
                <w:lang w:val="ru-RU"/>
              </w:rPr>
            </w:pPr>
            <w:r w:rsidRPr="00814FE5">
              <w:rPr>
                <w:sz w:val="24"/>
                <w:lang w:val="ru-RU"/>
              </w:rPr>
              <w:t>ПК 3.4. Уча</w:t>
            </w:r>
            <w:r>
              <w:rPr>
                <w:sz w:val="24"/>
                <w:lang w:val="ru-RU"/>
              </w:rPr>
              <w:t>ствовать в проектировании элек</w:t>
            </w:r>
            <w:r w:rsidRPr="00814FE5">
              <w:rPr>
                <w:sz w:val="24"/>
                <w:lang w:val="ru-RU"/>
              </w:rPr>
              <w:t>трических сетей.</w:t>
            </w:r>
          </w:p>
        </w:tc>
        <w:tc>
          <w:tcPr>
            <w:tcW w:w="5811" w:type="dxa"/>
          </w:tcPr>
          <w:p w:rsidR="00A1362E" w:rsidRPr="00814FE5" w:rsidRDefault="00A1362E" w:rsidP="00CB38FF">
            <w:pPr>
              <w:pStyle w:val="TableParagraph"/>
              <w:spacing w:line="267" w:lineRule="exact"/>
              <w:ind w:left="107"/>
              <w:rPr>
                <w:b/>
                <w:sz w:val="24"/>
                <w:lang w:val="ru-RU"/>
              </w:rPr>
            </w:pPr>
            <w:r w:rsidRPr="00814FE5">
              <w:rPr>
                <w:b/>
                <w:sz w:val="24"/>
                <w:lang w:val="ru-RU"/>
              </w:rPr>
              <w:t>Практический опыт в:</w:t>
            </w:r>
          </w:p>
          <w:p w:rsidR="00A1362E" w:rsidRPr="00814FE5" w:rsidRDefault="00A1362E" w:rsidP="00CB38FF">
            <w:pPr>
              <w:pStyle w:val="TableParagraph"/>
              <w:spacing w:before="1" w:line="276" w:lineRule="exact"/>
              <w:ind w:left="107" w:right="376" w:firstLine="60"/>
              <w:rPr>
                <w:sz w:val="24"/>
                <w:lang w:val="ru-RU"/>
              </w:rPr>
            </w:pPr>
            <w:r w:rsidRPr="00814FE5">
              <w:rPr>
                <w:sz w:val="24"/>
                <w:lang w:val="ru-RU"/>
              </w:rPr>
              <w:t>проектировании электрических сетей</w:t>
            </w:r>
          </w:p>
        </w:tc>
      </w:tr>
      <w:tr w:rsidR="00A1362E" w:rsidTr="00CB38FF">
        <w:trPr>
          <w:trHeight w:val="1635"/>
        </w:trPr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A1362E" w:rsidRPr="00814FE5" w:rsidRDefault="00A1362E" w:rsidP="00CB38F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/>
            </w:tcBorders>
          </w:tcPr>
          <w:p w:rsidR="00A1362E" w:rsidRPr="00814FE5" w:rsidRDefault="00A1362E" w:rsidP="00CB38F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811" w:type="dxa"/>
            <w:tcBorders>
              <w:bottom w:val="single" w:sz="4" w:space="0" w:color="000000"/>
            </w:tcBorders>
          </w:tcPr>
          <w:p w:rsidR="00A1362E" w:rsidRPr="00CB38FF" w:rsidRDefault="00A1362E" w:rsidP="00CB38FF">
            <w:pPr>
              <w:pStyle w:val="TableParagraph"/>
              <w:spacing w:line="264" w:lineRule="exact"/>
              <w:ind w:left="107"/>
              <w:rPr>
                <w:b/>
                <w:sz w:val="24"/>
                <w:lang w:val="ru-RU"/>
              </w:rPr>
            </w:pPr>
            <w:r w:rsidRPr="00CB38FF">
              <w:rPr>
                <w:b/>
                <w:sz w:val="24"/>
                <w:lang w:val="ru-RU"/>
              </w:rPr>
              <w:t>Умения:</w:t>
            </w:r>
          </w:p>
          <w:p w:rsidR="00A1362E" w:rsidRPr="00CB38FF" w:rsidRDefault="00A1362E" w:rsidP="00CB38FF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CB38FF">
              <w:rPr>
                <w:sz w:val="24"/>
                <w:lang w:val="ru-RU"/>
              </w:rPr>
              <w:t>выполнять расчет электрических</w:t>
            </w:r>
          </w:p>
          <w:p w:rsidR="00A1362E" w:rsidRPr="00814FE5" w:rsidRDefault="00A1362E" w:rsidP="00CB38FF">
            <w:pPr>
              <w:pStyle w:val="TableParagraph"/>
              <w:tabs>
                <w:tab w:val="left" w:pos="1308"/>
              </w:tabs>
              <w:ind w:left="107" w:right="374"/>
              <w:rPr>
                <w:sz w:val="24"/>
                <w:lang w:val="ru-RU"/>
              </w:rPr>
            </w:pPr>
            <w:r w:rsidRPr="00814FE5">
              <w:rPr>
                <w:sz w:val="24"/>
                <w:lang w:val="ru-RU"/>
              </w:rPr>
              <w:t>нагрузок,</w:t>
            </w:r>
            <w:r w:rsidRPr="00814FE5">
              <w:rPr>
                <w:sz w:val="24"/>
                <w:lang w:val="ru-RU"/>
              </w:rPr>
              <w:tab/>
              <w:t xml:space="preserve">осуществлять </w:t>
            </w:r>
            <w:r w:rsidRPr="00814FE5">
              <w:rPr>
                <w:spacing w:val="-4"/>
                <w:sz w:val="24"/>
                <w:lang w:val="ru-RU"/>
              </w:rPr>
              <w:t xml:space="preserve">выбор </w:t>
            </w:r>
            <w:r w:rsidRPr="00814FE5">
              <w:rPr>
                <w:sz w:val="24"/>
                <w:lang w:val="ru-RU"/>
              </w:rPr>
              <w:t>токоведущих частей на разных уровнях</w:t>
            </w:r>
            <w:r w:rsidRPr="00814FE5">
              <w:rPr>
                <w:spacing w:val="1"/>
                <w:sz w:val="24"/>
                <w:lang w:val="ru-RU"/>
              </w:rPr>
              <w:t xml:space="preserve"> </w:t>
            </w:r>
            <w:r w:rsidRPr="00814FE5">
              <w:rPr>
                <w:sz w:val="24"/>
                <w:lang w:val="ru-RU"/>
              </w:rPr>
              <w:t>напряжения;</w:t>
            </w:r>
          </w:p>
          <w:p w:rsidR="00A1362E" w:rsidRPr="00A1362E" w:rsidRDefault="00A1362E" w:rsidP="00CB38FF">
            <w:pPr>
              <w:pStyle w:val="TableParagraph"/>
              <w:spacing w:line="270" w:lineRule="atLeast"/>
              <w:ind w:left="107" w:right="259" w:firstLine="120"/>
              <w:rPr>
                <w:sz w:val="24"/>
                <w:lang w:val="ru-RU"/>
              </w:rPr>
            </w:pPr>
            <w:r w:rsidRPr="00814FE5">
              <w:rPr>
                <w:sz w:val="24"/>
                <w:lang w:val="ru-RU"/>
              </w:rPr>
              <w:t>выполнять проектную докумен</w:t>
            </w:r>
            <w:r>
              <w:rPr>
                <w:sz w:val="24"/>
                <w:lang w:val="ru-RU"/>
              </w:rPr>
              <w:t>тацию с использованием персо</w:t>
            </w:r>
            <w:r w:rsidRPr="00814FE5">
              <w:rPr>
                <w:sz w:val="24"/>
                <w:lang w:val="ru-RU"/>
              </w:rPr>
              <w:t>нального компьютера</w:t>
            </w:r>
          </w:p>
        </w:tc>
      </w:tr>
      <w:tr w:rsidR="00A1362E" w:rsidTr="00CB38FF">
        <w:trPr>
          <w:trHeight w:val="3370"/>
        </w:trPr>
        <w:tc>
          <w:tcPr>
            <w:tcW w:w="1843" w:type="dxa"/>
            <w:vMerge/>
          </w:tcPr>
          <w:p w:rsidR="00A1362E" w:rsidRPr="00814FE5" w:rsidRDefault="00A1362E" w:rsidP="00CB38F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5" w:type="dxa"/>
            <w:vMerge/>
          </w:tcPr>
          <w:p w:rsidR="00A1362E" w:rsidRPr="00814FE5" w:rsidRDefault="00A1362E" w:rsidP="00CB38F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811" w:type="dxa"/>
          </w:tcPr>
          <w:p w:rsidR="00A1362E" w:rsidRPr="00814FE5" w:rsidRDefault="00A1362E" w:rsidP="00CB38FF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814FE5">
              <w:rPr>
                <w:b/>
                <w:sz w:val="24"/>
                <w:lang w:val="ru-RU"/>
              </w:rPr>
              <w:t>Знания:</w:t>
            </w:r>
          </w:p>
          <w:p w:rsidR="00A1362E" w:rsidRPr="00814FE5" w:rsidRDefault="00A1362E" w:rsidP="00CB38FF">
            <w:pPr>
              <w:pStyle w:val="TableParagraph"/>
              <w:ind w:left="107" w:right="152" w:firstLine="12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номенклатуру наиболее распро</w:t>
            </w:r>
            <w:r w:rsidRPr="00814FE5">
              <w:rPr>
                <w:sz w:val="24"/>
                <w:lang w:val="ru-RU"/>
              </w:rPr>
              <w:t>страненных воздушных проводов,</w:t>
            </w:r>
            <w:r w:rsidR="0010515D">
              <w:rPr>
                <w:sz w:val="24"/>
                <w:lang w:val="ru-RU"/>
              </w:rPr>
              <w:t xml:space="preserve"> кабельной продукции и электро</w:t>
            </w:r>
            <w:r w:rsidRPr="00814FE5">
              <w:rPr>
                <w:sz w:val="24"/>
                <w:lang w:val="ru-RU"/>
              </w:rPr>
              <w:t>монтажных изделий;</w:t>
            </w:r>
          </w:p>
          <w:p w:rsidR="00A1362E" w:rsidRPr="000B6D6A" w:rsidRDefault="00A1362E" w:rsidP="000B6D6A">
            <w:pPr>
              <w:pStyle w:val="TableParagraph"/>
              <w:ind w:left="107" w:firstLine="6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основные методы расчета и усло</w:t>
            </w:r>
            <w:r w:rsidRPr="00814FE5">
              <w:rPr>
                <w:sz w:val="24"/>
                <w:lang w:val="ru-RU"/>
              </w:rPr>
              <w:t>вия выбора электрических сетей; технические характеристики эле- ментов линий электропередачи и технические требов</w:t>
            </w:r>
            <w:r>
              <w:rPr>
                <w:sz w:val="24"/>
                <w:lang w:val="ru-RU"/>
              </w:rPr>
              <w:t>ания, предъяв</w:t>
            </w:r>
            <w:r w:rsidRPr="00814FE5">
              <w:rPr>
                <w:sz w:val="24"/>
                <w:lang w:val="ru-RU"/>
              </w:rPr>
              <w:t>ляемые к их работе; конструктивные особенности и технические характеристики трансформаторных подстанций и</w:t>
            </w:r>
            <w:r>
              <w:rPr>
                <w:sz w:val="24"/>
                <w:lang w:val="ru-RU"/>
              </w:rPr>
              <w:t xml:space="preserve"> распределительных пунктов, при</w:t>
            </w:r>
            <w:r w:rsidRPr="000B6D6A">
              <w:rPr>
                <w:sz w:val="24"/>
                <w:lang w:val="ru-RU"/>
              </w:rPr>
              <w:t>меняемые в сетях 0,4-20кВ</w:t>
            </w:r>
          </w:p>
        </w:tc>
      </w:tr>
    </w:tbl>
    <w:p w:rsidR="000B6D6A" w:rsidRPr="00F02BF7" w:rsidRDefault="000B6D6A" w:rsidP="000A25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50A2B" w:rsidRDefault="000A2530" w:rsidP="000A25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F02BF7">
        <w:rPr>
          <w:rFonts w:ascii="Times New Roman" w:hAnsi="Times New Roman"/>
          <w:sz w:val="28"/>
          <w:szCs w:val="28"/>
        </w:rPr>
        <w:t>2.2.  Карта формирования общих компетенций</w:t>
      </w:r>
    </w:p>
    <w:tbl>
      <w:tblPr>
        <w:tblStyle w:val="TableNormal"/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9"/>
        <w:gridCol w:w="8694"/>
      </w:tblGrid>
      <w:tr w:rsidR="00024B55" w:rsidTr="00024B55">
        <w:trPr>
          <w:trHeight w:val="275"/>
        </w:trPr>
        <w:tc>
          <w:tcPr>
            <w:tcW w:w="1229" w:type="dxa"/>
          </w:tcPr>
          <w:p w:rsidR="00024B55" w:rsidRDefault="00024B55" w:rsidP="00CB38FF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8694" w:type="dxa"/>
          </w:tcPr>
          <w:p w:rsidR="00024B55" w:rsidRDefault="00024B55" w:rsidP="00CB38FF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общих компетенций</w:t>
            </w:r>
          </w:p>
        </w:tc>
      </w:tr>
      <w:tr w:rsidR="00024B55" w:rsidTr="00024B55">
        <w:trPr>
          <w:trHeight w:val="940"/>
        </w:trPr>
        <w:tc>
          <w:tcPr>
            <w:tcW w:w="1229" w:type="dxa"/>
          </w:tcPr>
          <w:p w:rsidR="00024B55" w:rsidRDefault="00024B55" w:rsidP="00CB38FF">
            <w:pPr>
              <w:pStyle w:val="TableParagraph"/>
              <w:spacing w:line="315" w:lineRule="exact"/>
              <w:ind w:left="186"/>
              <w:rPr>
                <w:sz w:val="28"/>
              </w:rPr>
            </w:pPr>
            <w:r>
              <w:rPr>
                <w:sz w:val="28"/>
              </w:rPr>
              <w:t>ОК 01</w:t>
            </w:r>
          </w:p>
        </w:tc>
        <w:tc>
          <w:tcPr>
            <w:tcW w:w="8694" w:type="dxa"/>
          </w:tcPr>
          <w:p w:rsidR="00024B55" w:rsidRPr="00024B55" w:rsidRDefault="00024B55" w:rsidP="00CB38FF">
            <w:pPr>
              <w:pStyle w:val="TableParagraph"/>
              <w:spacing w:line="276" w:lineRule="auto"/>
              <w:ind w:left="107" w:right="1570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024B55" w:rsidTr="00024B55">
        <w:trPr>
          <w:trHeight w:val="966"/>
        </w:trPr>
        <w:tc>
          <w:tcPr>
            <w:tcW w:w="1229" w:type="dxa"/>
          </w:tcPr>
          <w:p w:rsidR="00024B55" w:rsidRDefault="00024B55" w:rsidP="00CB38FF">
            <w:pPr>
              <w:pStyle w:val="TableParagraph"/>
              <w:spacing w:line="315" w:lineRule="exact"/>
              <w:ind w:left="186"/>
              <w:rPr>
                <w:sz w:val="28"/>
              </w:rPr>
            </w:pPr>
            <w:r>
              <w:rPr>
                <w:sz w:val="28"/>
              </w:rPr>
              <w:t>ОК 02</w:t>
            </w:r>
          </w:p>
        </w:tc>
        <w:tc>
          <w:tcPr>
            <w:tcW w:w="8694" w:type="dxa"/>
          </w:tcPr>
          <w:p w:rsidR="00024B55" w:rsidRPr="00024B55" w:rsidRDefault="00024B55" w:rsidP="00CB38FF">
            <w:pPr>
              <w:pStyle w:val="TableParagraph"/>
              <w:ind w:left="107" w:right="997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Осуществлять поиск, анализ и интерпретацию информации, необходимой для выполнения задач профессиональной</w:t>
            </w:r>
          </w:p>
          <w:p w:rsidR="00024B55" w:rsidRDefault="00024B55" w:rsidP="00CB38FF">
            <w:pPr>
              <w:pStyle w:val="TableParagraph"/>
              <w:spacing w:line="310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</w:p>
        </w:tc>
      </w:tr>
      <w:tr w:rsidR="00024B55" w:rsidTr="00024B55">
        <w:trPr>
          <w:trHeight w:val="642"/>
        </w:trPr>
        <w:tc>
          <w:tcPr>
            <w:tcW w:w="1229" w:type="dxa"/>
          </w:tcPr>
          <w:p w:rsidR="00024B55" w:rsidRDefault="00024B55" w:rsidP="00CB38FF">
            <w:pPr>
              <w:pStyle w:val="TableParagraph"/>
              <w:spacing w:line="315" w:lineRule="exact"/>
              <w:ind w:left="186"/>
              <w:rPr>
                <w:sz w:val="28"/>
              </w:rPr>
            </w:pPr>
            <w:r>
              <w:rPr>
                <w:sz w:val="28"/>
              </w:rPr>
              <w:t>ОК 03</w:t>
            </w:r>
          </w:p>
        </w:tc>
        <w:tc>
          <w:tcPr>
            <w:tcW w:w="8694" w:type="dxa"/>
          </w:tcPr>
          <w:p w:rsidR="00024B55" w:rsidRPr="00024B55" w:rsidRDefault="00024B55" w:rsidP="00CB38FF">
            <w:pPr>
              <w:pStyle w:val="TableParagraph"/>
              <w:spacing w:line="315" w:lineRule="exact"/>
              <w:ind w:left="107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Планировать и реализовывать собственное профессиональное и</w:t>
            </w:r>
          </w:p>
          <w:p w:rsidR="00024B55" w:rsidRDefault="00024B55" w:rsidP="00CB38FF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личностное развитие.</w:t>
            </w:r>
          </w:p>
        </w:tc>
      </w:tr>
      <w:tr w:rsidR="00024B55" w:rsidTr="00024B55">
        <w:trPr>
          <w:trHeight w:val="645"/>
        </w:trPr>
        <w:tc>
          <w:tcPr>
            <w:tcW w:w="1229" w:type="dxa"/>
          </w:tcPr>
          <w:p w:rsidR="00024B55" w:rsidRDefault="00024B55" w:rsidP="00CB38FF">
            <w:pPr>
              <w:pStyle w:val="TableParagraph"/>
              <w:spacing w:line="315" w:lineRule="exact"/>
              <w:ind w:left="186"/>
              <w:rPr>
                <w:sz w:val="28"/>
              </w:rPr>
            </w:pPr>
            <w:r>
              <w:rPr>
                <w:sz w:val="28"/>
              </w:rPr>
              <w:t>ОК 04</w:t>
            </w:r>
          </w:p>
        </w:tc>
        <w:tc>
          <w:tcPr>
            <w:tcW w:w="8694" w:type="dxa"/>
          </w:tcPr>
          <w:p w:rsidR="00024B55" w:rsidRPr="00024B55" w:rsidRDefault="00024B55" w:rsidP="00CB38FF">
            <w:pPr>
              <w:pStyle w:val="TableParagraph"/>
              <w:spacing w:line="315" w:lineRule="exact"/>
              <w:ind w:left="107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Работать в коллективе и команде, эффективно взаимодействовать с</w:t>
            </w:r>
          </w:p>
          <w:p w:rsidR="00024B55" w:rsidRDefault="00024B55" w:rsidP="00CB38FF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коллегами, руководством, клиентами.</w:t>
            </w:r>
          </w:p>
        </w:tc>
      </w:tr>
      <w:tr w:rsidR="00024B55" w:rsidTr="00024B55">
        <w:trPr>
          <w:trHeight w:val="964"/>
        </w:trPr>
        <w:tc>
          <w:tcPr>
            <w:tcW w:w="1229" w:type="dxa"/>
          </w:tcPr>
          <w:p w:rsidR="00024B55" w:rsidRDefault="00024B55" w:rsidP="00CB38FF">
            <w:pPr>
              <w:pStyle w:val="TableParagraph"/>
              <w:spacing w:line="315" w:lineRule="exact"/>
              <w:ind w:left="186"/>
              <w:rPr>
                <w:sz w:val="28"/>
              </w:rPr>
            </w:pPr>
            <w:r>
              <w:rPr>
                <w:sz w:val="28"/>
              </w:rPr>
              <w:t>ОК 05</w:t>
            </w:r>
          </w:p>
        </w:tc>
        <w:tc>
          <w:tcPr>
            <w:tcW w:w="8694" w:type="dxa"/>
          </w:tcPr>
          <w:p w:rsidR="00024B55" w:rsidRPr="00024B55" w:rsidRDefault="00024B55" w:rsidP="00CB38FF">
            <w:pPr>
              <w:pStyle w:val="TableParagraph"/>
              <w:spacing w:line="315" w:lineRule="exact"/>
              <w:ind w:left="107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Осуществлять устную и письменную коммуникацию на</w:t>
            </w:r>
          </w:p>
          <w:p w:rsidR="00024B55" w:rsidRPr="00024B55" w:rsidRDefault="00024B55" w:rsidP="00CB38FF">
            <w:pPr>
              <w:pStyle w:val="TableParagraph"/>
              <w:spacing w:before="3" w:line="322" w:lineRule="exact"/>
              <w:ind w:left="107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государственном языке с учетом особенностей социального и культурного контекста.</w:t>
            </w:r>
          </w:p>
        </w:tc>
      </w:tr>
      <w:tr w:rsidR="00024B55" w:rsidTr="00024B55">
        <w:trPr>
          <w:trHeight w:val="966"/>
        </w:trPr>
        <w:tc>
          <w:tcPr>
            <w:tcW w:w="1229" w:type="dxa"/>
          </w:tcPr>
          <w:p w:rsidR="00024B55" w:rsidRDefault="00024B55" w:rsidP="00CB38FF">
            <w:pPr>
              <w:pStyle w:val="TableParagraph"/>
              <w:spacing w:line="315" w:lineRule="exact"/>
              <w:ind w:left="186"/>
              <w:rPr>
                <w:sz w:val="28"/>
              </w:rPr>
            </w:pPr>
            <w:r>
              <w:rPr>
                <w:sz w:val="28"/>
              </w:rPr>
              <w:t>ОК 06</w:t>
            </w:r>
          </w:p>
        </w:tc>
        <w:tc>
          <w:tcPr>
            <w:tcW w:w="8694" w:type="dxa"/>
          </w:tcPr>
          <w:p w:rsidR="00024B55" w:rsidRPr="00024B55" w:rsidRDefault="00024B55" w:rsidP="00CB38FF">
            <w:pPr>
              <w:pStyle w:val="TableParagraph"/>
              <w:spacing w:line="315" w:lineRule="exact"/>
              <w:ind w:left="107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Проявлять гражданско-патриотическую позицию, демонстрировать</w:t>
            </w:r>
          </w:p>
          <w:p w:rsidR="00024B55" w:rsidRPr="00024B55" w:rsidRDefault="00024B55" w:rsidP="00CB38FF">
            <w:pPr>
              <w:pStyle w:val="TableParagraph"/>
              <w:spacing w:before="6" w:line="322" w:lineRule="exact"/>
              <w:ind w:left="107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осознанное поведение на основе традиционных общечеловеческих ценностей.</w:t>
            </w:r>
          </w:p>
        </w:tc>
      </w:tr>
      <w:tr w:rsidR="00024B55" w:rsidTr="00024B55">
        <w:trPr>
          <w:trHeight w:val="965"/>
        </w:trPr>
        <w:tc>
          <w:tcPr>
            <w:tcW w:w="1229" w:type="dxa"/>
          </w:tcPr>
          <w:p w:rsidR="00024B55" w:rsidRDefault="00024B55" w:rsidP="00CB38FF">
            <w:pPr>
              <w:pStyle w:val="TableParagraph"/>
              <w:spacing w:line="315" w:lineRule="exact"/>
              <w:ind w:left="186"/>
              <w:rPr>
                <w:sz w:val="28"/>
              </w:rPr>
            </w:pPr>
            <w:r>
              <w:rPr>
                <w:sz w:val="28"/>
              </w:rPr>
              <w:t>ОК 07</w:t>
            </w:r>
          </w:p>
        </w:tc>
        <w:tc>
          <w:tcPr>
            <w:tcW w:w="8694" w:type="dxa"/>
          </w:tcPr>
          <w:p w:rsidR="00024B55" w:rsidRPr="00024B55" w:rsidRDefault="00024B55" w:rsidP="00CB38FF">
            <w:pPr>
              <w:pStyle w:val="TableParagraph"/>
              <w:ind w:left="107" w:right="702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Содействовать сохранению окружающей среды, ресурсосбережению, эффективно действовать в чрезвычайных</w:t>
            </w:r>
          </w:p>
          <w:p w:rsidR="00024B55" w:rsidRDefault="00024B55" w:rsidP="00CB38FF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ситуациях.</w:t>
            </w:r>
          </w:p>
        </w:tc>
      </w:tr>
      <w:tr w:rsidR="00024B55" w:rsidTr="00024B55">
        <w:trPr>
          <w:trHeight w:val="966"/>
        </w:trPr>
        <w:tc>
          <w:tcPr>
            <w:tcW w:w="1229" w:type="dxa"/>
          </w:tcPr>
          <w:p w:rsidR="00024B55" w:rsidRDefault="00024B55" w:rsidP="00CB38FF">
            <w:pPr>
              <w:pStyle w:val="TableParagraph"/>
              <w:spacing w:line="317" w:lineRule="exact"/>
              <w:ind w:left="186"/>
              <w:rPr>
                <w:sz w:val="28"/>
              </w:rPr>
            </w:pPr>
            <w:r>
              <w:rPr>
                <w:sz w:val="28"/>
              </w:rPr>
              <w:t>ОК 08</w:t>
            </w:r>
          </w:p>
        </w:tc>
        <w:tc>
          <w:tcPr>
            <w:tcW w:w="8694" w:type="dxa"/>
          </w:tcPr>
          <w:p w:rsidR="00024B55" w:rsidRPr="00024B55" w:rsidRDefault="00024B55" w:rsidP="00CB38FF">
            <w:pPr>
              <w:pStyle w:val="TableParagraph"/>
              <w:ind w:left="107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Использовать средства физической культуры для сохранения и укрепления здоровья в процессе профессиональной деятельности</w:t>
            </w:r>
            <w:r w:rsidRPr="00024B55">
              <w:rPr>
                <w:spacing w:val="-25"/>
                <w:sz w:val="28"/>
                <w:lang w:val="ru-RU"/>
              </w:rPr>
              <w:t xml:space="preserve"> </w:t>
            </w:r>
            <w:r w:rsidRPr="00024B55">
              <w:rPr>
                <w:sz w:val="28"/>
                <w:lang w:val="ru-RU"/>
              </w:rPr>
              <w:t>и</w:t>
            </w:r>
          </w:p>
          <w:p w:rsidR="00024B55" w:rsidRPr="00024B55" w:rsidRDefault="00024B55" w:rsidP="00CB38FF">
            <w:pPr>
              <w:pStyle w:val="TableParagraph"/>
              <w:spacing w:line="308" w:lineRule="exact"/>
              <w:ind w:left="107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поддержания необходимого уровня физической</w:t>
            </w:r>
            <w:r w:rsidRPr="00024B55">
              <w:rPr>
                <w:spacing w:val="-34"/>
                <w:sz w:val="28"/>
                <w:lang w:val="ru-RU"/>
              </w:rPr>
              <w:t xml:space="preserve"> </w:t>
            </w:r>
            <w:r w:rsidRPr="00024B55">
              <w:rPr>
                <w:sz w:val="28"/>
                <w:lang w:val="ru-RU"/>
              </w:rPr>
              <w:t>подготовленности.</w:t>
            </w:r>
          </w:p>
        </w:tc>
      </w:tr>
      <w:tr w:rsidR="00024B55" w:rsidTr="00024B55">
        <w:trPr>
          <w:trHeight w:val="645"/>
        </w:trPr>
        <w:tc>
          <w:tcPr>
            <w:tcW w:w="1229" w:type="dxa"/>
          </w:tcPr>
          <w:p w:rsidR="00024B55" w:rsidRDefault="00024B55" w:rsidP="00CB38FF">
            <w:pPr>
              <w:pStyle w:val="TableParagraph"/>
              <w:spacing w:line="315" w:lineRule="exact"/>
              <w:ind w:left="186"/>
              <w:rPr>
                <w:sz w:val="28"/>
              </w:rPr>
            </w:pPr>
            <w:r>
              <w:rPr>
                <w:sz w:val="28"/>
              </w:rPr>
              <w:t>ОК 09</w:t>
            </w:r>
          </w:p>
        </w:tc>
        <w:tc>
          <w:tcPr>
            <w:tcW w:w="8694" w:type="dxa"/>
          </w:tcPr>
          <w:p w:rsidR="00024B55" w:rsidRPr="00024B55" w:rsidRDefault="00024B55" w:rsidP="00CB38FF">
            <w:pPr>
              <w:pStyle w:val="TableParagraph"/>
              <w:spacing w:line="315" w:lineRule="exact"/>
              <w:ind w:left="107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Использовать информационные технологии в профессиональной</w:t>
            </w:r>
          </w:p>
          <w:p w:rsidR="00024B55" w:rsidRPr="00024B55" w:rsidRDefault="00024B55" w:rsidP="00CB38FF">
            <w:pPr>
              <w:pStyle w:val="TableParagraph"/>
              <w:spacing w:line="311" w:lineRule="exact"/>
              <w:ind w:left="107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деятельности</w:t>
            </w:r>
          </w:p>
        </w:tc>
      </w:tr>
      <w:tr w:rsidR="00024B55" w:rsidTr="00024B55">
        <w:trPr>
          <w:trHeight w:val="642"/>
        </w:trPr>
        <w:tc>
          <w:tcPr>
            <w:tcW w:w="1229" w:type="dxa"/>
          </w:tcPr>
          <w:p w:rsidR="00024B55" w:rsidRDefault="00024B55" w:rsidP="00CB38FF">
            <w:pPr>
              <w:pStyle w:val="TableParagraph"/>
              <w:spacing w:line="315" w:lineRule="exact"/>
              <w:ind w:left="244"/>
              <w:rPr>
                <w:sz w:val="28"/>
              </w:rPr>
            </w:pPr>
            <w:r>
              <w:rPr>
                <w:sz w:val="28"/>
              </w:rPr>
              <w:t>ОК 10</w:t>
            </w:r>
          </w:p>
        </w:tc>
        <w:tc>
          <w:tcPr>
            <w:tcW w:w="8694" w:type="dxa"/>
          </w:tcPr>
          <w:p w:rsidR="00024B55" w:rsidRPr="00024B55" w:rsidRDefault="00024B55" w:rsidP="00CB38FF">
            <w:pPr>
              <w:pStyle w:val="TableParagraph"/>
              <w:spacing w:line="315" w:lineRule="exact"/>
              <w:ind w:left="107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Пользоваться профессиональной документацией на</w:t>
            </w:r>
          </w:p>
          <w:p w:rsidR="00024B55" w:rsidRPr="00024B55" w:rsidRDefault="00024B55" w:rsidP="00CB38FF">
            <w:pPr>
              <w:pStyle w:val="TableParagraph"/>
              <w:spacing w:line="308" w:lineRule="exact"/>
              <w:ind w:left="107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государственном и иностранных языках.</w:t>
            </w:r>
          </w:p>
        </w:tc>
      </w:tr>
    </w:tbl>
    <w:p w:rsidR="00024B55" w:rsidRPr="00024B55" w:rsidRDefault="00024B55" w:rsidP="00024B55">
      <w:pPr>
        <w:pStyle w:val="a6"/>
        <w:widowControl w:val="0"/>
        <w:numPr>
          <w:ilvl w:val="1"/>
          <w:numId w:val="28"/>
        </w:numPr>
        <w:tabs>
          <w:tab w:val="left" w:pos="1379"/>
        </w:tabs>
        <w:autoSpaceDE w:val="0"/>
        <w:autoSpaceDN w:val="0"/>
        <w:spacing w:before="61" w:after="9" w:line="240" w:lineRule="auto"/>
        <w:rPr>
          <w:rFonts w:ascii="Times New Roman" w:hAnsi="Times New Roman"/>
          <w:sz w:val="28"/>
        </w:rPr>
      </w:pPr>
      <w:r w:rsidRPr="00024B55">
        <w:rPr>
          <w:rFonts w:ascii="Times New Roman" w:hAnsi="Times New Roman"/>
          <w:sz w:val="28"/>
        </w:rPr>
        <w:t>.Перечень профессиональных</w:t>
      </w:r>
      <w:r w:rsidRPr="00024B55">
        <w:rPr>
          <w:rFonts w:ascii="Times New Roman" w:hAnsi="Times New Roman"/>
          <w:spacing w:val="-2"/>
          <w:sz w:val="28"/>
        </w:rPr>
        <w:t xml:space="preserve"> </w:t>
      </w:r>
      <w:r w:rsidRPr="00024B55">
        <w:rPr>
          <w:rFonts w:ascii="Times New Roman" w:hAnsi="Times New Roman"/>
          <w:sz w:val="28"/>
        </w:rPr>
        <w:t>компетенций</w:t>
      </w:r>
    </w:p>
    <w:tbl>
      <w:tblPr>
        <w:tblStyle w:val="TableNormal"/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8718"/>
      </w:tblGrid>
      <w:tr w:rsidR="00024B55" w:rsidTr="00024B55">
        <w:trPr>
          <w:trHeight w:val="642"/>
        </w:trPr>
        <w:tc>
          <w:tcPr>
            <w:tcW w:w="1205" w:type="dxa"/>
          </w:tcPr>
          <w:p w:rsidR="00024B55" w:rsidRDefault="00024B55" w:rsidP="00CB38FF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Код</w:t>
            </w:r>
          </w:p>
        </w:tc>
        <w:tc>
          <w:tcPr>
            <w:tcW w:w="8718" w:type="dxa"/>
          </w:tcPr>
          <w:p w:rsidR="00024B55" w:rsidRPr="00024B55" w:rsidRDefault="00024B55" w:rsidP="00CB38FF">
            <w:pPr>
              <w:pStyle w:val="TableParagraph"/>
              <w:spacing w:before="1" w:line="322" w:lineRule="exact"/>
              <w:ind w:left="105"/>
              <w:rPr>
                <w:b/>
                <w:sz w:val="28"/>
                <w:lang w:val="ru-RU"/>
              </w:rPr>
            </w:pPr>
            <w:r w:rsidRPr="00024B55">
              <w:rPr>
                <w:b/>
                <w:sz w:val="28"/>
                <w:lang w:val="ru-RU"/>
              </w:rPr>
              <w:t>Наименование видов деяте</w:t>
            </w:r>
            <w:r w:rsidR="00A1362E">
              <w:rPr>
                <w:b/>
                <w:sz w:val="28"/>
                <w:lang w:val="ru-RU"/>
              </w:rPr>
              <w:t>льности и профессиональных ком</w:t>
            </w:r>
            <w:r w:rsidRPr="00024B55">
              <w:rPr>
                <w:b/>
                <w:sz w:val="28"/>
                <w:lang w:val="ru-RU"/>
              </w:rPr>
              <w:t>петенций</w:t>
            </w:r>
          </w:p>
        </w:tc>
      </w:tr>
      <w:tr w:rsidR="00024B55" w:rsidTr="00024B55">
        <w:trPr>
          <w:trHeight w:val="643"/>
        </w:trPr>
        <w:tc>
          <w:tcPr>
            <w:tcW w:w="1205" w:type="dxa"/>
          </w:tcPr>
          <w:p w:rsidR="00024B55" w:rsidRDefault="00024B55" w:rsidP="00CB38FF">
            <w:pPr>
              <w:pStyle w:val="TableParagraph"/>
              <w:spacing w:line="313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ВД 03.</w:t>
            </w:r>
          </w:p>
        </w:tc>
        <w:tc>
          <w:tcPr>
            <w:tcW w:w="8718" w:type="dxa"/>
          </w:tcPr>
          <w:p w:rsidR="00024B55" w:rsidRPr="00024B55" w:rsidRDefault="00024B55" w:rsidP="00CB38FF">
            <w:pPr>
              <w:pStyle w:val="TableParagraph"/>
              <w:spacing w:line="312" w:lineRule="exact"/>
              <w:ind w:left="105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Организация и выполнение работ по монтажу, наладке и</w:t>
            </w:r>
          </w:p>
          <w:p w:rsidR="00024B55" w:rsidRDefault="00024B55" w:rsidP="00CB38FF">
            <w:pPr>
              <w:pStyle w:val="TableParagraph"/>
              <w:spacing w:line="311" w:lineRule="exact"/>
              <w:ind w:left="105"/>
              <w:rPr>
                <w:sz w:val="28"/>
              </w:rPr>
            </w:pPr>
            <w:r>
              <w:rPr>
                <w:sz w:val="28"/>
              </w:rPr>
              <w:t>эксплуатации электрических сетей</w:t>
            </w:r>
          </w:p>
        </w:tc>
      </w:tr>
      <w:tr w:rsidR="00024B55" w:rsidTr="00024B55">
        <w:trPr>
          <w:trHeight w:val="642"/>
        </w:trPr>
        <w:tc>
          <w:tcPr>
            <w:tcW w:w="1205" w:type="dxa"/>
          </w:tcPr>
          <w:p w:rsidR="00024B55" w:rsidRDefault="00024B55" w:rsidP="00CB38FF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ПК 3.1.</w:t>
            </w:r>
          </w:p>
        </w:tc>
        <w:tc>
          <w:tcPr>
            <w:tcW w:w="8718" w:type="dxa"/>
          </w:tcPr>
          <w:p w:rsidR="00024B55" w:rsidRPr="00024B55" w:rsidRDefault="00024B55" w:rsidP="00CB38FF">
            <w:pPr>
              <w:pStyle w:val="TableParagraph"/>
              <w:spacing w:line="315" w:lineRule="exact"/>
              <w:ind w:left="105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Организовывать и производить монтаж воздушных и кабельных</w:t>
            </w:r>
          </w:p>
          <w:p w:rsidR="00024B55" w:rsidRPr="00024B55" w:rsidRDefault="00024B55" w:rsidP="00CB38FF">
            <w:pPr>
              <w:pStyle w:val="TableParagraph"/>
              <w:spacing w:line="308" w:lineRule="exact"/>
              <w:ind w:left="105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линий с соблюдением технологической последовательности;</w:t>
            </w:r>
          </w:p>
        </w:tc>
      </w:tr>
      <w:tr w:rsidR="00024B55" w:rsidTr="00024B55">
        <w:trPr>
          <w:trHeight w:val="645"/>
        </w:trPr>
        <w:tc>
          <w:tcPr>
            <w:tcW w:w="1205" w:type="dxa"/>
          </w:tcPr>
          <w:p w:rsidR="00024B55" w:rsidRDefault="00024B55" w:rsidP="00CB38FF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ПК 3.2.</w:t>
            </w:r>
          </w:p>
        </w:tc>
        <w:tc>
          <w:tcPr>
            <w:tcW w:w="8718" w:type="dxa"/>
          </w:tcPr>
          <w:p w:rsidR="00024B55" w:rsidRPr="00024B55" w:rsidRDefault="00024B55" w:rsidP="00CB38FF">
            <w:pPr>
              <w:pStyle w:val="TableParagraph"/>
              <w:spacing w:line="315" w:lineRule="exact"/>
              <w:ind w:left="105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Организовывать и производить наладку и испытания устройств</w:t>
            </w:r>
          </w:p>
          <w:p w:rsidR="00024B55" w:rsidRDefault="00024B55" w:rsidP="00CB38FF">
            <w:pPr>
              <w:pStyle w:val="TableParagraph"/>
              <w:spacing w:line="311" w:lineRule="exact"/>
              <w:ind w:left="105"/>
              <w:rPr>
                <w:sz w:val="28"/>
              </w:rPr>
            </w:pPr>
            <w:r>
              <w:rPr>
                <w:sz w:val="28"/>
              </w:rPr>
              <w:t>воздушных и кабельных линий;</w:t>
            </w:r>
          </w:p>
        </w:tc>
      </w:tr>
      <w:tr w:rsidR="00024B55" w:rsidTr="00024B55">
        <w:trPr>
          <w:trHeight w:val="643"/>
        </w:trPr>
        <w:tc>
          <w:tcPr>
            <w:tcW w:w="1205" w:type="dxa"/>
          </w:tcPr>
          <w:p w:rsidR="00024B55" w:rsidRDefault="00024B55" w:rsidP="00CB38FF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ПК 3.3.</w:t>
            </w:r>
          </w:p>
        </w:tc>
        <w:tc>
          <w:tcPr>
            <w:tcW w:w="8718" w:type="dxa"/>
          </w:tcPr>
          <w:p w:rsidR="00024B55" w:rsidRPr="00024B55" w:rsidRDefault="00024B55" w:rsidP="00CB38FF">
            <w:pPr>
              <w:pStyle w:val="TableParagraph"/>
              <w:spacing w:line="315" w:lineRule="exact"/>
              <w:ind w:left="105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Организовывать и производить эксплуатацию электрических сетей;</w:t>
            </w:r>
          </w:p>
        </w:tc>
      </w:tr>
      <w:tr w:rsidR="00024B55" w:rsidTr="00024B55">
        <w:trPr>
          <w:trHeight w:val="323"/>
        </w:trPr>
        <w:tc>
          <w:tcPr>
            <w:tcW w:w="1205" w:type="dxa"/>
          </w:tcPr>
          <w:p w:rsidR="00024B55" w:rsidRDefault="00024B55" w:rsidP="00CB38FF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ПК 3.4.</w:t>
            </w:r>
          </w:p>
        </w:tc>
        <w:tc>
          <w:tcPr>
            <w:tcW w:w="8718" w:type="dxa"/>
          </w:tcPr>
          <w:p w:rsidR="00024B55" w:rsidRPr="00024B55" w:rsidRDefault="00024B55" w:rsidP="00CB38FF">
            <w:pPr>
              <w:pStyle w:val="TableParagraph"/>
              <w:spacing w:line="304" w:lineRule="exact"/>
              <w:ind w:left="105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Участвовать в проектировании электрических сетей</w:t>
            </w:r>
          </w:p>
        </w:tc>
      </w:tr>
    </w:tbl>
    <w:p w:rsidR="00024B55" w:rsidRDefault="00024B55" w:rsidP="005060E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024B55" w:rsidRDefault="00024B55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5060EF" w:rsidRPr="008951A6" w:rsidRDefault="005060EF" w:rsidP="005060EF">
      <w:pPr>
        <w:pStyle w:val="a4"/>
        <w:jc w:val="center"/>
        <w:rPr>
          <w:rFonts w:ascii="Times New Roman" w:hAnsi="Times New Roman"/>
          <w:b/>
          <w:smallCaps/>
          <w:sz w:val="28"/>
          <w:szCs w:val="28"/>
        </w:rPr>
      </w:pPr>
      <w:r w:rsidRPr="008951A6">
        <w:rPr>
          <w:rFonts w:ascii="Times New Roman" w:hAnsi="Times New Roman"/>
          <w:b/>
          <w:sz w:val="28"/>
          <w:szCs w:val="28"/>
        </w:rPr>
        <w:t>3.</w:t>
      </w:r>
      <w:r w:rsidRPr="008951A6">
        <w:rPr>
          <w:rFonts w:ascii="Times New Roman" w:hAnsi="Times New Roman"/>
          <w:b/>
          <w:smallCaps/>
          <w:sz w:val="28"/>
          <w:szCs w:val="28"/>
        </w:rPr>
        <w:t>ОЦЕНКА ОСВОЕНИЯ ТЕОРЕТИЧЕСКОГО</w:t>
      </w:r>
      <w:r w:rsidR="00C36202">
        <w:rPr>
          <w:rFonts w:ascii="Times New Roman" w:hAnsi="Times New Roman"/>
          <w:b/>
          <w:smallCaps/>
          <w:sz w:val="28"/>
          <w:szCs w:val="28"/>
        </w:rPr>
        <w:t xml:space="preserve"> И ПРАКТИЧЕСКОГО</w:t>
      </w:r>
      <w:r w:rsidRPr="008951A6">
        <w:rPr>
          <w:rFonts w:ascii="Times New Roman" w:hAnsi="Times New Roman"/>
          <w:b/>
          <w:smallCaps/>
          <w:sz w:val="28"/>
          <w:szCs w:val="28"/>
        </w:rPr>
        <w:t xml:space="preserve"> КУРСА ПРОФЕССИОНАЛЬНОГО МОДУЛЯ</w:t>
      </w:r>
    </w:p>
    <w:p w:rsidR="005060EF" w:rsidRDefault="005060EF" w:rsidP="005060EF">
      <w:pPr>
        <w:pStyle w:val="a4"/>
        <w:jc w:val="center"/>
        <w:rPr>
          <w:rFonts w:ascii="Times New Roman" w:hAnsi="Times New Roman"/>
          <w:b/>
          <w:smallCaps/>
          <w:sz w:val="28"/>
          <w:szCs w:val="28"/>
        </w:rPr>
      </w:pPr>
    </w:p>
    <w:p w:rsidR="009E5E15" w:rsidRDefault="009E5E15" w:rsidP="005060EF">
      <w:pPr>
        <w:pStyle w:val="a4"/>
        <w:jc w:val="center"/>
        <w:rPr>
          <w:rFonts w:ascii="Times New Roman" w:hAnsi="Times New Roman"/>
          <w:b/>
          <w:smallCaps/>
          <w:sz w:val="28"/>
          <w:szCs w:val="28"/>
        </w:rPr>
      </w:pPr>
    </w:p>
    <w:p w:rsidR="009E5E15" w:rsidRPr="00945BED" w:rsidRDefault="009E5E15" w:rsidP="009E5E1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35"/>
          <w:lang w:eastAsia="ru-RU"/>
        </w:rPr>
      </w:pPr>
      <w:r w:rsidRPr="00945BED">
        <w:rPr>
          <w:rFonts w:ascii="Times New Roman" w:eastAsia="Times New Roman" w:hAnsi="Times New Roman"/>
          <w:sz w:val="28"/>
          <w:szCs w:val="35"/>
          <w:lang w:eastAsia="ru-RU"/>
        </w:rPr>
        <w:t>ПАКЕТ ЭКЗАМЕНАТОРА</w:t>
      </w:r>
    </w:p>
    <w:p w:rsidR="009E5E15" w:rsidRDefault="009E5E15" w:rsidP="009E5E15">
      <w:pPr>
        <w:spacing w:after="0" w:line="240" w:lineRule="auto"/>
        <w:ind w:left="284"/>
        <w:rPr>
          <w:rFonts w:ascii="Times New Roman" w:eastAsia="Times New Roman" w:hAnsi="Times New Roman"/>
          <w:sz w:val="28"/>
          <w:szCs w:val="35"/>
          <w:lang w:eastAsia="ru-RU"/>
        </w:rPr>
      </w:pPr>
      <w:r w:rsidRPr="00945BED">
        <w:rPr>
          <w:rFonts w:ascii="Times New Roman" w:eastAsia="Times New Roman" w:hAnsi="Times New Roman"/>
          <w:sz w:val="28"/>
          <w:szCs w:val="35"/>
          <w:lang w:eastAsia="ru-RU"/>
        </w:rPr>
        <w:t>УСЛОВИЯ</w:t>
      </w:r>
    </w:p>
    <w:p w:rsidR="009E5E15" w:rsidRPr="00945BED" w:rsidRDefault="00092E6C" w:rsidP="009E5E15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>
        <w:rPr>
          <w:rFonts w:ascii="Times New Roman" w:eastAsia="Times New Roman" w:hAnsi="Times New Roman"/>
          <w:sz w:val="28"/>
          <w:szCs w:val="35"/>
          <w:lang w:eastAsia="ru-RU"/>
        </w:rPr>
        <w:t>1.</w:t>
      </w:r>
      <w:r w:rsidR="009E5E15" w:rsidRPr="00945BED">
        <w:rPr>
          <w:rFonts w:ascii="Times New Roman" w:eastAsia="Times New Roman" w:hAnsi="Times New Roman"/>
          <w:sz w:val="28"/>
          <w:szCs w:val="35"/>
          <w:lang w:eastAsia="ru-RU"/>
        </w:rPr>
        <w:t>Количество вариа</w:t>
      </w:r>
      <w:r>
        <w:rPr>
          <w:rFonts w:ascii="Times New Roman" w:eastAsia="Times New Roman" w:hAnsi="Times New Roman"/>
          <w:sz w:val="28"/>
          <w:szCs w:val="35"/>
          <w:lang w:eastAsia="ru-RU"/>
        </w:rPr>
        <w:t>нтов заданий для экзаменующихся- 22</w:t>
      </w:r>
    </w:p>
    <w:p w:rsidR="00092E6C" w:rsidRDefault="00092E6C" w:rsidP="009E5E15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>
        <w:rPr>
          <w:rFonts w:ascii="Times New Roman" w:eastAsia="Times New Roman" w:hAnsi="Times New Roman"/>
          <w:sz w:val="28"/>
          <w:szCs w:val="35"/>
          <w:lang w:eastAsia="ru-RU"/>
        </w:rPr>
        <w:t>2. Экзаменационные билеты  содержит теоретическую и практическую часть</w:t>
      </w:r>
      <w:r w:rsidR="00E93451">
        <w:rPr>
          <w:rFonts w:ascii="Times New Roman" w:eastAsia="Times New Roman" w:hAnsi="Times New Roman"/>
          <w:sz w:val="28"/>
          <w:szCs w:val="35"/>
          <w:lang w:eastAsia="ru-RU"/>
        </w:rPr>
        <w:t>. Теоретическая часть представляет собой тест,</w:t>
      </w:r>
      <w:r w:rsidR="001C0FEB">
        <w:rPr>
          <w:rFonts w:ascii="Times New Roman" w:eastAsia="Times New Roman" w:hAnsi="Times New Roman"/>
          <w:sz w:val="28"/>
          <w:szCs w:val="35"/>
          <w:lang w:eastAsia="ru-RU"/>
        </w:rPr>
        <w:t xml:space="preserve"> ответы на вопросы; </w:t>
      </w:r>
      <w:r w:rsidR="00E93451">
        <w:rPr>
          <w:rFonts w:ascii="Times New Roman" w:eastAsia="Times New Roman" w:hAnsi="Times New Roman"/>
          <w:sz w:val="28"/>
          <w:szCs w:val="35"/>
          <w:lang w:eastAsia="ru-RU"/>
        </w:rPr>
        <w:t>практическая</w:t>
      </w:r>
      <w:r w:rsidR="001C0FEB">
        <w:rPr>
          <w:rFonts w:ascii="Times New Roman" w:eastAsia="Times New Roman" w:hAnsi="Times New Roman"/>
          <w:sz w:val="28"/>
          <w:szCs w:val="35"/>
          <w:lang w:eastAsia="ru-RU"/>
        </w:rPr>
        <w:t>- работа с документацией, решение ситуационных задач.</w:t>
      </w:r>
    </w:p>
    <w:p w:rsidR="009E5E15" w:rsidRDefault="009E5E15" w:rsidP="009E5E15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35"/>
          <w:lang w:eastAsia="ru-RU"/>
        </w:rPr>
      </w:pPr>
    </w:p>
    <w:p w:rsidR="009E5E15" w:rsidRPr="008D306E" w:rsidRDefault="009E5E15" w:rsidP="009E5E15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35"/>
          <w:lang w:eastAsia="ru-RU"/>
        </w:rPr>
      </w:pPr>
      <w:r w:rsidRPr="008D306E">
        <w:rPr>
          <w:rFonts w:ascii="Times New Roman" w:eastAsia="Times New Roman" w:hAnsi="Times New Roman"/>
          <w:b/>
          <w:i/>
          <w:sz w:val="28"/>
          <w:szCs w:val="35"/>
          <w:lang w:eastAsia="ru-RU"/>
        </w:rPr>
        <w:t>Экзамен состоит из трех этапов:</w:t>
      </w:r>
    </w:p>
    <w:p w:rsidR="009E5E15" w:rsidRPr="008D306E" w:rsidRDefault="009E5E15" w:rsidP="009E5E15">
      <w:pPr>
        <w:spacing w:after="0" w:line="240" w:lineRule="auto"/>
        <w:rPr>
          <w:rFonts w:ascii="Times New Roman" w:eastAsia="Times New Roman" w:hAnsi="Times New Roman"/>
          <w:b/>
          <w:sz w:val="28"/>
          <w:szCs w:val="35"/>
          <w:lang w:eastAsia="ru-RU"/>
        </w:rPr>
      </w:pPr>
      <w:r w:rsidRPr="008D306E">
        <w:rPr>
          <w:rFonts w:ascii="Times New Roman" w:eastAsia="Times New Roman" w:hAnsi="Times New Roman"/>
          <w:b/>
          <w:sz w:val="28"/>
          <w:szCs w:val="35"/>
          <w:lang w:eastAsia="ru-RU"/>
        </w:rPr>
        <w:t xml:space="preserve">Задание № 1: </w:t>
      </w:r>
      <w:r w:rsidRPr="008D306E">
        <w:rPr>
          <w:rFonts w:ascii="Times New Roman" w:eastAsia="Times New Roman" w:hAnsi="Times New Roman"/>
          <w:sz w:val="28"/>
          <w:szCs w:val="35"/>
          <w:lang w:eastAsia="ru-RU"/>
        </w:rPr>
        <w:t>выполнить задание в тестовой форме</w:t>
      </w:r>
      <w:r>
        <w:rPr>
          <w:rFonts w:ascii="Times New Roman" w:eastAsia="Times New Roman" w:hAnsi="Times New Roman"/>
          <w:sz w:val="28"/>
          <w:szCs w:val="35"/>
          <w:lang w:eastAsia="ru-RU"/>
        </w:rPr>
        <w:t>.</w:t>
      </w:r>
    </w:p>
    <w:p w:rsidR="009E5E15" w:rsidRPr="008D306E" w:rsidRDefault="009E5E15" w:rsidP="009E5E15">
      <w:pPr>
        <w:spacing w:after="0" w:line="240" w:lineRule="auto"/>
        <w:rPr>
          <w:rFonts w:ascii="Times New Roman" w:eastAsia="Times New Roman" w:hAnsi="Times New Roman"/>
          <w:b/>
          <w:sz w:val="28"/>
          <w:szCs w:val="35"/>
          <w:lang w:eastAsia="ru-RU"/>
        </w:rPr>
      </w:pPr>
      <w:r w:rsidRPr="008D306E">
        <w:rPr>
          <w:rFonts w:ascii="Times New Roman" w:eastAsia="Times New Roman" w:hAnsi="Times New Roman"/>
          <w:b/>
          <w:sz w:val="28"/>
          <w:szCs w:val="35"/>
          <w:lang w:eastAsia="ru-RU"/>
        </w:rPr>
        <w:t xml:space="preserve">Задание № 2: </w:t>
      </w:r>
      <w:r w:rsidRPr="008D306E">
        <w:rPr>
          <w:rFonts w:ascii="Times New Roman" w:eastAsia="Times New Roman" w:hAnsi="Times New Roman"/>
          <w:sz w:val="28"/>
          <w:szCs w:val="35"/>
          <w:lang w:eastAsia="ru-RU"/>
        </w:rPr>
        <w:t>ответить на вопросы экзаменационного билета и выполнить</w:t>
      </w:r>
      <w:r>
        <w:rPr>
          <w:rFonts w:ascii="Times New Roman" w:eastAsia="Times New Roman" w:hAnsi="Times New Roman"/>
          <w:sz w:val="28"/>
          <w:szCs w:val="35"/>
          <w:lang w:eastAsia="ru-RU"/>
        </w:rPr>
        <w:t xml:space="preserve"> практическое задание.</w:t>
      </w:r>
    </w:p>
    <w:p w:rsidR="009E5E15" w:rsidRPr="008D306E" w:rsidRDefault="009E5E15" w:rsidP="009E5E15">
      <w:pPr>
        <w:spacing w:after="0" w:line="240" w:lineRule="auto"/>
        <w:rPr>
          <w:rFonts w:ascii="Times New Roman" w:eastAsia="Times New Roman" w:hAnsi="Times New Roman"/>
          <w:b/>
          <w:sz w:val="28"/>
          <w:szCs w:val="35"/>
          <w:lang w:eastAsia="ru-RU"/>
        </w:rPr>
      </w:pPr>
      <w:r w:rsidRPr="008D306E">
        <w:rPr>
          <w:rFonts w:ascii="Times New Roman" w:eastAsia="Times New Roman" w:hAnsi="Times New Roman"/>
          <w:b/>
          <w:sz w:val="28"/>
          <w:szCs w:val="35"/>
          <w:lang w:eastAsia="ru-RU"/>
        </w:rPr>
        <w:t xml:space="preserve">Задание №3: </w:t>
      </w:r>
      <w:r w:rsidRPr="008D306E">
        <w:rPr>
          <w:rFonts w:ascii="Times New Roman" w:eastAsia="Times New Roman" w:hAnsi="Times New Roman"/>
          <w:sz w:val="28"/>
          <w:szCs w:val="35"/>
          <w:lang w:eastAsia="ru-RU"/>
        </w:rPr>
        <w:t>выполнение практического задания</w:t>
      </w:r>
      <w:r>
        <w:rPr>
          <w:rFonts w:ascii="Times New Roman" w:eastAsia="Times New Roman" w:hAnsi="Times New Roman"/>
          <w:sz w:val="28"/>
          <w:szCs w:val="35"/>
          <w:lang w:eastAsia="ru-RU"/>
        </w:rPr>
        <w:t>.</w:t>
      </w:r>
    </w:p>
    <w:p w:rsidR="009E5E15" w:rsidRDefault="009E5E15" w:rsidP="009E5E15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</w:p>
    <w:p w:rsidR="009E5E15" w:rsidRPr="008D306E" w:rsidRDefault="009E5E15" w:rsidP="009E5E15">
      <w:pPr>
        <w:spacing w:after="0" w:line="240" w:lineRule="auto"/>
        <w:rPr>
          <w:rFonts w:ascii="Times New Roman" w:eastAsia="Times New Roman" w:hAnsi="Times New Roman"/>
          <w:b/>
          <w:sz w:val="28"/>
          <w:szCs w:val="35"/>
          <w:lang w:eastAsia="ru-RU"/>
        </w:rPr>
      </w:pPr>
      <w:r w:rsidRPr="008D306E">
        <w:rPr>
          <w:rFonts w:ascii="Times New Roman" w:eastAsia="Times New Roman" w:hAnsi="Times New Roman"/>
          <w:b/>
          <w:sz w:val="28"/>
          <w:szCs w:val="35"/>
          <w:lang w:eastAsia="ru-RU"/>
        </w:rPr>
        <w:t xml:space="preserve">Время выполнения каждого задания и максимальное время на экзамен </w:t>
      </w:r>
    </w:p>
    <w:p w:rsidR="009E5E15" w:rsidRPr="008D306E" w:rsidRDefault="009E5E15" w:rsidP="009E5E15">
      <w:pPr>
        <w:spacing w:after="0" w:line="240" w:lineRule="auto"/>
        <w:rPr>
          <w:rFonts w:ascii="Times New Roman" w:eastAsia="Times New Roman" w:hAnsi="Times New Roman"/>
          <w:b/>
          <w:sz w:val="28"/>
          <w:szCs w:val="35"/>
          <w:lang w:eastAsia="ru-RU"/>
        </w:rPr>
      </w:pPr>
      <w:r w:rsidRPr="008D306E">
        <w:rPr>
          <w:rFonts w:ascii="Times New Roman" w:eastAsia="Times New Roman" w:hAnsi="Times New Roman"/>
          <w:b/>
          <w:sz w:val="28"/>
          <w:szCs w:val="35"/>
          <w:lang w:eastAsia="ru-RU"/>
        </w:rPr>
        <w:t>(квалификационный):</w:t>
      </w:r>
    </w:p>
    <w:p w:rsidR="009E5E15" w:rsidRPr="008D306E" w:rsidRDefault="009E5E15" w:rsidP="009E5E15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 w:rsidRPr="008D306E">
        <w:rPr>
          <w:rFonts w:ascii="Times New Roman" w:eastAsia="Times New Roman" w:hAnsi="Times New Roman"/>
          <w:i/>
          <w:sz w:val="28"/>
          <w:szCs w:val="35"/>
          <w:lang w:eastAsia="ru-RU"/>
        </w:rPr>
        <w:t xml:space="preserve">Задание № 1 </w:t>
      </w:r>
      <w:r w:rsidR="00A1362E">
        <w:rPr>
          <w:rFonts w:ascii="Times New Roman" w:eastAsia="Times New Roman" w:hAnsi="Times New Roman"/>
          <w:sz w:val="28"/>
          <w:szCs w:val="35"/>
          <w:lang w:eastAsia="ru-RU"/>
        </w:rPr>
        <w:t>– 6</w:t>
      </w:r>
      <w:r>
        <w:rPr>
          <w:rFonts w:ascii="Times New Roman" w:eastAsia="Times New Roman" w:hAnsi="Times New Roman"/>
          <w:sz w:val="28"/>
          <w:szCs w:val="35"/>
          <w:lang w:eastAsia="ru-RU"/>
        </w:rPr>
        <w:t xml:space="preserve">0 </w:t>
      </w:r>
      <w:r w:rsidRPr="008D306E">
        <w:rPr>
          <w:rFonts w:ascii="Times New Roman" w:eastAsia="Times New Roman" w:hAnsi="Times New Roman"/>
          <w:sz w:val="28"/>
          <w:szCs w:val="35"/>
          <w:lang w:eastAsia="ru-RU"/>
        </w:rPr>
        <w:t>мин.</w:t>
      </w:r>
    </w:p>
    <w:p w:rsidR="009E5E15" w:rsidRPr="008D306E" w:rsidRDefault="009E5E15" w:rsidP="009E5E15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 w:rsidRPr="008D306E">
        <w:rPr>
          <w:rFonts w:ascii="Times New Roman" w:eastAsia="Times New Roman" w:hAnsi="Times New Roman"/>
          <w:i/>
          <w:sz w:val="28"/>
          <w:szCs w:val="35"/>
          <w:lang w:eastAsia="ru-RU"/>
        </w:rPr>
        <w:t>Задание № 2</w:t>
      </w:r>
      <w:r w:rsidRPr="008D306E">
        <w:rPr>
          <w:rFonts w:ascii="Times New Roman" w:eastAsia="Times New Roman" w:hAnsi="Times New Roman"/>
          <w:sz w:val="28"/>
          <w:szCs w:val="35"/>
          <w:lang w:eastAsia="ru-RU"/>
        </w:rPr>
        <w:t xml:space="preserve"> –</w:t>
      </w:r>
      <w:r>
        <w:rPr>
          <w:rFonts w:ascii="Times New Roman" w:eastAsia="Times New Roman" w:hAnsi="Times New Roman"/>
          <w:sz w:val="28"/>
          <w:szCs w:val="35"/>
          <w:lang w:eastAsia="ru-RU"/>
        </w:rPr>
        <w:t xml:space="preserve">300 </w:t>
      </w:r>
      <w:r w:rsidRPr="008D306E">
        <w:rPr>
          <w:rFonts w:ascii="Times New Roman" w:eastAsia="Times New Roman" w:hAnsi="Times New Roman"/>
          <w:sz w:val="28"/>
          <w:szCs w:val="35"/>
          <w:lang w:eastAsia="ru-RU"/>
        </w:rPr>
        <w:t>мин.</w:t>
      </w:r>
    </w:p>
    <w:p w:rsidR="009E5E15" w:rsidRPr="008D306E" w:rsidRDefault="009E5E15" w:rsidP="009E5E15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 w:rsidRPr="008D306E">
        <w:rPr>
          <w:rFonts w:ascii="Times New Roman" w:eastAsia="Times New Roman" w:hAnsi="Times New Roman"/>
          <w:i/>
          <w:sz w:val="28"/>
          <w:szCs w:val="35"/>
          <w:lang w:eastAsia="ru-RU"/>
        </w:rPr>
        <w:t>Задание № 3</w:t>
      </w:r>
      <w:r w:rsidRPr="008D306E">
        <w:rPr>
          <w:rFonts w:ascii="Times New Roman" w:eastAsia="Times New Roman" w:hAnsi="Times New Roman"/>
          <w:sz w:val="28"/>
          <w:szCs w:val="35"/>
          <w:lang w:eastAsia="ru-RU"/>
        </w:rPr>
        <w:t>-</w:t>
      </w:r>
      <w:r>
        <w:rPr>
          <w:rFonts w:ascii="Times New Roman" w:eastAsia="Times New Roman" w:hAnsi="Times New Roman"/>
          <w:sz w:val="28"/>
          <w:szCs w:val="35"/>
          <w:lang w:eastAsia="ru-RU"/>
        </w:rPr>
        <w:t>120 мин</w:t>
      </w:r>
      <w:r w:rsidRPr="008D306E">
        <w:rPr>
          <w:rFonts w:ascii="Times New Roman" w:eastAsia="Times New Roman" w:hAnsi="Times New Roman"/>
          <w:sz w:val="28"/>
          <w:szCs w:val="35"/>
          <w:lang w:eastAsia="ru-RU"/>
        </w:rPr>
        <w:t>.</w:t>
      </w:r>
    </w:p>
    <w:p w:rsidR="009E5E15" w:rsidRDefault="00024B55" w:rsidP="009E5E15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>
        <w:rPr>
          <w:rFonts w:ascii="Times New Roman" w:eastAsia="Times New Roman" w:hAnsi="Times New Roman"/>
          <w:sz w:val="28"/>
          <w:szCs w:val="35"/>
          <w:lang w:eastAsia="ru-RU"/>
        </w:rPr>
        <w:t>Всего на экзамен 8</w:t>
      </w:r>
      <w:r w:rsidR="009E5E15" w:rsidRPr="008D306E">
        <w:rPr>
          <w:rFonts w:ascii="Times New Roman" w:eastAsia="Times New Roman" w:hAnsi="Times New Roman"/>
          <w:sz w:val="28"/>
          <w:szCs w:val="35"/>
          <w:lang w:eastAsia="ru-RU"/>
        </w:rPr>
        <w:t xml:space="preserve"> час(на группу).</w:t>
      </w:r>
    </w:p>
    <w:p w:rsidR="009E5E15" w:rsidRDefault="009E5E15" w:rsidP="009E5E15">
      <w:pPr>
        <w:spacing w:after="0" w:line="240" w:lineRule="auto"/>
        <w:rPr>
          <w:rFonts w:ascii="Times New Roman" w:eastAsia="Times New Roman" w:hAnsi="Times New Roman"/>
          <w:b/>
          <w:sz w:val="28"/>
          <w:szCs w:val="35"/>
          <w:lang w:eastAsia="ru-RU"/>
        </w:rPr>
      </w:pPr>
    </w:p>
    <w:p w:rsidR="009E5E15" w:rsidRPr="00C36202" w:rsidRDefault="009E5E15" w:rsidP="009E5E15">
      <w:pPr>
        <w:spacing w:after="0" w:line="240" w:lineRule="auto"/>
        <w:rPr>
          <w:rFonts w:ascii="Times New Roman" w:eastAsia="Times New Roman" w:hAnsi="Times New Roman"/>
          <w:b/>
          <w:sz w:val="28"/>
          <w:szCs w:val="35"/>
          <w:lang w:eastAsia="ru-RU"/>
        </w:rPr>
      </w:pPr>
      <w:r w:rsidRPr="00C36202">
        <w:rPr>
          <w:rFonts w:ascii="Times New Roman" w:eastAsia="Times New Roman" w:hAnsi="Times New Roman"/>
          <w:b/>
          <w:sz w:val="28"/>
          <w:szCs w:val="35"/>
          <w:lang w:eastAsia="ru-RU"/>
        </w:rPr>
        <w:t xml:space="preserve">Оборудование: </w:t>
      </w:r>
    </w:p>
    <w:p w:rsidR="009E5E15" w:rsidRPr="00C36202" w:rsidRDefault="009E5E15" w:rsidP="009E5E15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 w:rsidRPr="00C36202">
        <w:rPr>
          <w:rFonts w:ascii="Times New Roman" w:eastAsia="Times New Roman" w:hAnsi="Times New Roman"/>
          <w:sz w:val="28"/>
          <w:szCs w:val="35"/>
          <w:lang w:eastAsia="ru-RU"/>
        </w:rPr>
        <w:t xml:space="preserve">-электромонтажный инструмент; </w:t>
      </w:r>
    </w:p>
    <w:p w:rsidR="009E5E15" w:rsidRPr="00C36202" w:rsidRDefault="009E5E15" w:rsidP="009E5E15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 w:rsidRPr="00C36202">
        <w:rPr>
          <w:rFonts w:ascii="Times New Roman" w:eastAsia="Times New Roman" w:hAnsi="Times New Roman"/>
          <w:sz w:val="28"/>
          <w:szCs w:val="35"/>
          <w:lang w:eastAsia="ru-RU"/>
        </w:rPr>
        <w:t>-мультиметр, мегомметр;</w:t>
      </w:r>
    </w:p>
    <w:p w:rsidR="009E5E15" w:rsidRPr="00C36202" w:rsidRDefault="009E5E15" w:rsidP="009E5E15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 w:rsidRPr="00C36202">
        <w:rPr>
          <w:rFonts w:ascii="Times New Roman" w:eastAsia="Times New Roman" w:hAnsi="Times New Roman"/>
          <w:sz w:val="28"/>
          <w:szCs w:val="35"/>
          <w:lang w:eastAsia="ru-RU"/>
        </w:rPr>
        <w:t>-сумка электромонтёра</w:t>
      </w:r>
    </w:p>
    <w:p w:rsidR="009E5E15" w:rsidRPr="00C36202" w:rsidRDefault="009E5E15" w:rsidP="009E5E15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 w:rsidRPr="00C36202">
        <w:rPr>
          <w:rFonts w:ascii="Times New Roman" w:eastAsia="Times New Roman" w:hAnsi="Times New Roman"/>
          <w:sz w:val="28"/>
          <w:szCs w:val="35"/>
          <w:lang w:eastAsia="ru-RU"/>
        </w:rPr>
        <w:t xml:space="preserve">-электромонтажные механизмы; </w:t>
      </w:r>
    </w:p>
    <w:p w:rsidR="009E5E15" w:rsidRPr="00C36202" w:rsidRDefault="009E5E15" w:rsidP="009E5E15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 w:rsidRPr="00C36202">
        <w:rPr>
          <w:rFonts w:ascii="Times New Roman" w:eastAsia="Times New Roman" w:hAnsi="Times New Roman"/>
          <w:sz w:val="28"/>
          <w:szCs w:val="35"/>
          <w:lang w:eastAsia="ru-RU"/>
        </w:rPr>
        <w:t>-средства</w:t>
      </w:r>
      <w:r w:rsidR="00A1362E">
        <w:rPr>
          <w:rFonts w:ascii="Times New Roman" w:eastAsia="Times New Roman" w:hAnsi="Times New Roman"/>
          <w:sz w:val="28"/>
          <w:szCs w:val="35"/>
          <w:lang w:eastAsia="ru-RU"/>
        </w:rPr>
        <w:t xml:space="preserve"> </w:t>
      </w:r>
      <w:r w:rsidRPr="00C36202">
        <w:rPr>
          <w:rFonts w:ascii="Times New Roman" w:eastAsia="Times New Roman" w:hAnsi="Times New Roman"/>
          <w:sz w:val="28"/>
          <w:szCs w:val="35"/>
          <w:lang w:eastAsia="ru-RU"/>
        </w:rPr>
        <w:t xml:space="preserve">индивидуальной защиты; </w:t>
      </w:r>
    </w:p>
    <w:p w:rsidR="009E5E15" w:rsidRPr="00C36202" w:rsidRDefault="009E5E15" w:rsidP="009E5E15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 w:rsidRPr="00C36202">
        <w:rPr>
          <w:rFonts w:ascii="Times New Roman" w:eastAsia="Times New Roman" w:hAnsi="Times New Roman"/>
          <w:sz w:val="28"/>
          <w:szCs w:val="35"/>
          <w:lang w:eastAsia="ru-RU"/>
        </w:rPr>
        <w:t xml:space="preserve">-средства коллективной защиты; </w:t>
      </w:r>
    </w:p>
    <w:p w:rsidR="009E5E15" w:rsidRPr="00C36202" w:rsidRDefault="009E5E15" w:rsidP="009E5E15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 w:rsidRPr="00C36202">
        <w:rPr>
          <w:rFonts w:ascii="Times New Roman" w:eastAsia="Times New Roman" w:hAnsi="Times New Roman"/>
          <w:sz w:val="28"/>
          <w:szCs w:val="35"/>
          <w:lang w:eastAsia="ru-RU"/>
        </w:rPr>
        <w:t>-инструкционные карты, технологические инструкции, справо</w:t>
      </w:r>
      <w:r>
        <w:rPr>
          <w:rFonts w:ascii="Times New Roman" w:eastAsia="Times New Roman" w:hAnsi="Times New Roman"/>
          <w:sz w:val="28"/>
          <w:szCs w:val="35"/>
          <w:lang w:eastAsia="ru-RU"/>
        </w:rPr>
        <w:t xml:space="preserve">чная </w:t>
      </w:r>
      <w:r w:rsidRPr="00C36202">
        <w:rPr>
          <w:rFonts w:ascii="Times New Roman" w:eastAsia="Times New Roman" w:hAnsi="Times New Roman"/>
          <w:sz w:val="28"/>
          <w:szCs w:val="35"/>
          <w:lang w:eastAsia="ru-RU"/>
        </w:rPr>
        <w:t>литература и методические рекомендации.</w:t>
      </w:r>
    </w:p>
    <w:p w:rsidR="009E5E15" w:rsidRDefault="009E5E15" w:rsidP="009E5E15">
      <w:pPr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E5E15" w:rsidRDefault="009E5E15" w:rsidP="005060EF">
      <w:pPr>
        <w:pStyle w:val="a4"/>
        <w:jc w:val="center"/>
        <w:rPr>
          <w:rFonts w:ascii="Times New Roman" w:hAnsi="Times New Roman"/>
          <w:b/>
          <w:smallCaps/>
          <w:sz w:val="28"/>
          <w:szCs w:val="28"/>
        </w:rPr>
      </w:pPr>
    </w:p>
    <w:p w:rsidR="009E5E15" w:rsidRDefault="009E5E15" w:rsidP="005060EF">
      <w:pPr>
        <w:pStyle w:val="a4"/>
        <w:jc w:val="center"/>
        <w:rPr>
          <w:rFonts w:ascii="Times New Roman" w:hAnsi="Times New Roman"/>
          <w:b/>
          <w:smallCaps/>
          <w:sz w:val="28"/>
          <w:szCs w:val="28"/>
        </w:rPr>
      </w:pPr>
    </w:p>
    <w:p w:rsidR="009E5E15" w:rsidRDefault="009E5E15" w:rsidP="005060EF">
      <w:pPr>
        <w:pStyle w:val="a4"/>
        <w:jc w:val="center"/>
        <w:rPr>
          <w:rFonts w:ascii="Times New Roman" w:hAnsi="Times New Roman"/>
          <w:b/>
          <w:smallCaps/>
          <w:sz w:val="28"/>
          <w:szCs w:val="28"/>
        </w:rPr>
      </w:pPr>
    </w:p>
    <w:p w:rsidR="009E5E15" w:rsidRDefault="009E5E15" w:rsidP="005060EF">
      <w:pPr>
        <w:pStyle w:val="a4"/>
        <w:jc w:val="center"/>
        <w:rPr>
          <w:rFonts w:ascii="Times New Roman" w:hAnsi="Times New Roman"/>
          <w:b/>
          <w:smallCaps/>
          <w:sz w:val="28"/>
          <w:szCs w:val="28"/>
        </w:rPr>
      </w:pPr>
    </w:p>
    <w:p w:rsidR="009E5E15" w:rsidRDefault="009E5E15" w:rsidP="005060EF">
      <w:pPr>
        <w:pStyle w:val="a4"/>
        <w:jc w:val="center"/>
        <w:rPr>
          <w:rFonts w:ascii="Times New Roman" w:hAnsi="Times New Roman"/>
          <w:b/>
          <w:smallCaps/>
          <w:sz w:val="28"/>
          <w:szCs w:val="28"/>
        </w:rPr>
      </w:pPr>
    </w:p>
    <w:p w:rsidR="009E5E15" w:rsidRDefault="009E5E15" w:rsidP="005060EF">
      <w:pPr>
        <w:pStyle w:val="a4"/>
        <w:jc w:val="center"/>
        <w:rPr>
          <w:rFonts w:ascii="Times New Roman" w:hAnsi="Times New Roman"/>
          <w:b/>
          <w:smallCaps/>
          <w:sz w:val="28"/>
          <w:szCs w:val="28"/>
        </w:rPr>
      </w:pPr>
    </w:p>
    <w:p w:rsidR="009E5E15" w:rsidRDefault="009E5E15" w:rsidP="005060EF">
      <w:pPr>
        <w:pStyle w:val="a4"/>
        <w:jc w:val="center"/>
        <w:rPr>
          <w:rFonts w:ascii="Times New Roman" w:hAnsi="Times New Roman"/>
          <w:b/>
          <w:smallCaps/>
          <w:sz w:val="28"/>
          <w:szCs w:val="28"/>
        </w:rPr>
      </w:pPr>
    </w:p>
    <w:p w:rsidR="009E5E15" w:rsidRDefault="009E5E15" w:rsidP="005060EF">
      <w:pPr>
        <w:pStyle w:val="a4"/>
        <w:jc w:val="center"/>
        <w:rPr>
          <w:rFonts w:ascii="Times New Roman" w:hAnsi="Times New Roman"/>
          <w:b/>
          <w:smallCaps/>
          <w:sz w:val="28"/>
          <w:szCs w:val="28"/>
        </w:rPr>
      </w:pPr>
    </w:p>
    <w:p w:rsidR="009E5E15" w:rsidRDefault="009E5E15" w:rsidP="005060EF">
      <w:pPr>
        <w:pStyle w:val="a4"/>
        <w:jc w:val="center"/>
        <w:rPr>
          <w:rFonts w:ascii="Times New Roman" w:hAnsi="Times New Roman"/>
          <w:b/>
          <w:smallCaps/>
          <w:sz w:val="28"/>
          <w:szCs w:val="28"/>
        </w:rPr>
      </w:pPr>
    </w:p>
    <w:p w:rsidR="009E5E15" w:rsidRDefault="009E5E15" w:rsidP="005060EF">
      <w:pPr>
        <w:pStyle w:val="a4"/>
        <w:jc w:val="center"/>
        <w:rPr>
          <w:rFonts w:ascii="Times New Roman" w:hAnsi="Times New Roman"/>
          <w:b/>
          <w:smallCaps/>
          <w:sz w:val="28"/>
          <w:szCs w:val="28"/>
        </w:rPr>
      </w:pPr>
    </w:p>
    <w:p w:rsidR="009E5E15" w:rsidRPr="008951A6" w:rsidRDefault="009E5E15" w:rsidP="005060EF">
      <w:pPr>
        <w:pStyle w:val="a4"/>
        <w:jc w:val="center"/>
        <w:rPr>
          <w:rFonts w:ascii="Times New Roman" w:hAnsi="Times New Roman"/>
          <w:b/>
          <w:smallCaps/>
          <w:sz w:val="28"/>
          <w:szCs w:val="28"/>
        </w:rPr>
      </w:pPr>
    </w:p>
    <w:p w:rsidR="00F3046D" w:rsidRPr="00DB6EE0" w:rsidRDefault="005060EF" w:rsidP="00DB6EE0">
      <w:pPr>
        <w:jc w:val="center"/>
        <w:rPr>
          <w:rFonts w:ascii="Times New Roman" w:hAnsi="Times New Roman"/>
          <w:b/>
          <w:color w:val="000000" w:themeColor="text1"/>
          <w:szCs w:val="40"/>
        </w:rPr>
      </w:pPr>
      <w:r w:rsidRPr="00DB7A6A">
        <w:rPr>
          <w:rFonts w:ascii="Times New Roman" w:hAnsi="Times New Roman"/>
          <w:b/>
          <w:bCs/>
          <w:smallCaps/>
          <w:sz w:val="28"/>
          <w:szCs w:val="28"/>
        </w:rPr>
        <w:t>Задания для оценки освоения</w:t>
      </w:r>
      <w:r w:rsidR="00065623">
        <w:rPr>
          <w:rFonts w:ascii="Times New Roman" w:hAnsi="Times New Roman"/>
          <w:b/>
          <w:bCs/>
          <w:smallCaps/>
          <w:sz w:val="28"/>
          <w:szCs w:val="28"/>
        </w:rPr>
        <w:t xml:space="preserve"> </w:t>
      </w:r>
      <w:r w:rsidR="00B54148" w:rsidRPr="00B54148">
        <w:rPr>
          <w:rFonts w:ascii="Times New Roman" w:hAnsi="Times New Roman"/>
          <w:b/>
          <w:smallCaps/>
          <w:sz w:val="24"/>
          <w:szCs w:val="28"/>
        </w:rPr>
        <w:t xml:space="preserve">ПМ 03 </w:t>
      </w:r>
      <w:r w:rsidR="00B54148">
        <w:rPr>
          <w:rFonts w:ascii="Times New Roman" w:hAnsi="Times New Roman"/>
          <w:b/>
          <w:smallCaps/>
          <w:sz w:val="24"/>
          <w:szCs w:val="28"/>
        </w:rPr>
        <w:t>«</w:t>
      </w:r>
      <w:r w:rsidR="00B54148" w:rsidRPr="00B54148">
        <w:rPr>
          <w:rFonts w:ascii="Times New Roman" w:hAnsi="Times New Roman"/>
          <w:b/>
          <w:color w:val="000000" w:themeColor="text1"/>
          <w:szCs w:val="40"/>
        </w:rPr>
        <w:t>ОРГАНИЗАЦИЯ И ВЫПОЛНЕНИЕ РАБОТ ПО МОНТАЖУ И НАЛАДКЕ ЭЛЕКТРИЧЕСКИХ СЕТЕЙ</w:t>
      </w:r>
      <w:r w:rsidR="00B54148">
        <w:rPr>
          <w:rFonts w:ascii="Times New Roman" w:hAnsi="Times New Roman"/>
          <w:b/>
          <w:color w:val="000000" w:themeColor="text1"/>
          <w:szCs w:val="40"/>
        </w:rPr>
        <w:t>»</w:t>
      </w:r>
    </w:p>
    <w:p w:rsidR="005060EF" w:rsidRPr="00EA6A41" w:rsidRDefault="005060EF" w:rsidP="000C3AE2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1</w:t>
      </w:r>
    </w:p>
    <w:p w:rsidR="005060EF" w:rsidRPr="0093207E" w:rsidRDefault="005060EF" w:rsidP="005060EF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3207E">
        <w:rPr>
          <w:rFonts w:ascii="Times New Roman" w:hAnsi="Times New Roman"/>
          <w:b/>
          <w:sz w:val="28"/>
          <w:szCs w:val="28"/>
        </w:rPr>
        <w:t>Инструкция</w:t>
      </w:r>
    </w:p>
    <w:p w:rsidR="005060EF" w:rsidRDefault="005060EF" w:rsidP="005060E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38562D" w:rsidRPr="0038562D" w:rsidRDefault="0038562D" w:rsidP="0038562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1: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выполните задание в тестовой форме</w:t>
      </w:r>
    </w:p>
    <w:p w:rsidR="0038562D" w:rsidRPr="0038562D" w:rsidRDefault="0038562D" w:rsidP="003856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(проверяемые результаты обучения:</w:t>
      </w:r>
      <w:r w:rsidR="001976AB">
        <w:rPr>
          <w:rFonts w:ascii="Times New Roman" w:eastAsia="Times New Roman" w:hAnsi="Times New Roman"/>
          <w:sz w:val="28"/>
          <w:szCs w:val="28"/>
          <w:lang w:eastAsia="ru-RU"/>
        </w:rPr>
        <w:t>З-1 –З-4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38562D" w:rsidRDefault="0038562D" w:rsidP="003856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2CD5" w:rsidRDefault="0038562D" w:rsidP="003856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Отметьте правильный ответ</w:t>
      </w:r>
    </w:p>
    <w:p w:rsidR="0038562D" w:rsidRPr="0038562D" w:rsidRDefault="0038562D" w:rsidP="003856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Что такое К.З.?</w:t>
      </w:r>
    </w:p>
    <w:p w:rsidR="0038562D" w:rsidRPr="0038562D" w:rsidRDefault="0038562D" w:rsidP="003856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а.Всякое случайное или преднамеренное, непредусмотренное нормальным режимом работы, электрическое соединение различных точек между собой или землей, при котором токи в ветвях резко возрастают</w:t>
      </w:r>
    </w:p>
    <w:p w:rsidR="0038562D" w:rsidRPr="0038562D" w:rsidRDefault="0038562D" w:rsidP="003856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б.Всякое случайное или преднамеренное, непредусмотренное нормальным режимом работы, электрическое соединение различных точек между собой или землей, при котором токи в ветвях резко уменьшаются за счет увеличения напряжения</w:t>
      </w:r>
    </w:p>
    <w:p w:rsidR="0038562D" w:rsidRPr="0038562D" w:rsidRDefault="0038562D" w:rsidP="003856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в.Всякое случайное или преднамеренное, непредусмотренное нормальным режимом работы, электрическое соединение различных точек между собой или землей, при котором токи в ветвях плавно увеличиваются</w:t>
      </w:r>
    </w:p>
    <w:p w:rsidR="0038562D" w:rsidRPr="0038562D" w:rsidRDefault="0038562D" w:rsidP="003856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562D" w:rsidRPr="0038562D" w:rsidRDefault="0038562D" w:rsidP="003856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b/>
          <w:sz w:val="28"/>
          <w:szCs w:val="28"/>
          <w:lang w:eastAsia="ru-RU"/>
        </w:rPr>
        <w:t>2.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Отметьте правильный ответ</w:t>
      </w:r>
    </w:p>
    <w:p w:rsidR="0038562D" w:rsidRPr="0038562D" w:rsidRDefault="0038562D" w:rsidP="003856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Какой вид К.З. наиболее часто возникает в сети?</w:t>
      </w:r>
    </w:p>
    <w:p w:rsidR="0038562D" w:rsidRPr="0038562D" w:rsidRDefault="0038562D" w:rsidP="003856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а.однофазное К.З.</w:t>
      </w:r>
    </w:p>
    <w:p w:rsidR="0038562D" w:rsidRPr="0038562D" w:rsidRDefault="0038562D" w:rsidP="003856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б.двухфазное К.З.</w:t>
      </w:r>
    </w:p>
    <w:p w:rsidR="0038562D" w:rsidRPr="0038562D" w:rsidRDefault="0038562D" w:rsidP="003856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в.трехфазное К.З.</w:t>
      </w:r>
    </w:p>
    <w:p w:rsidR="0038562D" w:rsidRPr="0038562D" w:rsidRDefault="0038562D" w:rsidP="003856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562D" w:rsidRPr="0038562D" w:rsidRDefault="0038562D" w:rsidP="003856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b/>
          <w:sz w:val="28"/>
          <w:szCs w:val="28"/>
          <w:lang w:eastAsia="ru-RU"/>
        </w:rPr>
        <w:t>3.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Отметьте правильный ответ</w:t>
      </w:r>
    </w:p>
    <w:p w:rsidR="0038562D" w:rsidRPr="0038562D" w:rsidRDefault="0038562D" w:rsidP="003856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Что такое устойчивое К.З.?</w:t>
      </w:r>
    </w:p>
    <w:p w:rsidR="0038562D" w:rsidRPr="0038562D" w:rsidRDefault="0038562D" w:rsidP="003856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а.К.З. которое с течением времени не исчезает</w:t>
      </w:r>
    </w:p>
    <w:p w:rsidR="0038562D" w:rsidRPr="0038562D" w:rsidRDefault="0038562D" w:rsidP="003856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б.К.З. которое невозможно отключить</w:t>
      </w:r>
    </w:p>
    <w:p w:rsidR="0038562D" w:rsidRPr="0038562D" w:rsidRDefault="0038562D" w:rsidP="003856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в.К.З. которое периодически повторяется</w:t>
      </w:r>
    </w:p>
    <w:p w:rsidR="0038562D" w:rsidRPr="0038562D" w:rsidRDefault="0038562D" w:rsidP="003856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562D" w:rsidRPr="0038562D" w:rsidRDefault="0038562D" w:rsidP="003856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b/>
          <w:sz w:val="28"/>
          <w:szCs w:val="28"/>
          <w:lang w:eastAsia="ru-RU"/>
        </w:rPr>
        <w:t>4.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Отметьте правильный ответ</w:t>
      </w:r>
    </w:p>
    <w:p w:rsidR="0038562D" w:rsidRPr="0038562D" w:rsidRDefault="0038562D" w:rsidP="003856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К чему приводит старение изоляции?</w:t>
      </w:r>
    </w:p>
    <w:p w:rsidR="0038562D" w:rsidRPr="0038562D" w:rsidRDefault="0038562D" w:rsidP="003856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а.к возникновению К.З.</w:t>
      </w:r>
    </w:p>
    <w:p w:rsidR="0038562D" w:rsidRPr="0038562D" w:rsidRDefault="0038562D" w:rsidP="003856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б.к уменьшению пропускной способности токоведущих частей</w:t>
      </w:r>
    </w:p>
    <w:p w:rsidR="0038562D" w:rsidRPr="0038562D" w:rsidRDefault="0038562D" w:rsidP="003856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в.к снижению напряжения в сети</w:t>
      </w:r>
    </w:p>
    <w:p w:rsidR="0038562D" w:rsidRPr="0038562D" w:rsidRDefault="0038562D" w:rsidP="003856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562D" w:rsidRPr="0038562D" w:rsidRDefault="0038562D" w:rsidP="003856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b/>
          <w:sz w:val="28"/>
          <w:szCs w:val="28"/>
          <w:lang w:eastAsia="ru-RU"/>
        </w:rPr>
        <w:t>5.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Отметьте правильный ответ</w:t>
      </w:r>
    </w:p>
    <w:p w:rsidR="0038562D" w:rsidRPr="0038562D" w:rsidRDefault="0038562D" w:rsidP="003856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По какому виду К.З. необходимо выбирать силовое электрооборудование?</w:t>
      </w:r>
    </w:p>
    <w:p w:rsidR="0038562D" w:rsidRPr="0038562D" w:rsidRDefault="0038562D" w:rsidP="003856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а.трехфазное К.З.</w:t>
      </w:r>
    </w:p>
    <w:p w:rsidR="0038562D" w:rsidRPr="0038562D" w:rsidRDefault="0038562D" w:rsidP="003856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б.двухфазное К.З.</w:t>
      </w:r>
    </w:p>
    <w:p w:rsidR="0038562D" w:rsidRPr="0038562D" w:rsidRDefault="0038562D" w:rsidP="003856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в.однофазное К.З. на землю</w:t>
      </w:r>
    </w:p>
    <w:p w:rsidR="0038562D" w:rsidRPr="0038562D" w:rsidRDefault="0038562D" w:rsidP="0038562D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</w:p>
    <w:p w:rsidR="0038562D" w:rsidRPr="006225E9" w:rsidRDefault="0038562D" w:rsidP="0038562D">
      <w:pPr>
        <w:spacing w:after="0" w:line="240" w:lineRule="auto"/>
        <w:rPr>
          <w:rFonts w:ascii="Times New Roman" w:eastAsia="Times New Roman" w:hAnsi="Times New Roman"/>
          <w:b/>
          <w:sz w:val="28"/>
          <w:szCs w:val="35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2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:ответьте на вопросы экзаменационного билета</w:t>
      </w:r>
      <w:r w:rsidR="006225E9" w:rsidRPr="008D306E">
        <w:rPr>
          <w:rFonts w:ascii="Times New Roman" w:eastAsia="Times New Roman" w:hAnsi="Times New Roman"/>
          <w:sz w:val="28"/>
          <w:szCs w:val="35"/>
          <w:lang w:eastAsia="ru-RU"/>
        </w:rPr>
        <w:t>и выполнить</w:t>
      </w:r>
      <w:r w:rsidR="006225E9">
        <w:rPr>
          <w:rFonts w:ascii="Times New Roman" w:eastAsia="Times New Roman" w:hAnsi="Times New Roman"/>
          <w:sz w:val="28"/>
          <w:szCs w:val="35"/>
          <w:lang w:eastAsia="ru-RU"/>
        </w:rPr>
        <w:t xml:space="preserve"> практическое задание.</w:t>
      </w:r>
    </w:p>
    <w:p w:rsidR="0038562D" w:rsidRPr="0038562D" w:rsidRDefault="0038562D" w:rsidP="0010515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Проверяемые результаты обучения: </w:t>
      </w:r>
      <w:r w:rsidR="00C566B6">
        <w:rPr>
          <w:rFonts w:ascii="Times New Roman" w:eastAsia="Times New Roman" w:hAnsi="Times New Roman"/>
          <w:sz w:val="28"/>
          <w:szCs w:val="28"/>
          <w:lang w:eastAsia="ru-RU"/>
        </w:rPr>
        <w:t>З1-З4,У1-У4</w:t>
      </w:r>
    </w:p>
    <w:p w:rsidR="00945BED" w:rsidRPr="00172193" w:rsidRDefault="00945BED" w:rsidP="000C2CD5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945BED" w:rsidRPr="00945BED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Время выполнения задания –</w:t>
      </w:r>
      <w:r>
        <w:rPr>
          <w:rFonts w:ascii="Times New Roman" w:hAnsi="Times New Roman"/>
          <w:sz w:val="28"/>
          <w:szCs w:val="28"/>
        </w:rPr>
        <w:t>300 мин</w:t>
      </w:r>
    </w:p>
    <w:p w:rsidR="0038562D" w:rsidRPr="00515305" w:rsidRDefault="00515305" w:rsidP="0038562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Вопросы:</w:t>
      </w:r>
    </w:p>
    <w:p w:rsidR="0038562D" w:rsidRPr="0038562D" w:rsidRDefault="0038562D" w:rsidP="003856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 и организация электромонтажных работ, структура электромонтажных организаций и функциональные связи отдельных звеньев.</w:t>
      </w:r>
    </w:p>
    <w:p w:rsidR="0038562D" w:rsidRDefault="0038562D" w:rsidP="003856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b/>
          <w:sz w:val="28"/>
          <w:szCs w:val="28"/>
          <w:lang w:eastAsia="ru-RU"/>
        </w:rPr>
        <w:t>2.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Объемы и нормы приемосдаточных испытаний и проверка смонтированных электропроводок.</w:t>
      </w:r>
    </w:p>
    <w:p w:rsidR="00647893" w:rsidRDefault="00647893" w:rsidP="0051530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5305" w:rsidRDefault="00515305" w:rsidP="005153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№ 3</w:t>
      </w:r>
      <w:r w:rsidRPr="00515305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647893">
        <w:rPr>
          <w:rFonts w:ascii="Times New Roman" w:eastAsia="Times New Roman" w:hAnsi="Times New Roman"/>
          <w:b/>
          <w:sz w:val="28"/>
          <w:szCs w:val="28"/>
          <w:lang w:eastAsia="ru-RU"/>
        </w:rPr>
        <w:t>выполнить практическое задание)</w:t>
      </w:r>
    </w:p>
    <w:p w:rsidR="00F3046D" w:rsidRDefault="00F3046D" w:rsidP="00F304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Проверяемые результаты обучения: 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воспользоватьсянормативно-технической документацией и методической литературой.</w:t>
      </w:r>
    </w:p>
    <w:p w:rsidR="008D306E" w:rsidRPr="00515305" w:rsidRDefault="008D306E" w:rsidP="0051530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5305" w:rsidRPr="00515305" w:rsidRDefault="00515305" w:rsidP="005153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1E0"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 w:rsidRPr="00515305">
        <w:rPr>
          <w:rFonts w:ascii="Times New Roman" w:eastAsia="Times New Roman" w:hAnsi="Times New Roman"/>
          <w:sz w:val="28"/>
          <w:szCs w:val="28"/>
          <w:lang w:eastAsia="ru-RU"/>
        </w:rPr>
        <w:t>Составить первый раздел ППЭР –пояснительную записку по монтажу воздушной линии ниже 1000 В</w:t>
      </w:r>
      <w:r w:rsidR="00C566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15305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пределах жилого массива. </w:t>
      </w:r>
    </w:p>
    <w:p w:rsidR="0069099C" w:rsidRPr="00EA6A41" w:rsidRDefault="0069099C" w:rsidP="005060EF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060EF" w:rsidRPr="00EA6A41" w:rsidRDefault="005060EF" w:rsidP="005060EF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2</w:t>
      </w:r>
    </w:p>
    <w:p w:rsidR="005060EF" w:rsidRPr="0093207E" w:rsidRDefault="005060EF" w:rsidP="005060EF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3207E">
        <w:rPr>
          <w:rFonts w:ascii="Times New Roman" w:hAnsi="Times New Roman"/>
          <w:b/>
          <w:sz w:val="28"/>
          <w:szCs w:val="28"/>
        </w:rPr>
        <w:t>Инструкция</w:t>
      </w:r>
    </w:p>
    <w:p w:rsidR="005060EF" w:rsidRDefault="005060EF" w:rsidP="005060E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515305" w:rsidRPr="0038562D" w:rsidRDefault="00515305" w:rsidP="0051530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1: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выполните задание в тестовой форме</w:t>
      </w:r>
    </w:p>
    <w:p w:rsidR="00515305" w:rsidRPr="0038562D" w:rsidRDefault="00515305" w:rsidP="005153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(проверяемые </w:t>
      </w:r>
      <w:r w:rsidR="00517D28">
        <w:rPr>
          <w:rFonts w:ascii="Times New Roman" w:eastAsia="Times New Roman" w:hAnsi="Times New Roman"/>
          <w:sz w:val="28"/>
          <w:szCs w:val="28"/>
          <w:lang w:eastAsia="ru-RU"/>
        </w:rPr>
        <w:t>результаты обучения:</w:t>
      </w:r>
      <w:r w:rsidR="001976AB" w:rsidRPr="001976A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76AB">
        <w:rPr>
          <w:rFonts w:ascii="Times New Roman" w:eastAsia="Times New Roman" w:hAnsi="Times New Roman"/>
          <w:sz w:val="28"/>
          <w:szCs w:val="28"/>
          <w:lang w:eastAsia="ru-RU"/>
        </w:rPr>
        <w:t>З-1 –З-4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515305" w:rsidRDefault="00515305" w:rsidP="005153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5305" w:rsidRPr="00515305" w:rsidRDefault="00515305" w:rsidP="005153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 w:rsidRPr="00515305">
        <w:rPr>
          <w:rFonts w:ascii="Times New Roman" w:eastAsia="Times New Roman" w:hAnsi="Times New Roman"/>
          <w:sz w:val="28"/>
          <w:szCs w:val="28"/>
          <w:lang w:eastAsia="ru-RU"/>
        </w:rPr>
        <w:t xml:space="preserve"> Отметьте правильный ответ</w:t>
      </w:r>
    </w:p>
    <w:p w:rsidR="00515305" w:rsidRPr="00515305" w:rsidRDefault="00515305" w:rsidP="005153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sz w:val="28"/>
          <w:szCs w:val="28"/>
          <w:lang w:eastAsia="ru-RU"/>
        </w:rPr>
        <w:t>От чего зависит величина тока К.З.?</w:t>
      </w:r>
    </w:p>
    <w:p w:rsidR="00515305" w:rsidRPr="00515305" w:rsidRDefault="00515305" w:rsidP="005153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sz w:val="28"/>
          <w:szCs w:val="28"/>
          <w:lang w:eastAsia="ru-RU"/>
        </w:rPr>
        <w:t>а.от мощности энергосистемы</w:t>
      </w:r>
    </w:p>
    <w:p w:rsidR="00515305" w:rsidRPr="00515305" w:rsidRDefault="00515305" w:rsidP="005153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sz w:val="28"/>
          <w:szCs w:val="28"/>
          <w:lang w:eastAsia="ru-RU"/>
        </w:rPr>
        <w:t>б.от мощности потребителей</w:t>
      </w:r>
    </w:p>
    <w:p w:rsidR="00515305" w:rsidRPr="00515305" w:rsidRDefault="00515305" w:rsidP="005153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sz w:val="28"/>
          <w:szCs w:val="28"/>
          <w:lang w:eastAsia="ru-RU"/>
        </w:rPr>
        <w:t>в.от вида распределительного устройства</w:t>
      </w:r>
    </w:p>
    <w:p w:rsidR="00515305" w:rsidRDefault="00515305" w:rsidP="005153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5305" w:rsidRPr="00515305" w:rsidRDefault="00515305" w:rsidP="0051530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Выбор высоковольтных аппаратов с учётом действия тока КЗ</w:t>
      </w:r>
    </w:p>
    <w:p w:rsidR="00515305" w:rsidRDefault="00515305" w:rsidP="005153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5305" w:rsidRPr="00515305" w:rsidRDefault="00515305" w:rsidP="005153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2.</w:t>
      </w:r>
      <w:r w:rsidRPr="00515305">
        <w:rPr>
          <w:rFonts w:ascii="Times New Roman" w:eastAsia="Times New Roman" w:hAnsi="Times New Roman"/>
          <w:sz w:val="28"/>
          <w:szCs w:val="28"/>
          <w:lang w:eastAsia="ru-RU"/>
        </w:rPr>
        <w:t xml:space="preserve"> Отметьте правильный ответ</w:t>
      </w:r>
    </w:p>
    <w:p w:rsidR="00515305" w:rsidRPr="00515305" w:rsidRDefault="00515305" w:rsidP="005153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sz w:val="28"/>
          <w:szCs w:val="28"/>
          <w:lang w:eastAsia="ru-RU"/>
        </w:rPr>
        <w:t>Какие выключатели устанавливают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ся в закрытых распределительных </w:t>
      </w:r>
      <w:r w:rsidRPr="00515305">
        <w:rPr>
          <w:rFonts w:ascii="Times New Roman" w:eastAsia="Times New Roman" w:hAnsi="Times New Roman"/>
          <w:sz w:val="28"/>
          <w:szCs w:val="28"/>
          <w:lang w:eastAsia="ru-RU"/>
        </w:rPr>
        <w:t>устройствах всех напряжений?</w:t>
      </w:r>
    </w:p>
    <w:p w:rsidR="00515305" w:rsidRPr="00515305" w:rsidRDefault="00515305" w:rsidP="005153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sz w:val="28"/>
          <w:szCs w:val="28"/>
          <w:lang w:eastAsia="ru-RU"/>
        </w:rPr>
        <w:t>а.маломасляные и вакуумные выключатели</w:t>
      </w:r>
    </w:p>
    <w:p w:rsidR="00515305" w:rsidRPr="00515305" w:rsidRDefault="00515305" w:rsidP="005153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sz w:val="28"/>
          <w:szCs w:val="28"/>
          <w:lang w:eastAsia="ru-RU"/>
        </w:rPr>
        <w:t>б.воздушные выключатели</w:t>
      </w:r>
    </w:p>
    <w:p w:rsidR="00515305" w:rsidRPr="00515305" w:rsidRDefault="00515305" w:rsidP="005153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sz w:val="28"/>
          <w:szCs w:val="28"/>
          <w:lang w:eastAsia="ru-RU"/>
        </w:rPr>
        <w:t>в.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</w:t>
      </w:r>
      <w:r w:rsidRPr="00515305">
        <w:rPr>
          <w:rFonts w:ascii="Times New Roman" w:eastAsia="Times New Roman" w:hAnsi="Times New Roman"/>
          <w:sz w:val="28"/>
          <w:szCs w:val="28"/>
          <w:lang w:eastAsia="ru-RU"/>
        </w:rPr>
        <w:t>ногообъемные масленые баковые выключатели</w:t>
      </w:r>
    </w:p>
    <w:p w:rsidR="00515305" w:rsidRDefault="00515305" w:rsidP="0051530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5305" w:rsidRPr="00515305" w:rsidRDefault="00515305" w:rsidP="005153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3. </w:t>
      </w:r>
      <w:r w:rsidRPr="00515305">
        <w:rPr>
          <w:rFonts w:ascii="Times New Roman" w:eastAsia="Times New Roman" w:hAnsi="Times New Roman"/>
          <w:sz w:val="28"/>
          <w:szCs w:val="28"/>
          <w:lang w:eastAsia="ru-RU"/>
        </w:rPr>
        <w:t>Отметьте правильный ответ</w:t>
      </w:r>
    </w:p>
    <w:p w:rsidR="00515305" w:rsidRPr="00515305" w:rsidRDefault="00515305" w:rsidP="005153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sz w:val="28"/>
          <w:szCs w:val="28"/>
          <w:lang w:eastAsia="ru-RU"/>
        </w:rPr>
        <w:t>Предназначены ли выключатели нагрузки для отключения токов К.З.?</w:t>
      </w:r>
    </w:p>
    <w:p w:rsidR="00515305" w:rsidRPr="00515305" w:rsidRDefault="00515305" w:rsidP="005153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sz w:val="28"/>
          <w:szCs w:val="28"/>
          <w:lang w:eastAsia="ru-RU"/>
        </w:rPr>
        <w:t>а.нет</w:t>
      </w:r>
    </w:p>
    <w:p w:rsidR="00515305" w:rsidRPr="00515305" w:rsidRDefault="00515305" w:rsidP="005153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sz w:val="28"/>
          <w:szCs w:val="28"/>
          <w:lang w:eastAsia="ru-RU"/>
        </w:rPr>
        <w:t>б.да</w:t>
      </w:r>
    </w:p>
    <w:p w:rsidR="00515305" w:rsidRDefault="00515305" w:rsidP="005153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5305" w:rsidRPr="00515305" w:rsidRDefault="00515305" w:rsidP="005153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4.</w:t>
      </w:r>
      <w:r w:rsidRPr="00515305">
        <w:rPr>
          <w:rFonts w:ascii="Times New Roman" w:eastAsia="Times New Roman" w:hAnsi="Times New Roman"/>
          <w:sz w:val="28"/>
          <w:szCs w:val="28"/>
          <w:lang w:eastAsia="ru-RU"/>
        </w:rPr>
        <w:t xml:space="preserve"> Отметьте правильный ответ</w:t>
      </w:r>
    </w:p>
    <w:p w:rsidR="00515305" w:rsidRPr="00515305" w:rsidRDefault="00515305" w:rsidP="005153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sz w:val="28"/>
          <w:szCs w:val="28"/>
          <w:lang w:eastAsia="ru-RU"/>
        </w:rPr>
        <w:t>От чего зависит выбор типа разъединителя?</w:t>
      </w:r>
    </w:p>
    <w:p w:rsidR="00515305" w:rsidRPr="00515305" w:rsidRDefault="00515305" w:rsidP="005153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а. </w:t>
      </w:r>
      <w:r w:rsidRPr="00515305">
        <w:rPr>
          <w:rFonts w:ascii="Times New Roman" w:eastAsia="Times New Roman" w:hAnsi="Times New Roman"/>
          <w:sz w:val="28"/>
          <w:szCs w:val="28"/>
          <w:lang w:eastAsia="ru-RU"/>
        </w:rPr>
        <w:t>от места его установки</w:t>
      </w:r>
    </w:p>
    <w:p w:rsidR="00515305" w:rsidRPr="00515305" w:rsidRDefault="00515305" w:rsidP="005153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sz w:val="28"/>
          <w:szCs w:val="28"/>
          <w:lang w:eastAsia="ru-RU"/>
        </w:rPr>
        <w:t>б.от условий среды</w:t>
      </w:r>
    </w:p>
    <w:p w:rsidR="00515305" w:rsidRPr="00515305" w:rsidRDefault="00515305" w:rsidP="005153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sz w:val="28"/>
          <w:szCs w:val="28"/>
          <w:lang w:eastAsia="ru-RU"/>
        </w:rPr>
        <w:t>в.от величины нагрузки</w:t>
      </w:r>
    </w:p>
    <w:p w:rsidR="00515305" w:rsidRDefault="00515305" w:rsidP="005153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5305" w:rsidRPr="00515305" w:rsidRDefault="00515305" w:rsidP="005153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5.</w:t>
      </w:r>
      <w:r w:rsidRPr="00515305">
        <w:rPr>
          <w:rFonts w:ascii="Times New Roman" w:eastAsia="Times New Roman" w:hAnsi="Times New Roman"/>
          <w:sz w:val="28"/>
          <w:szCs w:val="28"/>
          <w:lang w:eastAsia="ru-RU"/>
        </w:rPr>
        <w:t xml:space="preserve"> Уберите неверный ответ</w:t>
      </w:r>
    </w:p>
    <w:p w:rsidR="00515305" w:rsidRPr="00515305" w:rsidRDefault="00515305" w:rsidP="005153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sz w:val="28"/>
          <w:szCs w:val="28"/>
          <w:lang w:eastAsia="ru-RU"/>
        </w:rPr>
        <w:t>По каким параметрам выбирают короткозамыкатели?</w:t>
      </w:r>
    </w:p>
    <w:p w:rsidR="00515305" w:rsidRPr="00515305" w:rsidRDefault="00515305" w:rsidP="005153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sz w:val="28"/>
          <w:szCs w:val="28"/>
          <w:lang w:eastAsia="ru-RU"/>
        </w:rPr>
        <w:t>а.по току</w:t>
      </w:r>
    </w:p>
    <w:p w:rsidR="00515305" w:rsidRPr="00515305" w:rsidRDefault="00515305" w:rsidP="005153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sz w:val="28"/>
          <w:szCs w:val="28"/>
          <w:lang w:eastAsia="ru-RU"/>
        </w:rPr>
        <w:t>б.по электродинамической стойкости</w:t>
      </w:r>
    </w:p>
    <w:p w:rsidR="00515305" w:rsidRPr="00515305" w:rsidRDefault="00515305" w:rsidP="005153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sz w:val="28"/>
          <w:szCs w:val="28"/>
          <w:lang w:eastAsia="ru-RU"/>
        </w:rPr>
        <w:t>в.по термической стойкости</w:t>
      </w:r>
    </w:p>
    <w:p w:rsidR="00515305" w:rsidRPr="00515305" w:rsidRDefault="00515305" w:rsidP="005153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sz w:val="28"/>
          <w:szCs w:val="28"/>
          <w:lang w:eastAsia="ru-RU"/>
        </w:rPr>
        <w:t>г.по напряжению</w:t>
      </w:r>
    </w:p>
    <w:p w:rsidR="005060EF" w:rsidRDefault="005060EF" w:rsidP="000C3AE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00C95" w:rsidRPr="006225E9" w:rsidRDefault="00700C95" w:rsidP="00700C95">
      <w:pPr>
        <w:spacing w:after="0" w:line="240" w:lineRule="auto"/>
        <w:rPr>
          <w:rFonts w:ascii="Times New Roman" w:eastAsia="Times New Roman" w:hAnsi="Times New Roman"/>
          <w:b/>
          <w:sz w:val="28"/>
          <w:szCs w:val="35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2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:ответьте на вопросы экзаменационного билета</w:t>
      </w:r>
      <w:r w:rsidR="006225E9" w:rsidRPr="008D306E">
        <w:rPr>
          <w:rFonts w:ascii="Times New Roman" w:eastAsia="Times New Roman" w:hAnsi="Times New Roman"/>
          <w:sz w:val="28"/>
          <w:szCs w:val="35"/>
          <w:lang w:eastAsia="ru-RU"/>
        </w:rPr>
        <w:t>и выполнить</w:t>
      </w:r>
      <w:r w:rsidR="006225E9">
        <w:rPr>
          <w:rFonts w:ascii="Times New Roman" w:eastAsia="Times New Roman" w:hAnsi="Times New Roman"/>
          <w:sz w:val="28"/>
          <w:szCs w:val="35"/>
          <w:lang w:eastAsia="ru-RU"/>
        </w:rPr>
        <w:t xml:space="preserve"> практическое задание.</w:t>
      </w:r>
    </w:p>
    <w:p w:rsidR="00700C95" w:rsidRPr="0038562D" w:rsidRDefault="00700C95" w:rsidP="00700C9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Пров</w:t>
      </w:r>
      <w:r w:rsidR="00C566B6">
        <w:rPr>
          <w:rFonts w:ascii="Times New Roman" w:eastAsia="Times New Roman" w:hAnsi="Times New Roman"/>
          <w:sz w:val="28"/>
          <w:szCs w:val="28"/>
          <w:lang w:eastAsia="ru-RU"/>
        </w:rPr>
        <w:t>еряемые результаты обучения: З 1 –З 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</w:p>
    <w:p w:rsidR="00517D28" w:rsidRPr="0038562D" w:rsidRDefault="00517D28" w:rsidP="00517D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 1 –У</w:t>
      </w:r>
      <w:r w:rsidR="00C566B6">
        <w:rPr>
          <w:rFonts w:ascii="Times New Roman" w:eastAsia="Times New Roman" w:hAnsi="Times New Roman"/>
          <w:sz w:val="28"/>
          <w:szCs w:val="28"/>
          <w:lang w:eastAsia="ru-RU"/>
        </w:rPr>
        <w:t xml:space="preserve"> 4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945BED" w:rsidRPr="00EE1A7F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Время выполнения задания –</w:t>
      </w:r>
      <w:r>
        <w:rPr>
          <w:rFonts w:ascii="Times New Roman" w:hAnsi="Times New Roman"/>
          <w:sz w:val="28"/>
          <w:szCs w:val="28"/>
        </w:rPr>
        <w:t>300 мин</w:t>
      </w:r>
    </w:p>
    <w:p w:rsidR="00700C95" w:rsidRPr="00515305" w:rsidRDefault="00700C95" w:rsidP="00700C9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Вопросы:</w:t>
      </w:r>
    </w:p>
    <w:p w:rsidR="00700C95" w:rsidRPr="00700C95" w:rsidRDefault="00700C95" w:rsidP="00700C95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700C95">
        <w:rPr>
          <w:rFonts w:ascii="Times New Roman" w:eastAsia="Times New Roman" w:hAnsi="Times New Roman"/>
          <w:sz w:val="28"/>
          <w:szCs w:val="30"/>
          <w:lang w:eastAsia="ru-RU"/>
        </w:rPr>
        <w:t xml:space="preserve">1. Состав и организация пусконаладочных организаций, их структура и </w:t>
      </w:r>
    </w:p>
    <w:p w:rsidR="00700C95" w:rsidRPr="00700C95" w:rsidRDefault="00700C95" w:rsidP="00700C95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700C95">
        <w:rPr>
          <w:rFonts w:ascii="Times New Roman" w:eastAsia="Times New Roman" w:hAnsi="Times New Roman"/>
          <w:sz w:val="28"/>
          <w:szCs w:val="30"/>
          <w:lang w:eastAsia="ru-RU"/>
        </w:rPr>
        <w:t>функциональные связи отдельных звеньев.</w:t>
      </w:r>
    </w:p>
    <w:p w:rsidR="00700C95" w:rsidRPr="00700C95" w:rsidRDefault="00700C95" w:rsidP="00700C95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700C95">
        <w:rPr>
          <w:rFonts w:ascii="Times New Roman" w:eastAsia="Times New Roman" w:hAnsi="Times New Roman"/>
          <w:sz w:val="28"/>
          <w:szCs w:val="30"/>
          <w:lang w:eastAsia="ru-RU"/>
        </w:rPr>
        <w:t>2. Фазировка силовых кабелей.</w:t>
      </w:r>
    </w:p>
    <w:p w:rsidR="00700C95" w:rsidRDefault="00700C95" w:rsidP="000C3AE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00C95" w:rsidRDefault="00700C95" w:rsidP="00700C9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4102E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№ 3(выполнить практическое задание)</w:t>
      </w:r>
    </w:p>
    <w:p w:rsidR="0054102E" w:rsidRPr="0054102E" w:rsidRDefault="0054102E" w:rsidP="00700C9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3046D" w:rsidRDefault="00F3046D" w:rsidP="00F304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Проверяем</w:t>
      </w:r>
      <w:r w:rsidR="00C566B6">
        <w:rPr>
          <w:rFonts w:ascii="Times New Roman" w:eastAsia="Times New Roman" w:hAnsi="Times New Roman"/>
          <w:sz w:val="28"/>
          <w:szCs w:val="28"/>
          <w:lang w:eastAsia="ru-RU"/>
        </w:rPr>
        <w:t>ые результаты обучения: З 1 –З 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и умения</w:t>
      </w:r>
      <w:r w:rsidR="00C566B6">
        <w:rPr>
          <w:rFonts w:ascii="Times New Roman" w:eastAsia="Times New Roman" w:hAnsi="Times New Roman"/>
          <w:sz w:val="28"/>
          <w:szCs w:val="28"/>
          <w:lang w:eastAsia="ru-RU"/>
        </w:rPr>
        <w:t xml:space="preserve"> У 1 –У 4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воспользоватьсянормативно-технической документацией и методической литературой.</w:t>
      </w:r>
    </w:p>
    <w:p w:rsidR="004C71E0" w:rsidRPr="00515305" w:rsidRDefault="004C71E0" w:rsidP="00700C9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00C95" w:rsidRPr="00700C95" w:rsidRDefault="004C71E0" w:rsidP="00700C95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 w:rsidRPr="004C71E0">
        <w:rPr>
          <w:rFonts w:ascii="Times New Roman" w:eastAsia="Times New Roman" w:hAnsi="Times New Roman"/>
          <w:b/>
          <w:sz w:val="28"/>
          <w:szCs w:val="35"/>
          <w:lang w:eastAsia="ru-RU"/>
        </w:rPr>
        <w:t>1.</w:t>
      </w:r>
      <w:r w:rsidR="00700C95" w:rsidRPr="00700C95">
        <w:rPr>
          <w:rFonts w:ascii="Times New Roman" w:eastAsia="Times New Roman" w:hAnsi="Times New Roman"/>
          <w:sz w:val="28"/>
          <w:szCs w:val="35"/>
          <w:lang w:eastAsia="ru-RU"/>
        </w:rPr>
        <w:t>Составить первый раздел ППЭР –пояснительную записку по монтажу воздушной линии ниже 1000 В</w:t>
      </w:r>
      <w:r w:rsidR="00C566B6">
        <w:rPr>
          <w:rFonts w:ascii="Times New Roman" w:eastAsia="Times New Roman" w:hAnsi="Times New Roman"/>
          <w:sz w:val="28"/>
          <w:szCs w:val="35"/>
          <w:lang w:eastAsia="ru-RU"/>
        </w:rPr>
        <w:t xml:space="preserve"> </w:t>
      </w:r>
      <w:r w:rsidR="00700C95" w:rsidRPr="00700C95">
        <w:rPr>
          <w:rFonts w:ascii="Times New Roman" w:eastAsia="Times New Roman" w:hAnsi="Times New Roman"/>
          <w:sz w:val="28"/>
          <w:szCs w:val="35"/>
          <w:lang w:eastAsia="ru-RU"/>
        </w:rPr>
        <w:t xml:space="preserve">в лесопосадке. </w:t>
      </w:r>
    </w:p>
    <w:p w:rsidR="00700C95" w:rsidRPr="000C3AE2" w:rsidRDefault="00700C95" w:rsidP="000C3AE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060EF" w:rsidRDefault="00CF2C2A" w:rsidP="00B82568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3</w:t>
      </w:r>
    </w:p>
    <w:p w:rsidR="003B2071" w:rsidRPr="0093207E" w:rsidRDefault="003B2071" w:rsidP="003B2071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3207E">
        <w:rPr>
          <w:rFonts w:ascii="Times New Roman" w:hAnsi="Times New Roman"/>
          <w:b/>
          <w:sz w:val="28"/>
          <w:szCs w:val="28"/>
        </w:rPr>
        <w:t>Инструкция</w:t>
      </w:r>
    </w:p>
    <w:p w:rsidR="003B2071" w:rsidRDefault="003B2071" w:rsidP="003B207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500FED" w:rsidRPr="0038562D" w:rsidRDefault="00500FED" w:rsidP="00500FE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1: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выполните задание в тестовой форме</w:t>
      </w:r>
    </w:p>
    <w:p w:rsidR="00500FED" w:rsidRPr="0038562D" w:rsidRDefault="00500FED" w:rsidP="00500F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(проверяемые </w:t>
      </w:r>
      <w:r w:rsidR="00517D28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обучения: </w:t>
      </w:r>
      <w:r w:rsidR="001976AB">
        <w:rPr>
          <w:rFonts w:ascii="Times New Roman" w:eastAsia="Times New Roman" w:hAnsi="Times New Roman"/>
          <w:sz w:val="28"/>
          <w:szCs w:val="28"/>
          <w:lang w:eastAsia="ru-RU"/>
        </w:rPr>
        <w:t>З-1 –З-4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500FED" w:rsidRDefault="00500FED" w:rsidP="003B207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00FED" w:rsidRPr="00500FED" w:rsidRDefault="00500FED" w:rsidP="00500F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0FED"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 w:rsidRPr="00500FED">
        <w:rPr>
          <w:rFonts w:ascii="Times New Roman" w:eastAsia="Times New Roman" w:hAnsi="Times New Roman"/>
          <w:sz w:val="28"/>
          <w:szCs w:val="28"/>
          <w:lang w:eastAsia="ru-RU"/>
        </w:rPr>
        <w:t xml:space="preserve"> Отметьте правильный ответ</w:t>
      </w:r>
    </w:p>
    <w:p w:rsidR="00500FED" w:rsidRPr="00500FED" w:rsidRDefault="00500FED" w:rsidP="00500F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0FED">
        <w:rPr>
          <w:rFonts w:ascii="Times New Roman" w:eastAsia="Times New Roman" w:hAnsi="Times New Roman"/>
          <w:sz w:val="28"/>
          <w:szCs w:val="28"/>
          <w:lang w:eastAsia="ru-RU"/>
        </w:rPr>
        <w:t>По какому параметру выбираются трансформаторы напряжения?</w:t>
      </w:r>
    </w:p>
    <w:p w:rsidR="00500FED" w:rsidRPr="00500FED" w:rsidRDefault="00500FED" w:rsidP="00500F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0FED">
        <w:rPr>
          <w:rFonts w:ascii="Times New Roman" w:eastAsia="Times New Roman" w:hAnsi="Times New Roman"/>
          <w:sz w:val="28"/>
          <w:szCs w:val="28"/>
          <w:lang w:eastAsia="ru-RU"/>
        </w:rPr>
        <w:t>а.по вторичной нагрузке</w:t>
      </w:r>
    </w:p>
    <w:p w:rsidR="00500FED" w:rsidRPr="00500FED" w:rsidRDefault="00500FED" w:rsidP="00500F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0FED">
        <w:rPr>
          <w:rFonts w:ascii="Times New Roman" w:eastAsia="Times New Roman" w:hAnsi="Times New Roman"/>
          <w:sz w:val="28"/>
          <w:szCs w:val="28"/>
          <w:lang w:eastAsia="ru-RU"/>
        </w:rPr>
        <w:t>б.по первичной нагрузке</w:t>
      </w:r>
    </w:p>
    <w:p w:rsidR="00500FED" w:rsidRPr="00500FED" w:rsidRDefault="00500FED" w:rsidP="00500F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0FED">
        <w:rPr>
          <w:rFonts w:ascii="Times New Roman" w:eastAsia="Times New Roman" w:hAnsi="Times New Roman"/>
          <w:sz w:val="28"/>
          <w:szCs w:val="28"/>
          <w:lang w:eastAsia="ru-RU"/>
        </w:rPr>
        <w:t>в.по току</w:t>
      </w:r>
    </w:p>
    <w:p w:rsidR="00500FED" w:rsidRPr="00500FED" w:rsidRDefault="00500FED" w:rsidP="00500F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0FED" w:rsidRPr="00500FED" w:rsidRDefault="00500FED" w:rsidP="00500F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0FED">
        <w:rPr>
          <w:rFonts w:ascii="Times New Roman" w:eastAsia="Times New Roman" w:hAnsi="Times New Roman"/>
          <w:b/>
          <w:sz w:val="28"/>
          <w:szCs w:val="28"/>
          <w:lang w:eastAsia="ru-RU"/>
        </w:rPr>
        <w:t>2.</w:t>
      </w:r>
      <w:r w:rsidRPr="00500FED">
        <w:rPr>
          <w:rFonts w:ascii="Times New Roman" w:eastAsia="Times New Roman" w:hAnsi="Times New Roman"/>
          <w:sz w:val="28"/>
          <w:szCs w:val="28"/>
          <w:lang w:eastAsia="ru-RU"/>
        </w:rPr>
        <w:t xml:space="preserve"> Отметьте правильный ответ</w:t>
      </w:r>
    </w:p>
    <w:p w:rsidR="00500FED" w:rsidRPr="00500FED" w:rsidRDefault="00500FED" w:rsidP="00500F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0FED">
        <w:rPr>
          <w:rFonts w:ascii="Times New Roman" w:eastAsia="Times New Roman" w:hAnsi="Times New Roman"/>
          <w:sz w:val="28"/>
          <w:szCs w:val="28"/>
          <w:lang w:eastAsia="ru-RU"/>
        </w:rPr>
        <w:t>По какому параметру не выбираются трансформаторы тока?</w:t>
      </w:r>
    </w:p>
    <w:p w:rsidR="00500FED" w:rsidRPr="00500FED" w:rsidRDefault="00500FED" w:rsidP="00500F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0FED">
        <w:rPr>
          <w:rFonts w:ascii="Times New Roman" w:eastAsia="Times New Roman" w:hAnsi="Times New Roman"/>
          <w:sz w:val="28"/>
          <w:szCs w:val="28"/>
          <w:lang w:eastAsia="ru-RU"/>
        </w:rPr>
        <w:t>а.по отключающей способности</w:t>
      </w:r>
    </w:p>
    <w:p w:rsidR="00500FED" w:rsidRPr="00500FED" w:rsidRDefault="00500FED" w:rsidP="00500F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0FED">
        <w:rPr>
          <w:rFonts w:ascii="Times New Roman" w:eastAsia="Times New Roman" w:hAnsi="Times New Roman"/>
          <w:sz w:val="28"/>
          <w:szCs w:val="28"/>
          <w:lang w:eastAsia="ru-RU"/>
        </w:rPr>
        <w:t>б.по электродинамической стойкости</w:t>
      </w:r>
    </w:p>
    <w:p w:rsidR="00500FED" w:rsidRPr="00500FED" w:rsidRDefault="00500FED" w:rsidP="00500F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0FED">
        <w:rPr>
          <w:rFonts w:ascii="Times New Roman" w:eastAsia="Times New Roman" w:hAnsi="Times New Roman"/>
          <w:sz w:val="28"/>
          <w:szCs w:val="28"/>
          <w:lang w:eastAsia="ru-RU"/>
        </w:rPr>
        <w:t>в.по термической стойкости</w:t>
      </w:r>
    </w:p>
    <w:p w:rsidR="00500FED" w:rsidRPr="00500FED" w:rsidRDefault="00500FED" w:rsidP="00500F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0FED">
        <w:rPr>
          <w:rFonts w:ascii="Times New Roman" w:eastAsia="Times New Roman" w:hAnsi="Times New Roman"/>
          <w:sz w:val="28"/>
          <w:szCs w:val="28"/>
          <w:lang w:eastAsia="ru-RU"/>
        </w:rPr>
        <w:t>г.по напряжению</w:t>
      </w:r>
    </w:p>
    <w:p w:rsidR="00500FED" w:rsidRPr="00500FED" w:rsidRDefault="00500FED" w:rsidP="00500FE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00FED" w:rsidRPr="00500FED" w:rsidRDefault="00500FED" w:rsidP="00500FE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00FED">
        <w:rPr>
          <w:rFonts w:ascii="Times New Roman" w:eastAsia="Times New Roman" w:hAnsi="Times New Roman"/>
          <w:b/>
          <w:sz w:val="28"/>
          <w:szCs w:val="28"/>
          <w:lang w:eastAsia="ru-RU"/>
        </w:rPr>
        <w:t>Выбор сетей по экономической плотности тока</w:t>
      </w:r>
    </w:p>
    <w:p w:rsidR="00500FED" w:rsidRPr="00500FED" w:rsidRDefault="00500FED" w:rsidP="00500F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0FED" w:rsidRPr="00500FED" w:rsidRDefault="00500FED" w:rsidP="00500F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0FED">
        <w:rPr>
          <w:rFonts w:ascii="Times New Roman" w:eastAsia="Times New Roman" w:hAnsi="Times New Roman"/>
          <w:b/>
          <w:sz w:val="28"/>
          <w:szCs w:val="28"/>
          <w:lang w:eastAsia="ru-RU"/>
        </w:rPr>
        <w:t>3.</w:t>
      </w:r>
      <w:r w:rsidRPr="00500FED">
        <w:rPr>
          <w:rFonts w:ascii="Times New Roman" w:eastAsia="Times New Roman" w:hAnsi="Times New Roman"/>
          <w:sz w:val="28"/>
          <w:szCs w:val="28"/>
          <w:lang w:eastAsia="ru-RU"/>
        </w:rPr>
        <w:t xml:space="preserve"> Убрать неправильный ответ</w:t>
      </w:r>
    </w:p>
    <w:p w:rsidR="00500FED" w:rsidRPr="00500FED" w:rsidRDefault="00500FED" w:rsidP="00500F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0FED">
        <w:rPr>
          <w:rFonts w:ascii="Times New Roman" w:eastAsia="Times New Roman" w:hAnsi="Times New Roman"/>
          <w:sz w:val="28"/>
          <w:szCs w:val="28"/>
          <w:lang w:eastAsia="ru-RU"/>
        </w:rPr>
        <w:t>Что дает увеличение сечения проводника ?</w:t>
      </w:r>
    </w:p>
    <w:p w:rsidR="00500FED" w:rsidRPr="00500FED" w:rsidRDefault="00500FED" w:rsidP="00500F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0FED">
        <w:rPr>
          <w:rFonts w:ascii="Times New Roman" w:eastAsia="Times New Roman" w:hAnsi="Times New Roman"/>
          <w:sz w:val="28"/>
          <w:szCs w:val="28"/>
          <w:lang w:eastAsia="ru-RU"/>
        </w:rPr>
        <w:t>а.Повысить компенсацию реактивной мощности</w:t>
      </w:r>
    </w:p>
    <w:p w:rsidR="00500FED" w:rsidRPr="00500FED" w:rsidRDefault="00500FED" w:rsidP="00500F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0FED">
        <w:rPr>
          <w:rFonts w:ascii="Times New Roman" w:eastAsia="Times New Roman" w:hAnsi="Times New Roman"/>
          <w:sz w:val="28"/>
          <w:szCs w:val="28"/>
          <w:lang w:eastAsia="ru-RU"/>
        </w:rPr>
        <w:t>б.Уменьшить потери</w:t>
      </w:r>
    </w:p>
    <w:p w:rsidR="00500FED" w:rsidRPr="00500FED" w:rsidRDefault="00500FED" w:rsidP="00500F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0FED">
        <w:rPr>
          <w:rFonts w:ascii="Times New Roman" w:eastAsia="Times New Roman" w:hAnsi="Times New Roman"/>
          <w:sz w:val="28"/>
          <w:szCs w:val="28"/>
          <w:lang w:eastAsia="ru-RU"/>
        </w:rPr>
        <w:t>в.Увеличить стоимость проводника</w:t>
      </w:r>
    </w:p>
    <w:p w:rsidR="00500FED" w:rsidRPr="00500FED" w:rsidRDefault="00500FED" w:rsidP="00500F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0FED" w:rsidRPr="00500FED" w:rsidRDefault="00500FED" w:rsidP="00500F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0FED">
        <w:rPr>
          <w:rFonts w:ascii="Times New Roman" w:eastAsia="Times New Roman" w:hAnsi="Times New Roman"/>
          <w:b/>
          <w:sz w:val="28"/>
          <w:szCs w:val="28"/>
          <w:lang w:eastAsia="ru-RU"/>
        </w:rPr>
        <w:t>4.</w:t>
      </w:r>
      <w:r w:rsidRPr="00500FED">
        <w:rPr>
          <w:rFonts w:ascii="Times New Roman" w:eastAsia="Times New Roman" w:hAnsi="Times New Roman"/>
          <w:sz w:val="28"/>
          <w:szCs w:val="28"/>
          <w:lang w:eastAsia="ru-RU"/>
        </w:rPr>
        <w:t xml:space="preserve"> Отметьте правильный ответ</w:t>
      </w:r>
    </w:p>
    <w:p w:rsidR="00500FED" w:rsidRPr="00500FED" w:rsidRDefault="00500FED" w:rsidP="00500F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0FED">
        <w:rPr>
          <w:rFonts w:ascii="Times New Roman" w:eastAsia="Times New Roman" w:hAnsi="Times New Roman"/>
          <w:sz w:val="28"/>
          <w:szCs w:val="28"/>
          <w:lang w:eastAsia="ru-RU"/>
        </w:rPr>
        <w:t>Как определяется экономическое сечениепроводника?</w:t>
      </w:r>
    </w:p>
    <w:p w:rsidR="00500FED" w:rsidRPr="00500FED" w:rsidRDefault="00500FED" w:rsidP="00500F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0FED">
        <w:rPr>
          <w:rFonts w:ascii="Times New Roman" w:eastAsia="Times New Roman" w:hAnsi="Times New Roman"/>
          <w:sz w:val="28"/>
          <w:szCs w:val="28"/>
          <w:lang w:eastAsia="ru-RU"/>
        </w:rPr>
        <w:t>а.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F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эк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I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р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J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эк</m:t>
                </m:r>
              </m:sub>
            </m:sSub>
          </m:den>
        </m:f>
      </m:oMath>
    </w:p>
    <w:p w:rsidR="00500FED" w:rsidRPr="00500FED" w:rsidRDefault="00500FED" w:rsidP="00500F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0FED">
        <w:rPr>
          <w:rFonts w:ascii="Times New Roman" w:eastAsia="Times New Roman" w:hAnsi="Times New Roman"/>
          <w:sz w:val="28"/>
          <w:szCs w:val="28"/>
          <w:lang w:eastAsia="ru-RU"/>
        </w:rPr>
        <w:t>б.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F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эк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J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эк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I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р</m:t>
                </m:r>
              </m:sub>
            </m:sSub>
          </m:den>
        </m:f>
      </m:oMath>
    </w:p>
    <w:p w:rsidR="00500FED" w:rsidRPr="00500FED" w:rsidRDefault="00500FED" w:rsidP="00500F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0FED">
        <w:rPr>
          <w:rFonts w:ascii="Times New Roman" w:eastAsia="Times New Roman" w:hAnsi="Times New Roman"/>
          <w:sz w:val="28"/>
          <w:szCs w:val="28"/>
          <w:lang w:eastAsia="ru-RU"/>
        </w:rPr>
        <w:t>в.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F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эк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I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р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×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J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эк</m:t>
            </m:r>
          </m:sub>
        </m:sSub>
      </m:oMath>
    </w:p>
    <w:p w:rsidR="00500FED" w:rsidRDefault="00500FED" w:rsidP="00500F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0FED" w:rsidRPr="00500FED" w:rsidRDefault="00500FED" w:rsidP="00500F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0FED">
        <w:rPr>
          <w:rFonts w:ascii="Times New Roman" w:eastAsia="Times New Roman" w:hAnsi="Times New Roman"/>
          <w:b/>
          <w:sz w:val="28"/>
          <w:szCs w:val="28"/>
          <w:lang w:eastAsia="ru-RU"/>
        </w:rPr>
        <w:t>5.</w:t>
      </w:r>
      <w:r w:rsidRPr="00500FED">
        <w:rPr>
          <w:rFonts w:ascii="Times New Roman" w:eastAsia="Times New Roman" w:hAnsi="Times New Roman"/>
          <w:sz w:val="28"/>
          <w:szCs w:val="28"/>
          <w:lang w:eastAsia="ru-RU"/>
        </w:rPr>
        <w:t xml:space="preserve"> Отметьте правильный ответ</w:t>
      </w:r>
    </w:p>
    <w:p w:rsidR="00500FED" w:rsidRPr="00500FED" w:rsidRDefault="00500FED" w:rsidP="00500F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0FED">
        <w:rPr>
          <w:rFonts w:ascii="Times New Roman" w:eastAsia="Times New Roman" w:hAnsi="Times New Roman"/>
          <w:sz w:val="28"/>
          <w:szCs w:val="28"/>
          <w:lang w:eastAsia="ru-RU"/>
        </w:rPr>
        <w:t>До какого значения округляется расчетное сечение токоведущих частей?</w:t>
      </w:r>
    </w:p>
    <w:p w:rsidR="00500FED" w:rsidRPr="00500FED" w:rsidRDefault="00500FED" w:rsidP="00500F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0FED">
        <w:rPr>
          <w:rFonts w:ascii="Times New Roman" w:eastAsia="Times New Roman" w:hAnsi="Times New Roman"/>
          <w:sz w:val="28"/>
          <w:szCs w:val="28"/>
          <w:lang w:eastAsia="ru-RU"/>
        </w:rPr>
        <w:t>а.до ближайшего стандартного сечения</w:t>
      </w:r>
    </w:p>
    <w:p w:rsidR="00500FED" w:rsidRPr="00500FED" w:rsidRDefault="00500FED" w:rsidP="00500F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0FED">
        <w:rPr>
          <w:rFonts w:ascii="Times New Roman" w:eastAsia="Times New Roman" w:hAnsi="Times New Roman"/>
          <w:sz w:val="28"/>
          <w:szCs w:val="28"/>
          <w:lang w:eastAsia="ru-RU"/>
        </w:rPr>
        <w:t>б.до ближайшего меньшего сечения</w:t>
      </w:r>
    </w:p>
    <w:p w:rsidR="00500FED" w:rsidRDefault="00500FED" w:rsidP="00500F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0FED">
        <w:rPr>
          <w:rFonts w:ascii="Times New Roman" w:eastAsia="Times New Roman" w:hAnsi="Times New Roman"/>
          <w:sz w:val="28"/>
          <w:szCs w:val="28"/>
          <w:lang w:eastAsia="ru-RU"/>
        </w:rPr>
        <w:t>в.до ближайшего большего сечени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</w:p>
    <w:p w:rsidR="007E180B" w:rsidRDefault="007E180B" w:rsidP="00500F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180B" w:rsidRPr="006225E9" w:rsidRDefault="007E180B" w:rsidP="007E180B">
      <w:pPr>
        <w:spacing w:after="0" w:line="240" w:lineRule="auto"/>
        <w:rPr>
          <w:rFonts w:ascii="Times New Roman" w:eastAsia="Times New Roman" w:hAnsi="Times New Roman"/>
          <w:b/>
          <w:sz w:val="28"/>
          <w:szCs w:val="35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2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:ответьте на вопросы экзаменационного билета</w:t>
      </w:r>
      <w:r w:rsidR="006225E9" w:rsidRPr="008D306E">
        <w:rPr>
          <w:rFonts w:ascii="Times New Roman" w:eastAsia="Times New Roman" w:hAnsi="Times New Roman"/>
          <w:sz w:val="28"/>
          <w:szCs w:val="35"/>
          <w:lang w:eastAsia="ru-RU"/>
        </w:rPr>
        <w:t>и выполнить</w:t>
      </w:r>
      <w:r w:rsidR="006225E9">
        <w:rPr>
          <w:rFonts w:ascii="Times New Roman" w:eastAsia="Times New Roman" w:hAnsi="Times New Roman"/>
          <w:sz w:val="28"/>
          <w:szCs w:val="35"/>
          <w:lang w:eastAsia="ru-RU"/>
        </w:rPr>
        <w:t xml:space="preserve"> практическое задание.</w:t>
      </w:r>
    </w:p>
    <w:p w:rsidR="007E180B" w:rsidRPr="0038562D" w:rsidRDefault="007E180B" w:rsidP="007E18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Проверяемые результаты обучен</w:t>
      </w:r>
      <w:r w:rsidR="00C566B6">
        <w:rPr>
          <w:rFonts w:ascii="Times New Roman" w:eastAsia="Times New Roman" w:hAnsi="Times New Roman"/>
          <w:sz w:val="28"/>
          <w:szCs w:val="28"/>
          <w:lang w:eastAsia="ru-RU"/>
        </w:rPr>
        <w:t>ия: З 1 –З 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</w:p>
    <w:p w:rsidR="00517D28" w:rsidRPr="0038562D" w:rsidRDefault="00C566B6" w:rsidP="00517D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 1 –У 4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945BED" w:rsidRPr="00EE1A7F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Время выполнения задания –</w:t>
      </w:r>
      <w:r>
        <w:rPr>
          <w:rFonts w:ascii="Times New Roman" w:hAnsi="Times New Roman"/>
          <w:sz w:val="28"/>
          <w:szCs w:val="28"/>
        </w:rPr>
        <w:t>300 мин</w:t>
      </w:r>
    </w:p>
    <w:p w:rsidR="007E180B" w:rsidRPr="00515305" w:rsidRDefault="007E180B" w:rsidP="007E180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Вопросы:</w:t>
      </w:r>
    </w:p>
    <w:p w:rsidR="007E180B" w:rsidRPr="007E180B" w:rsidRDefault="007E180B" w:rsidP="007E180B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7E180B">
        <w:rPr>
          <w:rFonts w:ascii="Times New Roman" w:eastAsia="Times New Roman" w:hAnsi="Times New Roman"/>
          <w:sz w:val="28"/>
          <w:szCs w:val="30"/>
          <w:lang w:eastAsia="ru-RU"/>
        </w:rPr>
        <w:t>1. Область применения кабельных линий и общие требования к их монтажу.</w:t>
      </w:r>
    </w:p>
    <w:p w:rsidR="007E180B" w:rsidRDefault="007E180B" w:rsidP="007E180B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7E180B">
        <w:rPr>
          <w:rFonts w:ascii="Times New Roman" w:eastAsia="Times New Roman" w:hAnsi="Times New Roman"/>
          <w:sz w:val="28"/>
          <w:szCs w:val="30"/>
          <w:lang w:eastAsia="ru-RU"/>
        </w:rPr>
        <w:t>2. Объемы и нормы приемосдаточных испытаний и проверка защитных заземлений.</w:t>
      </w:r>
    </w:p>
    <w:p w:rsidR="007E180B" w:rsidRDefault="007E180B" w:rsidP="007E180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E180B" w:rsidRDefault="007E180B" w:rsidP="007E180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4102E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№ 3(выполнить практическое задание)</w:t>
      </w:r>
    </w:p>
    <w:p w:rsidR="0054102E" w:rsidRPr="0054102E" w:rsidRDefault="0054102E" w:rsidP="007E180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3046D" w:rsidRDefault="00F3046D" w:rsidP="00F304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Проверяем</w:t>
      </w:r>
      <w:r w:rsidR="00C566B6">
        <w:rPr>
          <w:rFonts w:ascii="Times New Roman" w:eastAsia="Times New Roman" w:hAnsi="Times New Roman"/>
          <w:sz w:val="28"/>
          <w:szCs w:val="28"/>
          <w:lang w:eastAsia="ru-RU"/>
        </w:rPr>
        <w:t>ые результаты обучения: З 1 –З 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и умения</w:t>
      </w:r>
      <w:r w:rsidR="00C566B6">
        <w:rPr>
          <w:rFonts w:ascii="Times New Roman" w:eastAsia="Times New Roman" w:hAnsi="Times New Roman"/>
          <w:sz w:val="28"/>
          <w:szCs w:val="28"/>
          <w:lang w:eastAsia="ru-RU"/>
        </w:rPr>
        <w:t xml:space="preserve"> У 1 –У 4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воспользоватьсянормативно-технической документацией и методической литературой.</w:t>
      </w:r>
    </w:p>
    <w:p w:rsidR="004C71E0" w:rsidRPr="007E180B" w:rsidRDefault="004C71E0" w:rsidP="007E180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E180B" w:rsidRPr="007E180B" w:rsidRDefault="004C71E0" w:rsidP="007E180B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 w:rsidRPr="004C71E0">
        <w:rPr>
          <w:rFonts w:ascii="Times New Roman" w:eastAsia="Times New Roman" w:hAnsi="Times New Roman"/>
          <w:b/>
          <w:sz w:val="28"/>
          <w:szCs w:val="35"/>
          <w:lang w:eastAsia="ru-RU"/>
        </w:rPr>
        <w:t>1.</w:t>
      </w:r>
      <w:r w:rsidR="007E180B" w:rsidRPr="007E180B">
        <w:rPr>
          <w:rFonts w:ascii="Times New Roman" w:eastAsia="Times New Roman" w:hAnsi="Times New Roman"/>
          <w:sz w:val="28"/>
          <w:szCs w:val="35"/>
          <w:lang w:eastAsia="ru-RU"/>
        </w:rPr>
        <w:t xml:space="preserve">Составить первый раздел ППЭР –пояснительную записку по монтажу воздушной линии ниже 1000 В. </w:t>
      </w:r>
    </w:p>
    <w:p w:rsidR="005060EF" w:rsidRPr="003B2071" w:rsidRDefault="005060EF">
      <w:pPr>
        <w:rPr>
          <w:b/>
        </w:rPr>
      </w:pPr>
    </w:p>
    <w:p w:rsidR="005060EF" w:rsidRDefault="00CF2C2A" w:rsidP="00B8256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ВАРИАНТ4</w:t>
      </w:r>
    </w:p>
    <w:p w:rsidR="00230C03" w:rsidRPr="0093207E" w:rsidRDefault="00230C03" w:rsidP="00230C03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3207E">
        <w:rPr>
          <w:rFonts w:ascii="Times New Roman" w:hAnsi="Times New Roman"/>
          <w:b/>
          <w:sz w:val="28"/>
          <w:szCs w:val="28"/>
        </w:rPr>
        <w:t>Инструкция</w:t>
      </w:r>
    </w:p>
    <w:p w:rsidR="00230C03" w:rsidRDefault="00230C03" w:rsidP="00230C0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7E180B" w:rsidRPr="0038562D" w:rsidRDefault="007E180B" w:rsidP="007E180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1: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выполните задание в тестовой форме</w:t>
      </w:r>
    </w:p>
    <w:p w:rsidR="007E180B" w:rsidRPr="0038562D" w:rsidRDefault="007E180B" w:rsidP="007E18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(проверяемые </w:t>
      </w:r>
      <w:r w:rsidR="00517D28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обучения: </w:t>
      </w:r>
      <w:r w:rsidR="001976AB">
        <w:rPr>
          <w:rFonts w:ascii="Times New Roman" w:eastAsia="Times New Roman" w:hAnsi="Times New Roman"/>
          <w:sz w:val="28"/>
          <w:szCs w:val="28"/>
          <w:lang w:eastAsia="ru-RU"/>
        </w:rPr>
        <w:t>З-1 –З-4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7E180B" w:rsidRDefault="007E180B" w:rsidP="007E180B">
      <w:pPr>
        <w:spacing w:after="0" w:line="240" w:lineRule="auto"/>
        <w:rPr>
          <w:rFonts w:ascii="Times New Roman" w:eastAsia="Times New Roman" w:hAnsi="Times New Roman"/>
          <w:b/>
          <w:sz w:val="28"/>
          <w:szCs w:val="30"/>
          <w:lang w:eastAsia="ru-RU"/>
        </w:rPr>
      </w:pPr>
    </w:p>
    <w:p w:rsidR="007E180B" w:rsidRPr="007E180B" w:rsidRDefault="007E180B" w:rsidP="007E180B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7E180B">
        <w:rPr>
          <w:rFonts w:ascii="Times New Roman" w:eastAsia="Times New Roman" w:hAnsi="Times New Roman"/>
          <w:b/>
          <w:sz w:val="28"/>
          <w:szCs w:val="30"/>
          <w:lang w:eastAsia="ru-RU"/>
        </w:rPr>
        <w:t>1.</w:t>
      </w:r>
      <w:r w:rsidRPr="007E180B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7E180B" w:rsidRPr="007E180B" w:rsidRDefault="007E180B" w:rsidP="007E180B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7E180B">
        <w:rPr>
          <w:rFonts w:ascii="Times New Roman" w:eastAsia="Times New Roman" w:hAnsi="Times New Roman"/>
          <w:sz w:val="28"/>
          <w:szCs w:val="30"/>
          <w:lang w:eastAsia="ru-RU"/>
        </w:rPr>
        <w:t>Чем регламентируется значение экономической плотности тока?</w:t>
      </w:r>
    </w:p>
    <w:p w:rsidR="007E180B" w:rsidRPr="007E180B" w:rsidRDefault="007E180B" w:rsidP="007E180B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7E180B">
        <w:rPr>
          <w:rFonts w:ascii="Times New Roman" w:eastAsia="Times New Roman" w:hAnsi="Times New Roman"/>
          <w:sz w:val="28"/>
          <w:szCs w:val="30"/>
          <w:lang w:eastAsia="ru-RU"/>
        </w:rPr>
        <w:t>а.ПУЭ</w:t>
      </w:r>
    </w:p>
    <w:p w:rsidR="007E180B" w:rsidRPr="007E180B" w:rsidRDefault="007E180B" w:rsidP="007E180B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7E180B">
        <w:rPr>
          <w:rFonts w:ascii="Times New Roman" w:eastAsia="Times New Roman" w:hAnsi="Times New Roman"/>
          <w:sz w:val="28"/>
          <w:szCs w:val="30"/>
          <w:lang w:eastAsia="ru-RU"/>
        </w:rPr>
        <w:t>б.СНиПом</w:t>
      </w:r>
    </w:p>
    <w:p w:rsidR="007E180B" w:rsidRPr="007E180B" w:rsidRDefault="007E180B" w:rsidP="007E180B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7E180B">
        <w:rPr>
          <w:rFonts w:ascii="Times New Roman" w:eastAsia="Times New Roman" w:hAnsi="Times New Roman"/>
          <w:sz w:val="28"/>
          <w:szCs w:val="30"/>
          <w:lang w:eastAsia="ru-RU"/>
        </w:rPr>
        <w:t>в.ГОСТом</w:t>
      </w:r>
    </w:p>
    <w:p w:rsidR="007E180B" w:rsidRPr="007E180B" w:rsidRDefault="007E180B" w:rsidP="007E180B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7E180B" w:rsidRPr="007E180B" w:rsidRDefault="007E180B" w:rsidP="007E180B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7E180B">
        <w:rPr>
          <w:rFonts w:ascii="Times New Roman" w:eastAsia="Times New Roman" w:hAnsi="Times New Roman"/>
          <w:b/>
          <w:sz w:val="28"/>
          <w:szCs w:val="30"/>
          <w:lang w:eastAsia="ru-RU"/>
        </w:rPr>
        <w:t>2.</w:t>
      </w:r>
      <w:r w:rsidRPr="007E180B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7E180B" w:rsidRPr="007E180B" w:rsidRDefault="007E180B" w:rsidP="007E180B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7E180B">
        <w:rPr>
          <w:rFonts w:ascii="Times New Roman" w:eastAsia="Times New Roman" w:hAnsi="Times New Roman"/>
          <w:sz w:val="28"/>
          <w:szCs w:val="30"/>
          <w:lang w:eastAsia="ru-RU"/>
        </w:rPr>
        <w:t>От чего зависит число часов использования максимума нагрузки?</w:t>
      </w:r>
    </w:p>
    <w:p w:rsidR="007E180B" w:rsidRPr="007E180B" w:rsidRDefault="007E180B" w:rsidP="007E180B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7E180B">
        <w:rPr>
          <w:rFonts w:ascii="Times New Roman" w:eastAsia="Times New Roman" w:hAnsi="Times New Roman"/>
          <w:sz w:val="28"/>
          <w:szCs w:val="30"/>
          <w:lang w:eastAsia="ru-RU"/>
        </w:rPr>
        <w:t>а.от числа смен в сутки</w:t>
      </w:r>
    </w:p>
    <w:p w:rsidR="007E180B" w:rsidRPr="007E180B" w:rsidRDefault="007E180B" w:rsidP="007E180B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7E180B">
        <w:rPr>
          <w:rFonts w:ascii="Times New Roman" w:eastAsia="Times New Roman" w:hAnsi="Times New Roman"/>
          <w:sz w:val="28"/>
          <w:szCs w:val="30"/>
          <w:lang w:eastAsia="ru-RU"/>
        </w:rPr>
        <w:t>б.отчисла силовых трансформаторов на ТП</w:t>
      </w:r>
    </w:p>
    <w:p w:rsidR="007E180B" w:rsidRPr="007E180B" w:rsidRDefault="007E180B" w:rsidP="007E180B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7E180B">
        <w:rPr>
          <w:rFonts w:ascii="Times New Roman" w:eastAsia="Times New Roman" w:hAnsi="Times New Roman"/>
          <w:sz w:val="28"/>
          <w:szCs w:val="30"/>
          <w:lang w:eastAsia="ru-RU"/>
        </w:rPr>
        <w:t>в.от номинального напряжения сети</w:t>
      </w:r>
    </w:p>
    <w:p w:rsidR="007E180B" w:rsidRPr="007E180B" w:rsidRDefault="007E180B" w:rsidP="007E180B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7E180B" w:rsidRPr="007E180B" w:rsidRDefault="007E180B" w:rsidP="007E180B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7E180B">
        <w:rPr>
          <w:rFonts w:ascii="Times New Roman" w:eastAsia="Times New Roman" w:hAnsi="Times New Roman"/>
          <w:b/>
          <w:sz w:val="28"/>
          <w:szCs w:val="30"/>
          <w:lang w:eastAsia="ru-RU"/>
        </w:rPr>
        <w:t>3.</w:t>
      </w:r>
      <w:r w:rsidRPr="007E180B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7E180B" w:rsidRPr="007E180B" w:rsidRDefault="007E180B" w:rsidP="007E180B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7E180B">
        <w:rPr>
          <w:rFonts w:ascii="Times New Roman" w:eastAsia="Times New Roman" w:hAnsi="Times New Roman"/>
          <w:sz w:val="28"/>
          <w:szCs w:val="30"/>
          <w:lang w:eastAsia="ru-RU"/>
        </w:rPr>
        <w:t>Что позволяет осуществить метод выбора сечения токоведущих частей по экономической плотности тока?</w:t>
      </w:r>
    </w:p>
    <w:p w:rsidR="007E180B" w:rsidRPr="007E180B" w:rsidRDefault="007E180B" w:rsidP="007E180B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7E180B">
        <w:rPr>
          <w:rFonts w:ascii="Times New Roman" w:eastAsia="Times New Roman" w:hAnsi="Times New Roman"/>
          <w:sz w:val="28"/>
          <w:szCs w:val="30"/>
          <w:lang w:eastAsia="ru-RU"/>
        </w:rPr>
        <w:t>а.при минимальном сечении провода обеспечить наименьшие потери электроэнергии</w:t>
      </w:r>
    </w:p>
    <w:p w:rsidR="007E180B" w:rsidRPr="007E180B" w:rsidRDefault="007E180B" w:rsidP="007E180B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7E180B">
        <w:rPr>
          <w:rFonts w:ascii="Times New Roman" w:eastAsia="Times New Roman" w:hAnsi="Times New Roman"/>
          <w:sz w:val="28"/>
          <w:szCs w:val="30"/>
          <w:lang w:eastAsia="ru-RU"/>
        </w:rPr>
        <w:t>б.уменьшить номинальные токи в сети</w:t>
      </w:r>
    </w:p>
    <w:p w:rsidR="007E180B" w:rsidRPr="007E180B" w:rsidRDefault="007E180B" w:rsidP="007E180B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7E180B">
        <w:rPr>
          <w:rFonts w:ascii="Times New Roman" w:eastAsia="Times New Roman" w:hAnsi="Times New Roman"/>
          <w:sz w:val="28"/>
          <w:szCs w:val="30"/>
          <w:lang w:eastAsia="ru-RU"/>
        </w:rPr>
        <w:t>в.повысить потери напряжения</w:t>
      </w:r>
    </w:p>
    <w:p w:rsidR="007E180B" w:rsidRPr="007E180B" w:rsidRDefault="007E180B" w:rsidP="007E180B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7E180B" w:rsidRPr="007E180B" w:rsidRDefault="007E180B" w:rsidP="007E180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30"/>
          <w:lang w:eastAsia="ru-RU"/>
        </w:rPr>
      </w:pPr>
      <w:r w:rsidRPr="007E180B">
        <w:rPr>
          <w:rFonts w:ascii="Times New Roman" w:eastAsia="Times New Roman" w:hAnsi="Times New Roman"/>
          <w:b/>
          <w:sz w:val="28"/>
          <w:szCs w:val="30"/>
          <w:lang w:eastAsia="ru-RU"/>
        </w:rPr>
        <w:t>Изучение конструкций ячеек КСО, КРУ, трансформаторных подстанций</w:t>
      </w:r>
    </w:p>
    <w:p w:rsidR="007E180B" w:rsidRPr="007E180B" w:rsidRDefault="007E180B" w:rsidP="007E180B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7E180B" w:rsidRPr="007E180B" w:rsidRDefault="007E180B" w:rsidP="007E180B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7E180B">
        <w:rPr>
          <w:rFonts w:ascii="Times New Roman" w:eastAsia="Times New Roman" w:hAnsi="Times New Roman"/>
          <w:b/>
          <w:sz w:val="28"/>
          <w:szCs w:val="30"/>
          <w:lang w:eastAsia="ru-RU"/>
        </w:rPr>
        <w:t>4.</w:t>
      </w:r>
      <w:r w:rsidRPr="007E180B">
        <w:rPr>
          <w:rFonts w:ascii="Times New Roman" w:eastAsia="Times New Roman" w:hAnsi="Times New Roman"/>
          <w:sz w:val="28"/>
          <w:szCs w:val="30"/>
          <w:lang w:eastAsia="ru-RU"/>
        </w:rPr>
        <w:t xml:space="preserve"> Уберите неверный ответ</w:t>
      </w:r>
    </w:p>
    <w:p w:rsidR="007E180B" w:rsidRPr="007E180B" w:rsidRDefault="007E180B" w:rsidP="007E180B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7E180B">
        <w:rPr>
          <w:rFonts w:ascii="Times New Roman" w:eastAsia="Times New Roman" w:hAnsi="Times New Roman"/>
          <w:sz w:val="28"/>
          <w:szCs w:val="30"/>
          <w:lang w:eastAsia="ru-RU"/>
        </w:rPr>
        <w:t>Каких типов бывают ячейки?</w:t>
      </w:r>
    </w:p>
    <w:p w:rsidR="007E180B" w:rsidRPr="007E180B" w:rsidRDefault="007E180B" w:rsidP="007E180B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7E180B">
        <w:rPr>
          <w:rFonts w:ascii="Times New Roman" w:eastAsia="Times New Roman" w:hAnsi="Times New Roman"/>
          <w:sz w:val="28"/>
          <w:szCs w:val="30"/>
          <w:lang w:eastAsia="ru-RU"/>
        </w:rPr>
        <w:t>а.ОРУ</w:t>
      </w:r>
    </w:p>
    <w:p w:rsidR="007E180B" w:rsidRPr="007E180B" w:rsidRDefault="007E180B" w:rsidP="007E180B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7E180B">
        <w:rPr>
          <w:rFonts w:ascii="Times New Roman" w:eastAsia="Times New Roman" w:hAnsi="Times New Roman"/>
          <w:sz w:val="28"/>
          <w:szCs w:val="30"/>
          <w:lang w:eastAsia="ru-RU"/>
        </w:rPr>
        <w:t>б.КСО</w:t>
      </w:r>
    </w:p>
    <w:p w:rsidR="007E180B" w:rsidRPr="007E180B" w:rsidRDefault="007E180B" w:rsidP="007E180B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7E180B">
        <w:rPr>
          <w:rFonts w:ascii="Times New Roman" w:eastAsia="Times New Roman" w:hAnsi="Times New Roman"/>
          <w:sz w:val="28"/>
          <w:szCs w:val="30"/>
          <w:lang w:eastAsia="ru-RU"/>
        </w:rPr>
        <w:t>в.КРУ</w:t>
      </w:r>
    </w:p>
    <w:p w:rsidR="007E180B" w:rsidRPr="007E180B" w:rsidRDefault="007E180B" w:rsidP="007E180B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7E180B" w:rsidRPr="007E180B" w:rsidRDefault="007E180B" w:rsidP="007E180B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7E180B">
        <w:rPr>
          <w:rFonts w:ascii="Times New Roman" w:eastAsia="Times New Roman" w:hAnsi="Times New Roman"/>
          <w:b/>
          <w:sz w:val="28"/>
          <w:szCs w:val="30"/>
          <w:lang w:eastAsia="ru-RU"/>
        </w:rPr>
        <w:t>5.</w:t>
      </w:r>
      <w:r w:rsidRPr="007E180B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7E180B" w:rsidRPr="007E180B" w:rsidRDefault="007E180B" w:rsidP="007E180B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7E180B">
        <w:rPr>
          <w:rFonts w:ascii="Times New Roman" w:eastAsia="Times New Roman" w:hAnsi="Times New Roman"/>
          <w:sz w:val="28"/>
          <w:szCs w:val="30"/>
          <w:lang w:eastAsia="ru-RU"/>
        </w:rPr>
        <w:t>В какой из ячеек выключатель не закреплен стационарно, а установлен на тележке?</w:t>
      </w:r>
    </w:p>
    <w:p w:rsidR="007E180B" w:rsidRPr="007E180B" w:rsidRDefault="007E180B" w:rsidP="007E180B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7E180B">
        <w:rPr>
          <w:rFonts w:ascii="Times New Roman" w:eastAsia="Times New Roman" w:hAnsi="Times New Roman"/>
          <w:sz w:val="28"/>
          <w:szCs w:val="30"/>
          <w:lang w:eastAsia="ru-RU"/>
        </w:rPr>
        <w:t>а.КРУ</w:t>
      </w:r>
    </w:p>
    <w:p w:rsidR="007E180B" w:rsidRPr="007E180B" w:rsidRDefault="007E180B" w:rsidP="007E180B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7E180B">
        <w:rPr>
          <w:rFonts w:ascii="Times New Roman" w:eastAsia="Times New Roman" w:hAnsi="Times New Roman"/>
          <w:sz w:val="28"/>
          <w:szCs w:val="30"/>
          <w:lang w:eastAsia="ru-RU"/>
        </w:rPr>
        <w:t>б.КСО</w:t>
      </w:r>
    </w:p>
    <w:p w:rsidR="007E180B" w:rsidRPr="007E180B" w:rsidRDefault="007E180B" w:rsidP="007E180B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7E180B">
        <w:rPr>
          <w:rFonts w:ascii="Times New Roman" w:eastAsia="Times New Roman" w:hAnsi="Times New Roman"/>
          <w:sz w:val="28"/>
          <w:szCs w:val="30"/>
          <w:lang w:eastAsia="ru-RU"/>
        </w:rPr>
        <w:t>в.ЗРУ</w:t>
      </w:r>
    </w:p>
    <w:p w:rsidR="007E180B" w:rsidRDefault="007E180B" w:rsidP="00230C0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E180B" w:rsidRPr="006225E9" w:rsidRDefault="007E180B" w:rsidP="007E180B">
      <w:pPr>
        <w:spacing w:after="0" w:line="240" w:lineRule="auto"/>
        <w:rPr>
          <w:rFonts w:ascii="Times New Roman" w:eastAsia="Times New Roman" w:hAnsi="Times New Roman"/>
          <w:b/>
          <w:sz w:val="28"/>
          <w:szCs w:val="35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2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:ответьте на вопросы экзаменационного билета</w:t>
      </w:r>
      <w:r w:rsidR="006225E9" w:rsidRPr="008D306E">
        <w:rPr>
          <w:rFonts w:ascii="Times New Roman" w:eastAsia="Times New Roman" w:hAnsi="Times New Roman"/>
          <w:sz w:val="28"/>
          <w:szCs w:val="35"/>
          <w:lang w:eastAsia="ru-RU"/>
        </w:rPr>
        <w:t>и выполнить</w:t>
      </w:r>
      <w:r w:rsidR="006225E9">
        <w:rPr>
          <w:rFonts w:ascii="Times New Roman" w:eastAsia="Times New Roman" w:hAnsi="Times New Roman"/>
          <w:sz w:val="28"/>
          <w:szCs w:val="35"/>
          <w:lang w:eastAsia="ru-RU"/>
        </w:rPr>
        <w:t xml:space="preserve"> практическое задание.</w:t>
      </w:r>
    </w:p>
    <w:p w:rsidR="00C566B6" w:rsidRDefault="007E180B" w:rsidP="00C566B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Проверяемые результаты обучения: </w:t>
      </w:r>
      <w:r w:rsidR="00C566B6">
        <w:rPr>
          <w:rFonts w:ascii="Times New Roman" w:eastAsia="Times New Roman" w:hAnsi="Times New Roman"/>
          <w:sz w:val="28"/>
          <w:szCs w:val="28"/>
          <w:lang w:eastAsia="ru-RU"/>
        </w:rPr>
        <w:t>З 1 –З 4</w:t>
      </w:r>
      <w:r w:rsidR="00C566B6"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и умения</w:t>
      </w:r>
      <w:r w:rsidR="00C566B6">
        <w:rPr>
          <w:rFonts w:ascii="Times New Roman" w:eastAsia="Times New Roman" w:hAnsi="Times New Roman"/>
          <w:sz w:val="28"/>
          <w:szCs w:val="28"/>
          <w:lang w:eastAsia="ru-RU"/>
        </w:rPr>
        <w:t xml:space="preserve"> У 1 –У 4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945BED" w:rsidRPr="00EE1A7F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Время выполнения задания –</w:t>
      </w:r>
      <w:r>
        <w:rPr>
          <w:rFonts w:ascii="Times New Roman" w:hAnsi="Times New Roman"/>
          <w:sz w:val="28"/>
          <w:szCs w:val="28"/>
        </w:rPr>
        <w:t>300 мин</w:t>
      </w:r>
    </w:p>
    <w:p w:rsidR="007E180B" w:rsidRPr="00515305" w:rsidRDefault="007E180B" w:rsidP="007E180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Вопросы:</w:t>
      </w:r>
    </w:p>
    <w:p w:rsidR="007E180B" w:rsidRPr="007E180B" w:rsidRDefault="007E180B" w:rsidP="007E180B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7E180B">
        <w:rPr>
          <w:rFonts w:ascii="Times New Roman" w:eastAsia="Times New Roman" w:hAnsi="Times New Roman"/>
          <w:sz w:val="28"/>
          <w:szCs w:val="30"/>
          <w:lang w:eastAsia="ru-RU"/>
        </w:rPr>
        <w:t>1.Общие требования к устройству трансформаторных подстанций промышленных предприятий.</w:t>
      </w:r>
    </w:p>
    <w:p w:rsidR="00414F70" w:rsidRDefault="007E180B" w:rsidP="004C71E0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7E180B">
        <w:rPr>
          <w:rFonts w:ascii="Times New Roman" w:eastAsia="Times New Roman" w:hAnsi="Times New Roman"/>
          <w:sz w:val="28"/>
          <w:szCs w:val="30"/>
          <w:lang w:eastAsia="ru-RU"/>
        </w:rPr>
        <w:t>2. Объемы и нормы испыт</w:t>
      </w:r>
      <w:r w:rsidR="00414F70" w:rsidRPr="00414F70">
        <w:rPr>
          <w:rFonts w:ascii="Times New Roman" w:eastAsia="Times New Roman" w:hAnsi="Times New Roman"/>
          <w:sz w:val="28"/>
          <w:szCs w:val="30"/>
          <w:lang w:eastAsia="ru-RU"/>
        </w:rPr>
        <w:t xml:space="preserve">аний смонтированных кабелей при </w:t>
      </w:r>
      <w:r w:rsidRPr="007E180B">
        <w:rPr>
          <w:rFonts w:ascii="Times New Roman" w:eastAsia="Times New Roman" w:hAnsi="Times New Roman"/>
          <w:sz w:val="28"/>
          <w:szCs w:val="30"/>
          <w:lang w:eastAsia="ru-RU"/>
        </w:rPr>
        <w:t>сдаче в эксплуатацию.</w:t>
      </w:r>
    </w:p>
    <w:p w:rsidR="004C71E0" w:rsidRPr="004C71E0" w:rsidRDefault="004C71E0" w:rsidP="004C71E0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414F70" w:rsidRPr="00A93E51" w:rsidRDefault="00414F70" w:rsidP="00230C03">
      <w:pPr>
        <w:spacing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93E51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№ 3(выполнить практическое задание)</w:t>
      </w:r>
    </w:p>
    <w:p w:rsidR="00F3046D" w:rsidRDefault="00F3046D" w:rsidP="00517D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Проверяем</w:t>
      </w:r>
      <w:r w:rsidR="00C566B6">
        <w:rPr>
          <w:rFonts w:ascii="Times New Roman" w:eastAsia="Times New Roman" w:hAnsi="Times New Roman"/>
          <w:sz w:val="28"/>
          <w:szCs w:val="28"/>
          <w:lang w:eastAsia="ru-RU"/>
        </w:rPr>
        <w:t>ые результаты обучения: З 1 –З 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и умения</w:t>
      </w:r>
      <w:r w:rsidR="00AF04A1">
        <w:rPr>
          <w:rFonts w:ascii="Times New Roman" w:eastAsia="Times New Roman" w:hAnsi="Times New Roman"/>
          <w:sz w:val="28"/>
          <w:szCs w:val="28"/>
          <w:lang w:eastAsia="ru-RU"/>
        </w:rPr>
        <w:t xml:space="preserve"> У 1 –У 2</w:t>
      </w:r>
    </w:p>
    <w:p w:rsidR="00945BED" w:rsidRPr="00F3046D" w:rsidRDefault="00945BED" w:rsidP="00517D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воспользоватьсянормативно-технической документацией и методической литературой.</w:t>
      </w:r>
    </w:p>
    <w:p w:rsidR="004C71E0" w:rsidRDefault="004C71E0" w:rsidP="00230C0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14F70" w:rsidRPr="00414F70" w:rsidRDefault="004C71E0" w:rsidP="00414F70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>
        <w:rPr>
          <w:rFonts w:ascii="Times New Roman" w:eastAsia="Times New Roman" w:hAnsi="Times New Roman"/>
          <w:sz w:val="28"/>
          <w:szCs w:val="35"/>
          <w:lang w:eastAsia="ru-RU"/>
        </w:rPr>
        <w:t>1.</w:t>
      </w:r>
      <w:r w:rsidR="00414F70" w:rsidRPr="00414F70">
        <w:rPr>
          <w:rFonts w:ascii="Times New Roman" w:eastAsia="Times New Roman" w:hAnsi="Times New Roman"/>
          <w:sz w:val="28"/>
          <w:szCs w:val="35"/>
          <w:lang w:eastAsia="ru-RU"/>
        </w:rPr>
        <w:t xml:space="preserve">Составить второй раздел ППЭР (описание методов и порядка организации производства работ на строительной площадке) ОРУ. </w:t>
      </w:r>
    </w:p>
    <w:p w:rsidR="007E180B" w:rsidRDefault="007E180B" w:rsidP="00230C0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62A22" w:rsidRDefault="00462A22" w:rsidP="00462A22">
      <w:pPr>
        <w:jc w:val="center"/>
        <w:rPr>
          <w:rFonts w:ascii="Times New Roman" w:hAnsi="Times New Roman"/>
          <w:b/>
          <w:sz w:val="28"/>
          <w:szCs w:val="28"/>
        </w:rPr>
      </w:pPr>
      <w:r w:rsidRPr="00462A22">
        <w:rPr>
          <w:rFonts w:ascii="Times New Roman" w:hAnsi="Times New Roman"/>
          <w:b/>
          <w:sz w:val="28"/>
          <w:szCs w:val="28"/>
        </w:rPr>
        <w:t>ВАРИАНТ</w:t>
      </w:r>
      <w:r w:rsidR="00CF2C2A">
        <w:rPr>
          <w:rFonts w:ascii="Times New Roman" w:hAnsi="Times New Roman"/>
          <w:b/>
          <w:sz w:val="28"/>
          <w:szCs w:val="28"/>
        </w:rPr>
        <w:t>5</w:t>
      </w:r>
    </w:p>
    <w:p w:rsidR="00230C03" w:rsidRPr="0093207E" w:rsidRDefault="00230C03" w:rsidP="00230C03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3207E">
        <w:rPr>
          <w:rFonts w:ascii="Times New Roman" w:hAnsi="Times New Roman"/>
          <w:b/>
          <w:sz w:val="28"/>
          <w:szCs w:val="28"/>
        </w:rPr>
        <w:t>Инструкция</w:t>
      </w:r>
    </w:p>
    <w:p w:rsidR="00230C03" w:rsidRDefault="00230C03" w:rsidP="00230C0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AB5065" w:rsidRPr="0038562D" w:rsidRDefault="00AB5065" w:rsidP="00AB506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1: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выполните задание в тестовой форме</w:t>
      </w:r>
    </w:p>
    <w:p w:rsidR="00AB5065" w:rsidRDefault="00AB5065" w:rsidP="00AB5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(проверяемые </w:t>
      </w:r>
      <w:r w:rsidR="00517D28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обучения: </w:t>
      </w:r>
      <w:r w:rsidR="001976AB">
        <w:rPr>
          <w:rFonts w:ascii="Times New Roman" w:eastAsia="Times New Roman" w:hAnsi="Times New Roman"/>
          <w:sz w:val="28"/>
          <w:szCs w:val="28"/>
          <w:lang w:eastAsia="ru-RU"/>
        </w:rPr>
        <w:t>З-1 –З-4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AB5065" w:rsidRDefault="00AB5065" w:rsidP="00AB5065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</w:p>
    <w:p w:rsidR="00AB5065" w:rsidRPr="00AB5065" w:rsidRDefault="00AB5065" w:rsidP="00AB5065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B5065">
        <w:rPr>
          <w:rFonts w:ascii="Times New Roman" w:eastAsia="Times New Roman" w:hAnsi="Times New Roman"/>
          <w:b/>
          <w:sz w:val="28"/>
          <w:szCs w:val="30"/>
          <w:lang w:eastAsia="ru-RU"/>
        </w:rPr>
        <w:t>1.</w:t>
      </w:r>
      <w:r w:rsidRPr="00AB5065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AB5065" w:rsidRPr="00AB5065" w:rsidRDefault="00AB5065" w:rsidP="00AB5065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B5065">
        <w:rPr>
          <w:rFonts w:ascii="Times New Roman" w:eastAsia="Times New Roman" w:hAnsi="Times New Roman"/>
          <w:sz w:val="28"/>
          <w:szCs w:val="30"/>
          <w:lang w:eastAsia="ru-RU"/>
        </w:rPr>
        <w:t>Где размещается все оборудование ячеек КРУ и КСО?</w:t>
      </w:r>
    </w:p>
    <w:p w:rsidR="00AB5065" w:rsidRPr="00AB5065" w:rsidRDefault="00AB5065" w:rsidP="00AB5065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B5065">
        <w:rPr>
          <w:rFonts w:ascii="Times New Roman" w:eastAsia="Times New Roman" w:hAnsi="Times New Roman"/>
          <w:sz w:val="28"/>
          <w:szCs w:val="30"/>
          <w:lang w:eastAsia="ru-RU"/>
        </w:rPr>
        <w:t>а. в шкафах</w:t>
      </w:r>
    </w:p>
    <w:p w:rsidR="00AB5065" w:rsidRPr="00AB5065" w:rsidRDefault="00AB5065" w:rsidP="00AB5065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B5065">
        <w:rPr>
          <w:rFonts w:ascii="Times New Roman" w:eastAsia="Times New Roman" w:hAnsi="Times New Roman"/>
          <w:sz w:val="28"/>
          <w:szCs w:val="30"/>
          <w:lang w:eastAsia="ru-RU"/>
        </w:rPr>
        <w:t>б. на тележке</w:t>
      </w:r>
    </w:p>
    <w:p w:rsidR="00AB5065" w:rsidRPr="00AB5065" w:rsidRDefault="00AB5065" w:rsidP="00AB5065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B5065">
        <w:rPr>
          <w:rFonts w:ascii="Times New Roman" w:eastAsia="Times New Roman" w:hAnsi="Times New Roman"/>
          <w:sz w:val="28"/>
          <w:szCs w:val="30"/>
          <w:lang w:eastAsia="ru-RU"/>
        </w:rPr>
        <w:t>в. в камерах</w:t>
      </w:r>
    </w:p>
    <w:p w:rsidR="00AB5065" w:rsidRPr="00AB5065" w:rsidRDefault="00AB5065" w:rsidP="00AB5065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AB5065" w:rsidRPr="00AB5065" w:rsidRDefault="00AB5065" w:rsidP="00AB5065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B5065">
        <w:rPr>
          <w:rFonts w:ascii="Times New Roman" w:eastAsia="Times New Roman" w:hAnsi="Times New Roman"/>
          <w:b/>
          <w:sz w:val="28"/>
          <w:szCs w:val="30"/>
          <w:lang w:eastAsia="ru-RU"/>
        </w:rPr>
        <w:t>2.</w:t>
      </w:r>
      <w:r w:rsidRPr="00AB5065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AB5065" w:rsidRPr="00AB5065" w:rsidRDefault="00AB5065" w:rsidP="00AB5065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B5065">
        <w:rPr>
          <w:rFonts w:ascii="Times New Roman" w:eastAsia="Times New Roman" w:hAnsi="Times New Roman"/>
          <w:sz w:val="28"/>
          <w:szCs w:val="30"/>
          <w:lang w:eastAsia="ru-RU"/>
        </w:rPr>
        <w:t>Какое из распределительных устройств больше по габаритам?</w:t>
      </w:r>
    </w:p>
    <w:p w:rsidR="00AB5065" w:rsidRPr="00AB5065" w:rsidRDefault="00AB5065" w:rsidP="00AB5065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B5065">
        <w:rPr>
          <w:rFonts w:ascii="Times New Roman" w:eastAsia="Times New Roman" w:hAnsi="Times New Roman"/>
          <w:sz w:val="28"/>
          <w:szCs w:val="30"/>
          <w:lang w:eastAsia="ru-RU"/>
        </w:rPr>
        <w:t>КРУ</w:t>
      </w:r>
    </w:p>
    <w:p w:rsidR="00AB5065" w:rsidRPr="00AB5065" w:rsidRDefault="00AB5065" w:rsidP="00AB5065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B5065">
        <w:rPr>
          <w:rFonts w:ascii="Times New Roman" w:eastAsia="Times New Roman" w:hAnsi="Times New Roman"/>
          <w:sz w:val="28"/>
          <w:szCs w:val="30"/>
          <w:lang w:eastAsia="ru-RU"/>
        </w:rPr>
        <w:t>КСО</w:t>
      </w:r>
    </w:p>
    <w:p w:rsidR="00AB5065" w:rsidRPr="00AB5065" w:rsidRDefault="00AB5065" w:rsidP="00AB5065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B5065">
        <w:rPr>
          <w:rFonts w:ascii="Times New Roman" w:eastAsia="Times New Roman" w:hAnsi="Times New Roman"/>
          <w:sz w:val="28"/>
          <w:szCs w:val="30"/>
          <w:lang w:eastAsia="ru-RU"/>
        </w:rPr>
        <w:t>ОРУ</w:t>
      </w:r>
    </w:p>
    <w:p w:rsidR="00AB5065" w:rsidRPr="00AB5065" w:rsidRDefault="00AB5065" w:rsidP="00AB5065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AB5065" w:rsidRDefault="00AB5065" w:rsidP="00AB5065">
      <w:pPr>
        <w:spacing w:after="0" w:line="240" w:lineRule="auto"/>
        <w:rPr>
          <w:rFonts w:ascii="Times New Roman" w:hAnsi="Times New Roman"/>
          <w:sz w:val="28"/>
        </w:rPr>
      </w:pPr>
      <w:r w:rsidRPr="00AB5065">
        <w:rPr>
          <w:rFonts w:ascii="Times New Roman" w:eastAsia="Times New Roman" w:hAnsi="Times New Roman"/>
          <w:b/>
          <w:sz w:val="28"/>
          <w:szCs w:val="30"/>
          <w:lang w:eastAsia="ru-RU"/>
        </w:rPr>
        <w:t xml:space="preserve">3. </w:t>
      </w:r>
      <w:r w:rsidRPr="00AB5065">
        <w:rPr>
          <w:rFonts w:ascii="Times New Roman" w:hAnsi="Times New Roman"/>
          <w:sz w:val="28"/>
        </w:rPr>
        <w:t>Сопоставить термины и их определения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B5065" w:rsidTr="00AB5065">
        <w:tc>
          <w:tcPr>
            <w:tcW w:w="4785" w:type="dxa"/>
          </w:tcPr>
          <w:p w:rsidR="00AB5065" w:rsidRPr="00AB5065" w:rsidRDefault="00AB5065" w:rsidP="00AB506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30"/>
                <w:lang w:eastAsia="ru-RU"/>
              </w:rPr>
            </w:pPr>
            <w:r w:rsidRPr="00AB5065">
              <w:rPr>
                <w:rFonts w:ascii="Times New Roman" w:eastAsia="Times New Roman" w:hAnsi="Times New Roman"/>
                <w:sz w:val="28"/>
                <w:szCs w:val="30"/>
                <w:lang w:eastAsia="ru-RU"/>
              </w:rPr>
              <w:t xml:space="preserve">Распределительное </w:t>
            </w:r>
          </w:p>
          <w:p w:rsidR="00AB5065" w:rsidRPr="00AB5065" w:rsidRDefault="00AB5065" w:rsidP="00AB506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30"/>
                <w:lang w:eastAsia="ru-RU"/>
              </w:rPr>
            </w:pPr>
            <w:r w:rsidRPr="00AB5065">
              <w:rPr>
                <w:rFonts w:ascii="Times New Roman" w:eastAsia="Times New Roman" w:hAnsi="Times New Roman"/>
                <w:sz w:val="28"/>
                <w:szCs w:val="30"/>
                <w:lang w:eastAsia="ru-RU"/>
              </w:rPr>
              <w:t xml:space="preserve">устройство </w:t>
            </w:r>
          </w:p>
          <w:p w:rsidR="00AB5065" w:rsidRPr="00AB5065" w:rsidRDefault="00AB5065" w:rsidP="00AB506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30"/>
                <w:lang w:eastAsia="ru-RU"/>
              </w:rPr>
            </w:pPr>
          </w:p>
        </w:tc>
        <w:tc>
          <w:tcPr>
            <w:tcW w:w="4786" w:type="dxa"/>
          </w:tcPr>
          <w:p w:rsidR="00AB5065" w:rsidRPr="00AB5065" w:rsidRDefault="00AB5065" w:rsidP="00AB506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30"/>
                <w:lang w:eastAsia="ru-RU"/>
              </w:rPr>
            </w:pPr>
            <w:r w:rsidRPr="00AB5065">
              <w:rPr>
                <w:rFonts w:ascii="Times New Roman" w:eastAsia="Times New Roman" w:hAnsi="Times New Roman"/>
                <w:sz w:val="28"/>
                <w:szCs w:val="30"/>
                <w:lang w:eastAsia="ru-RU"/>
              </w:rPr>
              <w:t>Это распределительное устройство, предназначенное для приема и распределения электроэнергии напряжением 6-10 кВ</w:t>
            </w:r>
          </w:p>
        </w:tc>
      </w:tr>
      <w:tr w:rsidR="00AB5065" w:rsidTr="00AB5065">
        <w:tc>
          <w:tcPr>
            <w:tcW w:w="4785" w:type="dxa"/>
          </w:tcPr>
          <w:p w:rsidR="00AB5065" w:rsidRPr="00AB5065" w:rsidRDefault="00AB5065" w:rsidP="00AB506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30"/>
                <w:lang w:eastAsia="ru-RU"/>
              </w:rPr>
            </w:pPr>
            <w:r w:rsidRPr="00AB5065">
              <w:rPr>
                <w:rFonts w:ascii="Times New Roman" w:hAnsi="Times New Roman"/>
                <w:sz w:val="28"/>
              </w:rPr>
              <w:t>Распределительный пункт</w:t>
            </w:r>
          </w:p>
        </w:tc>
        <w:tc>
          <w:tcPr>
            <w:tcW w:w="4786" w:type="dxa"/>
          </w:tcPr>
          <w:p w:rsidR="00AB5065" w:rsidRPr="00AB5065" w:rsidRDefault="00AB5065" w:rsidP="00AB506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30"/>
                <w:lang w:eastAsia="ru-RU"/>
              </w:rPr>
            </w:pPr>
            <w:r w:rsidRPr="00AB5065">
              <w:rPr>
                <w:rFonts w:ascii="Times New Roman" w:eastAsia="Times New Roman" w:hAnsi="Times New Roman"/>
                <w:sz w:val="28"/>
                <w:szCs w:val="30"/>
                <w:lang w:eastAsia="ru-RU"/>
              </w:rPr>
              <w:t>Это распределительное устройство, состоящее из закрытых шкафов с встроенными в них аппаратами, измерительными и защитными приборами и вспомогательными приборами</w:t>
            </w:r>
          </w:p>
        </w:tc>
      </w:tr>
      <w:tr w:rsidR="00AB5065" w:rsidTr="00AB5065">
        <w:tc>
          <w:tcPr>
            <w:tcW w:w="4785" w:type="dxa"/>
          </w:tcPr>
          <w:p w:rsidR="00AB5065" w:rsidRPr="00AB5065" w:rsidRDefault="00AB5065" w:rsidP="00AB506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30"/>
                <w:lang w:eastAsia="ru-RU"/>
              </w:rPr>
            </w:pPr>
            <w:r w:rsidRPr="00AB5065">
              <w:rPr>
                <w:rFonts w:ascii="Times New Roman" w:eastAsia="Times New Roman" w:hAnsi="Times New Roman"/>
                <w:sz w:val="28"/>
                <w:szCs w:val="30"/>
                <w:lang w:eastAsia="ru-RU"/>
              </w:rPr>
              <w:t xml:space="preserve">Комплектные </w:t>
            </w:r>
          </w:p>
          <w:p w:rsidR="00AB5065" w:rsidRPr="00AB5065" w:rsidRDefault="00AB5065" w:rsidP="00AB506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30"/>
                <w:lang w:eastAsia="ru-RU"/>
              </w:rPr>
            </w:pPr>
            <w:r w:rsidRPr="00AB5065">
              <w:rPr>
                <w:rFonts w:ascii="Times New Roman" w:eastAsia="Times New Roman" w:hAnsi="Times New Roman"/>
                <w:sz w:val="28"/>
                <w:szCs w:val="30"/>
                <w:lang w:eastAsia="ru-RU"/>
              </w:rPr>
              <w:t xml:space="preserve">распределительные </w:t>
            </w:r>
          </w:p>
          <w:p w:rsidR="00AB5065" w:rsidRPr="00AB5065" w:rsidRDefault="00AB5065" w:rsidP="00AB506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30"/>
                <w:lang w:eastAsia="ru-RU"/>
              </w:rPr>
            </w:pPr>
            <w:r w:rsidRPr="00AB5065">
              <w:rPr>
                <w:rFonts w:ascii="Times New Roman" w:eastAsia="Times New Roman" w:hAnsi="Times New Roman"/>
                <w:sz w:val="28"/>
                <w:szCs w:val="30"/>
                <w:lang w:eastAsia="ru-RU"/>
              </w:rPr>
              <w:t>устройства</w:t>
            </w:r>
          </w:p>
          <w:p w:rsidR="00AB5065" w:rsidRPr="00AB5065" w:rsidRDefault="00AB5065" w:rsidP="00AB506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30"/>
                <w:lang w:eastAsia="ru-RU"/>
              </w:rPr>
            </w:pPr>
          </w:p>
        </w:tc>
        <w:tc>
          <w:tcPr>
            <w:tcW w:w="4786" w:type="dxa"/>
          </w:tcPr>
          <w:p w:rsidR="00AB5065" w:rsidRPr="00AB5065" w:rsidRDefault="00AB5065" w:rsidP="00AB506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30"/>
                <w:lang w:eastAsia="ru-RU"/>
              </w:rPr>
            </w:pPr>
            <w:r w:rsidRPr="00AB5065">
              <w:rPr>
                <w:rFonts w:ascii="Times New Roman" w:eastAsia="Times New Roman" w:hAnsi="Times New Roman"/>
                <w:sz w:val="28"/>
                <w:szCs w:val="30"/>
                <w:lang w:eastAsia="ru-RU"/>
              </w:rPr>
              <w:t xml:space="preserve">Это сооружение, предназначенное для приема и распределения электроэнергии и содержащее </w:t>
            </w:r>
          </w:p>
          <w:p w:rsidR="00AB5065" w:rsidRPr="00AB5065" w:rsidRDefault="00AB5065" w:rsidP="00AB506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30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30"/>
                <w:lang w:eastAsia="ru-RU"/>
              </w:rPr>
              <w:t xml:space="preserve">электроаппараты, шины и </w:t>
            </w:r>
            <w:r w:rsidRPr="00AB5065">
              <w:rPr>
                <w:rFonts w:ascii="Times New Roman" w:eastAsia="Times New Roman" w:hAnsi="Times New Roman"/>
                <w:sz w:val="28"/>
                <w:szCs w:val="30"/>
                <w:lang w:eastAsia="ru-RU"/>
              </w:rPr>
              <w:t>вспомогательные устройства</w:t>
            </w:r>
          </w:p>
        </w:tc>
      </w:tr>
    </w:tbl>
    <w:p w:rsidR="00AB5065" w:rsidRPr="00AB5065" w:rsidRDefault="00AB5065" w:rsidP="00AB5065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AB5065" w:rsidRPr="00AB5065" w:rsidRDefault="00AB5065" w:rsidP="00AB5065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B5065">
        <w:rPr>
          <w:rFonts w:ascii="Times New Roman" w:eastAsia="Times New Roman" w:hAnsi="Times New Roman"/>
          <w:b/>
          <w:sz w:val="28"/>
          <w:szCs w:val="30"/>
          <w:lang w:eastAsia="ru-RU"/>
        </w:rPr>
        <w:t>4.</w:t>
      </w:r>
      <w:r w:rsidRPr="00AB5065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AB5065" w:rsidRPr="00AB5065" w:rsidRDefault="00AB5065" w:rsidP="00AB5065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B5065">
        <w:rPr>
          <w:rFonts w:ascii="Times New Roman" w:eastAsia="Times New Roman" w:hAnsi="Times New Roman"/>
          <w:sz w:val="28"/>
          <w:szCs w:val="30"/>
          <w:lang w:eastAsia="ru-RU"/>
        </w:rPr>
        <w:t>Для чего применяют трансформаторные подстанции?</w:t>
      </w:r>
    </w:p>
    <w:p w:rsidR="00AB5065" w:rsidRPr="00AB5065" w:rsidRDefault="00AB5065" w:rsidP="00AB5065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B5065">
        <w:rPr>
          <w:rFonts w:ascii="Times New Roman" w:eastAsia="Times New Roman" w:hAnsi="Times New Roman"/>
          <w:sz w:val="28"/>
          <w:szCs w:val="30"/>
          <w:lang w:eastAsia="ru-RU"/>
        </w:rPr>
        <w:t>а. для электроснабжения предприятия</w:t>
      </w:r>
    </w:p>
    <w:p w:rsidR="00AB5065" w:rsidRPr="00AB5065" w:rsidRDefault="00AB5065" w:rsidP="00AB5065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B5065">
        <w:rPr>
          <w:rFonts w:ascii="Times New Roman" w:eastAsia="Times New Roman" w:hAnsi="Times New Roman"/>
          <w:sz w:val="28"/>
          <w:szCs w:val="30"/>
          <w:lang w:eastAsia="ru-RU"/>
        </w:rPr>
        <w:t>б. для экономии электроэнергии</w:t>
      </w:r>
    </w:p>
    <w:p w:rsidR="00AB5065" w:rsidRPr="00AB5065" w:rsidRDefault="00AB5065" w:rsidP="00AB5065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B5065">
        <w:rPr>
          <w:rFonts w:ascii="Times New Roman" w:eastAsia="Times New Roman" w:hAnsi="Times New Roman"/>
          <w:sz w:val="28"/>
          <w:szCs w:val="30"/>
          <w:lang w:eastAsia="ru-RU"/>
        </w:rPr>
        <w:t>в. для безопасности предприятия</w:t>
      </w:r>
    </w:p>
    <w:p w:rsidR="00AB5065" w:rsidRPr="00AB5065" w:rsidRDefault="00AB5065" w:rsidP="00AB506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30"/>
          <w:lang w:eastAsia="ru-RU"/>
        </w:rPr>
      </w:pPr>
    </w:p>
    <w:p w:rsidR="00AB5065" w:rsidRPr="00AB5065" w:rsidRDefault="00AB5065" w:rsidP="00AB506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30"/>
          <w:lang w:eastAsia="ru-RU"/>
        </w:rPr>
      </w:pPr>
      <w:r w:rsidRPr="00AB5065">
        <w:rPr>
          <w:rFonts w:ascii="Times New Roman" w:eastAsia="Times New Roman" w:hAnsi="Times New Roman"/>
          <w:b/>
          <w:sz w:val="28"/>
          <w:szCs w:val="30"/>
          <w:lang w:eastAsia="ru-RU"/>
        </w:rPr>
        <w:t>Картограмма нагрузок</w:t>
      </w:r>
    </w:p>
    <w:p w:rsidR="00AB5065" w:rsidRPr="00AB5065" w:rsidRDefault="00AB5065" w:rsidP="00AB5065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AB5065" w:rsidRPr="00AB5065" w:rsidRDefault="00AB5065" w:rsidP="00AB5065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B5065">
        <w:rPr>
          <w:rFonts w:ascii="Times New Roman" w:eastAsia="Times New Roman" w:hAnsi="Times New Roman"/>
          <w:b/>
          <w:sz w:val="28"/>
          <w:szCs w:val="30"/>
          <w:lang w:eastAsia="ru-RU"/>
        </w:rPr>
        <w:t>5.</w:t>
      </w:r>
      <w:r w:rsidRPr="00AB5065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AB5065" w:rsidRPr="00AB5065" w:rsidRDefault="00AB5065" w:rsidP="00AB5065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B5065">
        <w:rPr>
          <w:rFonts w:ascii="Times New Roman" w:eastAsia="Times New Roman" w:hAnsi="Times New Roman"/>
          <w:sz w:val="28"/>
          <w:szCs w:val="30"/>
          <w:lang w:eastAsia="ru-RU"/>
        </w:rPr>
        <w:t>Что имеет важное значение для построения рациональной системы электроснабжения промышленного предприятия?</w:t>
      </w:r>
    </w:p>
    <w:p w:rsidR="00AB5065" w:rsidRPr="00AB5065" w:rsidRDefault="00AB5065" w:rsidP="00AB5065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B5065">
        <w:rPr>
          <w:rFonts w:ascii="Times New Roman" w:eastAsia="Times New Roman" w:hAnsi="Times New Roman"/>
          <w:sz w:val="28"/>
          <w:szCs w:val="30"/>
          <w:lang w:eastAsia="ru-RU"/>
        </w:rPr>
        <w:t>а. правильное размещение трансформаторной подстанции</w:t>
      </w:r>
    </w:p>
    <w:p w:rsidR="00AB5065" w:rsidRPr="00AB5065" w:rsidRDefault="00AB5065" w:rsidP="00AB5065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B5065">
        <w:rPr>
          <w:rFonts w:ascii="Times New Roman" w:eastAsia="Times New Roman" w:hAnsi="Times New Roman"/>
          <w:sz w:val="28"/>
          <w:szCs w:val="30"/>
          <w:lang w:eastAsia="ru-RU"/>
        </w:rPr>
        <w:t>б. выбор станков</w:t>
      </w:r>
    </w:p>
    <w:p w:rsidR="00AB5065" w:rsidRPr="00AB5065" w:rsidRDefault="00AB5065" w:rsidP="00AB5065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  <w:r w:rsidRPr="00AB5065">
        <w:rPr>
          <w:rFonts w:ascii="Times New Roman" w:eastAsia="Times New Roman" w:hAnsi="Times New Roman"/>
          <w:sz w:val="28"/>
          <w:szCs w:val="30"/>
          <w:lang w:eastAsia="ru-RU"/>
        </w:rPr>
        <w:t>в. выбор защитной аппаратуры</w:t>
      </w:r>
    </w:p>
    <w:p w:rsidR="00AB5065" w:rsidRDefault="00AB5065" w:rsidP="00AB506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B5065" w:rsidRPr="006225E9" w:rsidRDefault="00AB5065" w:rsidP="00AB5065">
      <w:pPr>
        <w:spacing w:after="0" w:line="240" w:lineRule="auto"/>
        <w:rPr>
          <w:rFonts w:ascii="Times New Roman" w:eastAsia="Times New Roman" w:hAnsi="Times New Roman"/>
          <w:b/>
          <w:sz w:val="28"/>
          <w:szCs w:val="35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2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:ответьте на вопросы экзаменационного билета</w:t>
      </w:r>
      <w:r w:rsidR="006225E9" w:rsidRPr="008D306E">
        <w:rPr>
          <w:rFonts w:ascii="Times New Roman" w:eastAsia="Times New Roman" w:hAnsi="Times New Roman"/>
          <w:sz w:val="28"/>
          <w:szCs w:val="35"/>
          <w:lang w:eastAsia="ru-RU"/>
        </w:rPr>
        <w:t>и выполнить</w:t>
      </w:r>
      <w:r w:rsidR="006225E9">
        <w:rPr>
          <w:rFonts w:ascii="Times New Roman" w:eastAsia="Times New Roman" w:hAnsi="Times New Roman"/>
          <w:sz w:val="28"/>
          <w:szCs w:val="35"/>
          <w:lang w:eastAsia="ru-RU"/>
        </w:rPr>
        <w:t xml:space="preserve"> практическое задание.</w:t>
      </w:r>
    </w:p>
    <w:p w:rsidR="00AB5065" w:rsidRPr="0038562D" w:rsidRDefault="00AB5065" w:rsidP="00AB5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Проверяем</w:t>
      </w:r>
      <w:r w:rsidR="00AF04A1">
        <w:rPr>
          <w:rFonts w:ascii="Times New Roman" w:eastAsia="Times New Roman" w:hAnsi="Times New Roman"/>
          <w:sz w:val="28"/>
          <w:szCs w:val="28"/>
          <w:lang w:eastAsia="ru-RU"/>
        </w:rPr>
        <w:t>ые результаты обучения: З 1 –З 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</w:p>
    <w:p w:rsidR="00517D28" w:rsidRPr="0038562D" w:rsidRDefault="00AF04A1" w:rsidP="00517D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 1 –У 4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945BED" w:rsidRPr="00EE1A7F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Время выполнения задания –</w:t>
      </w:r>
      <w:r>
        <w:rPr>
          <w:rFonts w:ascii="Times New Roman" w:hAnsi="Times New Roman"/>
          <w:sz w:val="28"/>
          <w:szCs w:val="28"/>
        </w:rPr>
        <w:t>300 мин</w:t>
      </w:r>
    </w:p>
    <w:p w:rsidR="00AB5065" w:rsidRPr="006814A9" w:rsidRDefault="00AB5065" w:rsidP="00AB506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Вопросы:</w:t>
      </w:r>
    </w:p>
    <w:p w:rsidR="00AB5065" w:rsidRPr="00AB5065" w:rsidRDefault="00AB5065" w:rsidP="00AB5065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B5065">
        <w:rPr>
          <w:rFonts w:ascii="Times New Roman" w:eastAsia="Times New Roman" w:hAnsi="Times New Roman"/>
          <w:sz w:val="28"/>
          <w:szCs w:val="30"/>
          <w:lang w:eastAsia="ru-RU"/>
        </w:rPr>
        <w:t>1. Организация и технология работ по монтажу приборов и устройств осветительныхсетей.</w:t>
      </w:r>
    </w:p>
    <w:p w:rsidR="00AB5065" w:rsidRPr="00AB5065" w:rsidRDefault="00AB5065" w:rsidP="00AB5065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B5065">
        <w:rPr>
          <w:rFonts w:ascii="Times New Roman" w:eastAsia="Times New Roman" w:hAnsi="Times New Roman"/>
          <w:sz w:val="28"/>
          <w:szCs w:val="30"/>
          <w:lang w:eastAsia="ru-RU"/>
        </w:rPr>
        <w:t>2. Наладка, опробование и сдача в эксплуатацию кабельной линии.</w:t>
      </w:r>
    </w:p>
    <w:p w:rsidR="006814A9" w:rsidRDefault="006814A9" w:rsidP="00AB5065">
      <w:p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B5065" w:rsidRDefault="00AB5065" w:rsidP="00AB5065">
      <w:p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93E51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№ 3(выполнить практическое задание)</w:t>
      </w:r>
    </w:p>
    <w:p w:rsidR="00F3046D" w:rsidRDefault="00F3046D" w:rsidP="00F304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Проверяем</w:t>
      </w:r>
      <w:r w:rsidR="00AF04A1">
        <w:rPr>
          <w:rFonts w:ascii="Times New Roman" w:eastAsia="Times New Roman" w:hAnsi="Times New Roman"/>
          <w:sz w:val="28"/>
          <w:szCs w:val="28"/>
          <w:lang w:eastAsia="ru-RU"/>
        </w:rPr>
        <w:t>ые результаты обучения: З 1 –З4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и умения</w:t>
      </w:r>
      <w:r w:rsidR="00AF04A1">
        <w:rPr>
          <w:rFonts w:ascii="Times New Roman" w:eastAsia="Times New Roman" w:hAnsi="Times New Roman"/>
          <w:sz w:val="28"/>
          <w:szCs w:val="28"/>
          <w:lang w:eastAsia="ru-RU"/>
        </w:rPr>
        <w:t xml:space="preserve"> У 1 –У 4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воспользоватьсянормативно-технической документацией и методической литературой.</w:t>
      </w:r>
    </w:p>
    <w:p w:rsidR="00AB5065" w:rsidRPr="00AB5065" w:rsidRDefault="004C71E0" w:rsidP="00AB5065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>
        <w:rPr>
          <w:rFonts w:ascii="Times New Roman" w:eastAsia="Times New Roman" w:hAnsi="Times New Roman"/>
          <w:sz w:val="28"/>
          <w:szCs w:val="35"/>
          <w:lang w:eastAsia="ru-RU"/>
        </w:rPr>
        <w:t xml:space="preserve">1. </w:t>
      </w:r>
      <w:r w:rsidR="00AB5065" w:rsidRPr="00AB5065">
        <w:rPr>
          <w:rFonts w:ascii="Times New Roman" w:eastAsia="Times New Roman" w:hAnsi="Times New Roman"/>
          <w:sz w:val="28"/>
          <w:szCs w:val="35"/>
          <w:lang w:eastAsia="ru-RU"/>
        </w:rPr>
        <w:t xml:space="preserve">Составить технологическую карту на монтаж кабельной линии, </w:t>
      </w:r>
    </w:p>
    <w:p w:rsidR="00AB5065" w:rsidRPr="00AB5065" w:rsidRDefault="00AB5065" w:rsidP="00AB5065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 w:rsidRPr="00AB5065">
        <w:rPr>
          <w:rFonts w:ascii="Times New Roman" w:eastAsia="Times New Roman" w:hAnsi="Times New Roman"/>
          <w:sz w:val="28"/>
          <w:szCs w:val="35"/>
          <w:lang w:eastAsia="ru-RU"/>
        </w:rPr>
        <w:t>используя нормативные документы.</w:t>
      </w:r>
    </w:p>
    <w:p w:rsidR="00AB5065" w:rsidRDefault="00AB5065" w:rsidP="00AB5065">
      <w:pPr>
        <w:jc w:val="both"/>
        <w:rPr>
          <w:rFonts w:ascii="Times New Roman" w:hAnsi="Times New Roman"/>
          <w:sz w:val="28"/>
          <w:szCs w:val="28"/>
        </w:rPr>
      </w:pPr>
    </w:p>
    <w:p w:rsidR="00462A22" w:rsidRDefault="00462A22" w:rsidP="00462A22">
      <w:pPr>
        <w:jc w:val="center"/>
        <w:rPr>
          <w:rFonts w:ascii="Times New Roman" w:hAnsi="Times New Roman"/>
          <w:b/>
          <w:sz w:val="28"/>
          <w:szCs w:val="28"/>
        </w:rPr>
      </w:pPr>
      <w:r w:rsidRPr="00462A22">
        <w:rPr>
          <w:rFonts w:ascii="Times New Roman" w:hAnsi="Times New Roman"/>
          <w:b/>
          <w:sz w:val="28"/>
          <w:szCs w:val="28"/>
        </w:rPr>
        <w:t>ВАРИАНТ</w:t>
      </w:r>
      <w:r w:rsidR="00CF2C2A">
        <w:rPr>
          <w:rFonts w:ascii="Times New Roman" w:hAnsi="Times New Roman"/>
          <w:b/>
          <w:sz w:val="28"/>
          <w:szCs w:val="28"/>
        </w:rPr>
        <w:t>6</w:t>
      </w:r>
    </w:p>
    <w:p w:rsidR="00230C03" w:rsidRPr="0093207E" w:rsidRDefault="00230C03" w:rsidP="00230C03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3207E">
        <w:rPr>
          <w:rFonts w:ascii="Times New Roman" w:hAnsi="Times New Roman"/>
          <w:b/>
          <w:sz w:val="28"/>
          <w:szCs w:val="28"/>
        </w:rPr>
        <w:t>Инструкция</w:t>
      </w:r>
    </w:p>
    <w:p w:rsidR="00230C03" w:rsidRDefault="00230C03" w:rsidP="00230C0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6814A9" w:rsidRPr="0038562D" w:rsidRDefault="006814A9" w:rsidP="006814A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1: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выполните задание в тестовой форме</w:t>
      </w:r>
    </w:p>
    <w:p w:rsidR="006814A9" w:rsidRPr="0038562D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(проверяемые </w:t>
      </w:r>
      <w:r w:rsidR="00517D28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обучения: </w:t>
      </w:r>
      <w:r w:rsidR="001976AB">
        <w:rPr>
          <w:rFonts w:ascii="Times New Roman" w:eastAsia="Times New Roman" w:hAnsi="Times New Roman"/>
          <w:sz w:val="28"/>
          <w:szCs w:val="28"/>
          <w:lang w:eastAsia="ru-RU"/>
        </w:rPr>
        <w:t>З-1 –З-4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230C03" w:rsidRDefault="00230C03" w:rsidP="00230C03">
      <w:pPr>
        <w:pStyle w:val="c1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6814A9" w:rsidRPr="00B41227" w:rsidRDefault="00B41227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6814A9" w:rsidRPr="00B41227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6814A9" w:rsidRPr="00B41227">
        <w:rPr>
          <w:rFonts w:ascii="Times New Roman" w:eastAsia="Times New Roman" w:hAnsi="Times New Roman"/>
          <w:sz w:val="28"/>
          <w:szCs w:val="28"/>
          <w:lang w:eastAsia="ru-RU"/>
        </w:rPr>
        <w:t xml:space="preserve"> Отметьте правильный ответ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28"/>
          <w:lang w:eastAsia="ru-RU"/>
        </w:rPr>
        <w:t>Как должны располагаться подстанции по отношению к центрам подключенных к ним нагрузок?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28"/>
          <w:lang w:eastAsia="ru-RU"/>
        </w:rPr>
        <w:t>а.максимально близко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28"/>
          <w:lang w:eastAsia="ru-RU"/>
        </w:rPr>
        <w:t>б.максимально отдаленно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28"/>
          <w:lang w:eastAsia="ru-RU"/>
        </w:rPr>
        <w:t>в.независимо</w:t>
      </w:r>
    </w:p>
    <w:p w:rsidR="00B41227" w:rsidRDefault="00B41227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14A9" w:rsidRPr="00B41227" w:rsidRDefault="00B41227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6814A9" w:rsidRPr="00B41227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6814A9" w:rsidRPr="00B41227">
        <w:rPr>
          <w:rFonts w:ascii="Times New Roman" w:eastAsia="Times New Roman" w:hAnsi="Times New Roman"/>
          <w:sz w:val="28"/>
          <w:szCs w:val="28"/>
          <w:lang w:eastAsia="ru-RU"/>
        </w:rPr>
        <w:t xml:space="preserve"> Отметьте правильный ответ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28"/>
          <w:lang w:eastAsia="ru-RU"/>
        </w:rPr>
        <w:t>Что разрабатывается при проектировании системы электроснабжения предприятий различных отраслей?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28"/>
          <w:lang w:eastAsia="ru-RU"/>
        </w:rPr>
        <w:t>а.генеральный план объекта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28"/>
          <w:lang w:eastAsia="ru-RU"/>
        </w:rPr>
        <w:t>б.план расположения трансформаторной подстанции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28"/>
          <w:lang w:eastAsia="ru-RU"/>
        </w:rPr>
        <w:t>в.главная схема</w:t>
      </w:r>
    </w:p>
    <w:p w:rsidR="00B41227" w:rsidRDefault="00B41227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14A9" w:rsidRPr="00B41227" w:rsidRDefault="00B41227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6814A9" w:rsidRPr="00B41227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6814A9" w:rsidRPr="00B41227">
        <w:rPr>
          <w:rFonts w:ascii="Times New Roman" w:eastAsia="Times New Roman" w:hAnsi="Times New Roman"/>
          <w:sz w:val="28"/>
          <w:szCs w:val="28"/>
          <w:lang w:eastAsia="ru-RU"/>
        </w:rPr>
        <w:t xml:space="preserve"> Отметьте правильный ответ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28"/>
          <w:lang w:eastAsia="ru-RU"/>
        </w:rPr>
        <w:t>Что необходимо составить для того, чтобы найти наиболее выгодный вариант расположения понижающей подстанции и источников питания?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28"/>
          <w:lang w:eastAsia="ru-RU"/>
        </w:rPr>
        <w:t>а.картограмму нагрузок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28"/>
          <w:lang w:eastAsia="ru-RU"/>
        </w:rPr>
        <w:t>б.главную схему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28"/>
          <w:lang w:eastAsia="ru-RU"/>
        </w:rPr>
        <w:t>в.генеральный план объекта</w:t>
      </w:r>
    </w:p>
    <w:p w:rsidR="00B41227" w:rsidRDefault="00B41227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14A9" w:rsidRPr="00B41227" w:rsidRDefault="00B41227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6814A9" w:rsidRPr="00B41227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6814A9" w:rsidRPr="00B41227">
        <w:rPr>
          <w:rFonts w:ascii="Times New Roman" w:eastAsia="Times New Roman" w:hAnsi="Times New Roman"/>
          <w:sz w:val="28"/>
          <w:szCs w:val="28"/>
          <w:lang w:eastAsia="ru-RU"/>
        </w:rPr>
        <w:t xml:space="preserve"> Отметьте правильный ответ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28"/>
          <w:lang w:eastAsia="ru-RU"/>
        </w:rPr>
        <w:t>Сколько процентов составляют погрешности расчета центра электрических нагрузок с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28"/>
          <w:lang w:eastAsia="ru-RU"/>
        </w:rPr>
        <w:t>помощью картограммы?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28"/>
          <w:lang w:eastAsia="ru-RU"/>
        </w:rPr>
        <w:t>а.5-10%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28"/>
          <w:lang w:eastAsia="ru-RU"/>
        </w:rPr>
        <w:t>б.3-5%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28"/>
          <w:lang w:eastAsia="ru-RU"/>
        </w:rPr>
        <w:t>в.10-13%</w:t>
      </w:r>
    </w:p>
    <w:p w:rsidR="00B41227" w:rsidRDefault="00B41227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14A9" w:rsidRPr="00B41227" w:rsidRDefault="00B41227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6814A9" w:rsidRPr="00B41227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6814A9" w:rsidRPr="00B41227">
        <w:rPr>
          <w:rFonts w:ascii="Times New Roman" w:eastAsia="Times New Roman" w:hAnsi="Times New Roman"/>
          <w:sz w:val="28"/>
          <w:szCs w:val="28"/>
          <w:lang w:eastAsia="ru-RU"/>
        </w:rPr>
        <w:t xml:space="preserve"> Отметьте правильный ответ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28"/>
          <w:lang w:eastAsia="ru-RU"/>
        </w:rPr>
        <w:t>Зависит ли выбор расположения трансфо</w:t>
      </w:r>
      <w:r w:rsidR="00B41227">
        <w:rPr>
          <w:rFonts w:ascii="Times New Roman" w:eastAsia="Times New Roman" w:hAnsi="Times New Roman"/>
          <w:sz w:val="28"/>
          <w:szCs w:val="28"/>
          <w:lang w:eastAsia="ru-RU"/>
        </w:rPr>
        <w:t xml:space="preserve">рматорной подстанции от местных </w:t>
      </w:r>
      <w:r w:rsidRPr="00B41227">
        <w:rPr>
          <w:rFonts w:ascii="Times New Roman" w:eastAsia="Times New Roman" w:hAnsi="Times New Roman"/>
          <w:sz w:val="28"/>
          <w:szCs w:val="28"/>
          <w:lang w:eastAsia="ru-RU"/>
        </w:rPr>
        <w:t>условий среды?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28"/>
          <w:lang w:eastAsia="ru-RU"/>
        </w:rPr>
        <w:t>а.да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28"/>
          <w:lang w:eastAsia="ru-RU"/>
        </w:rPr>
        <w:t>б.нет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28"/>
          <w:lang w:eastAsia="ru-RU"/>
        </w:rPr>
        <w:t>в.частично</w:t>
      </w:r>
    </w:p>
    <w:p w:rsidR="00B41227" w:rsidRDefault="00B41227" w:rsidP="006814A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814A9" w:rsidRPr="006225E9" w:rsidRDefault="006814A9" w:rsidP="006814A9">
      <w:pPr>
        <w:spacing w:after="0" w:line="240" w:lineRule="auto"/>
        <w:rPr>
          <w:rFonts w:ascii="Times New Roman" w:eastAsia="Times New Roman" w:hAnsi="Times New Roman"/>
          <w:b/>
          <w:sz w:val="28"/>
          <w:szCs w:val="35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2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:ответьте на вопросы экзаменационного билета</w:t>
      </w:r>
      <w:r w:rsidR="006225E9" w:rsidRPr="008D306E">
        <w:rPr>
          <w:rFonts w:ascii="Times New Roman" w:eastAsia="Times New Roman" w:hAnsi="Times New Roman"/>
          <w:sz w:val="28"/>
          <w:szCs w:val="35"/>
          <w:lang w:eastAsia="ru-RU"/>
        </w:rPr>
        <w:t>и выполнить</w:t>
      </w:r>
      <w:r w:rsidR="006225E9">
        <w:rPr>
          <w:rFonts w:ascii="Times New Roman" w:eastAsia="Times New Roman" w:hAnsi="Times New Roman"/>
          <w:sz w:val="28"/>
          <w:szCs w:val="35"/>
          <w:lang w:eastAsia="ru-RU"/>
        </w:rPr>
        <w:t xml:space="preserve"> практическое задание.</w:t>
      </w:r>
    </w:p>
    <w:p w:rsidR="00517D28" w:rsidRPr="0038562D" w:rsidRDefault="006814A9" w:rsidP="00517D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Проверяем</w:t>
      </w:r>
      <w:r w:rsidR="00AF04A1">
        <w:rPr>
          <w:rFonts w:ascii="Times New Roman" w:eastAsia="Times New Roman" w:hAnsi="Times New Roman"/>
          <w:sz w:val="28"/>
          <w:szCs w:val="28"/>
          <w:lang w:eastAsia="ru-RU"/>
        </w:rPr>
        <w:t>ые результаты обучения: З 1 –З 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AF04A1">
        <w:rPr>
          <w:rFonts w:ascii="Times New Roman" w:eastAsia="Times New Roman" w:hAnsi="Times New Roman"/>
          <w:sz w:val="28"/>
          <w:szCs w:val="28"/>
          <w:lang w:eastAsia="ru-RU"/>
        </w:rPr>
        <w:t>У 1 –У 4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945BED" w:rsidRPr="00EE1A7F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Время выполнения задания –</w:t>
      </w:r>
      <w:r>
        <w:rPr>
          <w:rFonts w:ascii="Times New Roman" w:hAnsi="Times New Roman"/>
          <w:sz w:val="28"/>
          <w:szCs w:val="28"/>
        </w:rPr>
        <w:t>300 мин</w:t>
      </w:r>
    </w:p>
    <w:p w:rsidR="006814A9" w:rsidRPr="00515305" w:rsidRDefault="006814A9" w:rsidP="006814A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Вопросы:</w:t>
      </w:r>
    </w:p>
    <w:p w:rsidR="00EC5128" w:rsidRPr="00EC5128" w:rsidRDefault="00EC5128" w:rsidP="00EC51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5128">
        <w:rPr>
          <w:rFonts w:ascii="Times New Roman" w:eastAsia="Times New Roman" w:hAnsi="Times New Roman"/>
          <w:sz w:val="28"/>
          <w:szCs w:val="28"/>
          <w:lang w:eastAsia="ru-RU"/>
        </w:rPr>
        <w:t>1. Монтаж изоляторов на воздушной линии.</w:t>
      </w:r>
    </w:p>
    <w:p w:rsidR="00EC5128" w:rsidRPr="00F3046D" w:rsidRDefault="00EC5128" w:rsidP="00EC51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5128">
        <w:rPr>
          <w:rFonts w:ascii="Times New Roman" w:eastAsia="Times New Roman" w:hAnsi="Times New Roman"/>
          <w:sz w:val="28"/>
          <w:szCs w:val="28"/>
          <w:lang w:eastAsia="ru-RU"/>
        </w:rPr>
        <w:t>2. Нормы и объемы приемосдаточных испытаний и проверка внутрицеховых электросетей и освещения.</w:t>
      </w:r>
    </w:p>
    <w:p w:rsidR="00713A80" w:rsidRPr="00F3046D" w:rsidRDefault="00713A80" w:rsidP="00EC51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3A80" w:rsidRDefault="00713A80" w:rsidP="00713A8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93E51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№ 3(выполнить практическое задание)</w:t>
      </w:r>
    </w:p>
    <w:p w:rsidR="00A93E51" w:rsidRPr="00A93E51" w:rsidRDefault="00A93E51" w:rsidP="00713A8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3046D" w:rsidRDefault="00F3046D" w:rsidP="00F304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Проверяем</w:t>
      </w:r>
      <w:r w:rsidR="00AF04A1">
        <w:rPr>
          <w:rFonts w:ascii="Times New Roman" w:eastAsia="Times New Roman" w:hAnsi="Times New Roman"/>
          <w:sz w:val="28"/>
          <w:szCs w:val="28"/>
          <w:lang w:eastAsia="ru-RU"/>
        </w:rPr>
        <w:t>ые результаты обучения: З 1 –З 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и умения</w:t>
      </w:r>
      <w:r w:rsidR="00AF04A1">
        <w:rPr>
          <w:rFonts w:ascii="Times New Roman" w:eastAsia="Times New Roman" w:hAnsi="Times New Roman"/>
          <w:sz w:val="28"/>
          <w:szCs w:val="28"/>
          <w:lang w:eastAsia="ru-RU"/>
        </w:rPr>
        <w:t xml:space="preserve"> У 1 –У 3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воспользоватьсянормативно-технической документацией и методической литературой.</w:t>
      </w:r>
    </w:p>
    <w:p w:rsidR="004C71E0" w:rsidRPr="007E180B" w:rsidRDefault="004C71E0" w:rsidP="00713A8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3A80" w:rsidRPr="00713A80" w:rsidRDefault="004C71E0" w:rsidP="00713A80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>
        <w:rPr>
          <w:rFonts w:ascii="Times New Roman" w:eastAsia="Times New Roman" w:hAnsi="Times New Roman"/>
          <w:sz w:val="28"/>
          <w:szCs w:val="35"/>
          <w:lang w:eastAsia="ru-RU"/>
        </w:rPr>
        <w:t>1.</w:t>
      </w:r>
      <w:r w:rsidR="00713A80" w:rsidRPr="00713A80">
        <w:rPr>
          <w:rFonts w:ascii="Times New Roman" w:eastAsia="Times New Roman" w:hAnsi="Times New Roman"/>
          <w:sz w:val="28"/>
          <w:szCs w:val="35"/>
          <w:lang w:eastAsia="ru-RU"/>
        </w:rPr>
        <w:t xml:space="preserve">Оформить протокол испытания трансформаторного масла. </w:t>
      </w:r>
    </w:p>
    <w:p w:rsidR="006814A9" w:rsidRPr="004C71E0" w:rsidRDefault="006814A9" w:rsidP="00230C03">
      <w:pPr>
        <w:pStyle w:val="c1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462A22" w:rsidRDefault="00462A22" w:rsidP="00462A22">
      <w:pPr>
        <w:jc w:val="center"/>
        <w:rPr>
          <w:rFonts w:ascii="Times New Roman" w:hAnsi="Times New Roman"/>
          <w:b/>
          <w:sz w:val="28"/>
          <w:szCs w:val="28"/>
        </w:rPr>
      </w:pPr>
      <w:r w:rsidRPr="00462A22">
        <w:rPr>
          <w:rFonts w:ascii="Times New Roman" w:hAnsi="Times New Roman"/>
          <w:b/>
          <w:sz w:val="28"/>
          <w:szCs w:val="28"/>
        </w:rPr>
        <w:t>ВАРИАНТ</w:t>
      </w:r>
      <w:r w:rsidR="00CF2C2A">
        <w:rPr>
          <w:rFonts w:ascii="Times New Roman" w:hAnsi="Times New Roman"/>
          <w:b/>
          <w:sz w:val="28"/>
          <w:szCs w:val="28"/>
        </w:rPr>
        <w:t>7</w:t>
      </w:r>
    </w:p>
    <w:p w:rsidR="00230C03" w:rsidRPr="0093207E" w:rsidRDefault="00230C03" w:rsidP="00230C03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3207E">
        <w:rPr>
          <w:rFonts w:ascii="Times New Roman" w:hAnsi="Times New Roman"/>
          <w:b/>
          <w:sz w:val="28"/>
          <w:szCs w:val="28"/>
        </w:rPr>
        <w:t>Инструкция</w:t>
      </w:r>
    </w:p>
    <w:p w:rsidR="00230C03" w:rsidRPr="00F3046D" w:rsidRDefault="00230C03" w:rsidP="00230C0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EC5128" w:rsidRPr="0038562D" w:rsidRDefault="00EC5128" w:rsidP="00EC512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1: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выполните задание в тестовой форме</w:t>
      </w:r>
    </w:p>
    <w:p w:rsidR="00EC5128" w:rsidRPr="00F3046D" w:rsidRDefault="00EC5128" w:rsidP="00EC51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(проверяемые резу</w:t>
      </w:r>
      <w:r w:rsidR="00517D28">
        <w:rPr>
          <w:rFonts w:ascii="Times New Roman" w:eastAsia="Times New Roman" w:hAnsi="Times New Roman"/>
          <w:sz w:val="28"/>
          <w:szCs w:val="28"/>
          <w:lang w:eastAsia="ru-RU"/>
        </w:rPr>
        <w:t>льтаты обучения:</w:t>
      </w:r>
      <w:r w:rsidR="001976AB" w:rsidRPr="001976A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76AB">
        <w:rPr>
          <w:rFonts w:ascii="Times New Roman" w:eastAsia="Times New Roman" w:hAnsi="Times New Roman"/>
          <w:sz w:val="28"/>
          <w:szCs w:val="28"/>
          <w:lang w:eastAsia="ru-RU"/>
        </w:rPr>
        <w:t>З-1 –З-4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EC5128" w:rsidRPr="00F3046D" w:rsidRDefault="00EC5128" w:rsidP="00B41227">
      <w:pPr>
        <w:spacing w:after="0" w:line="240" w:lineRule="auto"/>
        <w:rPr>
          <w:rFonts w:ascii="Times New Roman" w:eastAsia="Times New Roman" w:hAnsi="Times New Roman"/>
          <w:b/>
          <w:sz w:val="30"/>
          <w:szCs w:val="30"/>
          <w:lang w:eastAsia="ru-RU"/>
        </w:rPr>
      </w:pPr>
    </w:p>
    <w:p w:rsidR="006814A9" w:rsidRPr="00B41227" w:rsidRDefault="006814A9" w:rsidP="00B41227">
      <w:pPr>
        <w:spacing w:after="0" w:line="240" w:lineRule="auto"/>
        <w:rPr>
          <w:rFonts w:ascii="Times New Roman" w:eastAsia="Times New Roman" w:hAnsi="Times New Roman"/>
          <w:b/>
          <w:sz w:val="30"/>
          <w:szCs w:val="30"/>
          <w:lang w:eastAsia="ru-RU"/>
        </w:rPr>
      </w:pPr>
      <w:r w:rsidRPr="00B41227">
        <w:rPr>
          <w:rFonts w:ascii="Times New Roman" w:eastAsia="Times New Roman" w:hAnsi="Times New Roman"/>
          <w:b/>
          <w:sz w:val="30"/>
          <w:szCs w:val="30"/>
          <w:lang w:eastAsia="ru-RU"/>
        </w:rPr>
        <w:t xml:space="preserve">1. </w:t>
      </w:r>
      <w:r w:rsidR="00B41227" w:rsidRPr="00B41227">
        <w:rPr>
          <w:rFonts w:ascii="Times New Roman" w:hAnsi="Times New Roman"/>
          <w:sz w:val="28"/>
        </w:rPr>
        <w:t>Сопоставить термины и их определения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41227" w:rsidRPr="00B41227" w:rsidTr="00B41227">
        <w:tc>
          <w:tcPr>
            <w:tcW w:w="4785" w:type="dxa"/>
          </w:tcPr>
          <w:p w:rsidR="00B41227" w:rsidRPr="00B41227" w:rsidRDefault="00B41227" w:rsidP="00B4122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1227">
              <w:rPr>
                <w:rFonts w:ascii="Times New Roman" w:hAnsi="Times New Roman"/>
                <w:sz w:val="28"/>
                <w:szCs w:val="28"/>
              </w:rPr>
              <w:t>Рабочее заземление</w:t>
            </w:r>
          </w:p>
        </w:tc>
        <w:tc>
          <w:tcPr>
            <w:tcW w:w="4786" w:type="dxa"/>
          </w:tcPr>
          <w:p w:rsidR="00B41227" w:rsidRPr="00B41227" w:rsidRDefault="00B41227" w:rsidP="00B4122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12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Преднамеренное соединение частей электроустановки,</w:t>
            </w:r>
            <w:r w:rsidR="00AF04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412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нормально</w:t>
            </w:r>
          </w:p>
          <w:p w:rsidR="00B41227" w:rsidRPr="00B41227" w:rsidRDefault="00B41227" w:rsidP="00B4122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12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 находящихся под напряжением, с глухо</w:t>
            </w:r>
            <w:r w:rsidR="00AF04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412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заземленной</w:t>
            </w:r>
            <w:r w:rsidR="00AF04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412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нейтралью</w:t>
            </w:r>
          </w:p>
          <w:p w:rsidR="00B41227" w:rsidRPr="00B41227" w:rsidRDefault="00B41227" w:rsidP="00B4122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12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генератора или трансформатора в сетях трехфазного тока или с</w:t>
            </w:r>
          </w:p>
          <w:p w:rsidR="00B41227" w:rsidRPr="00B41227" w:rsidRDefault="00B41227" w:rsidP="00B4122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12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глухо</w:t>
            </w:r>
            <w:r w:rsidR="00AF04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412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заземленной средней точкой источника в сетях постоянного </w:t>
            </w:r>
          </w:p>
          <w:p w:rsidR="00B41227" w:rsidRPr="00B41227" w:rsidRDefault="00B41227" w:rsidP="00B4122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12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тока</w:t>
            </w:r>
          </w:p>
        </w:tc>
      </w:tr>
      <w:tr w:rsidR="00B41227" w:rsidRPr="00B41227" w:rsidTr="00B41227">
        <w:tc>
          <w:tcPr>
            <w:tcW w:w="4785" w:type="dxa"/>
          </w:tcPr>
          <w:p w:rsidR="00B41227" w:rsidRPr="00B41227" w:rsidRDefault="00B41227" w:rsidP="00B4122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12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Защитное </w:t>
            </w:r>
          </w:p>
          <w:p w:rsidR="00B41227" w:rsidRPr="00B41227" w:rsidRDefault="00B41227" w:rsidP="00B4122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12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заземление</w:t>
            </w:r>
          </w:p>
          <w:p w:rsidR="00B41227" w:rsidRPr="00B41227" w:rsidRDefault="00B41227" w:rsidP="00B4122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B41227" w:rsidRPr="00B41227" w:rsidRDefault="00B41227" w:rsidP="00B4122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12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Заземление предназначе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B412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ное</w:t>
            </w:r>
          </w:p>
          <w:p w:rsidR="00B41227" w:rsidRPr="00B41227" w:rsidRDefault="00B41227" w:rsidP="00B4122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12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для обеспечения надлежащей работы </w:t>
            </w:r>
          </w:p>
          <w:p w:rsidR="00B41227" w:rsidRPr="00B41227" w:rsidRDefault="00B41227" w:rsidP="00B4122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12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электроустановки в нормальных или аварийных условиях</w:t>
            </w:r>
          </w:p>
          <w:p w:rsidR="00B41227" w:rsidRPr="00B41227" w:rsidRDefault="00B41227" w:rsidP="00B4122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1227" w:rsidRPr="00B41227" w:rsidTr="00B41227">
        <w:tc>
          <w:tcPr>
            <w:tcW w:w="4785" w:type="dxa"/>
          </w:tcPr>
          <w:p w:rsidR="00B41227" w:rsidRPr="00B41227" w:rsidRDefault="00B41227" w:rsidP="00B4122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1227">
              <w:rPr>
                <w:rFonts w:ascii="Times New Roman" w:hAnsi="Times New Roman"/>
                <w:sz w:val="28"/>
                <w:szCs w:val="28"/>
              </w:rPr>
              <w:t>Защитное зануление</w:t>
            </w:r>
          </w:p>
        </w:tc>
        <w:tc>
          <w:tcPr>
            <w:tcW w:w="4786" w:type="dxa"/>
          </w:tcPr>
          <w:p w:rsidR="00B41227" w:rsidRPr="00B41227" w:rsidRDefault="00B41227" w:rsidP="00B4122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12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Это преднамеренное электрическое соединение какой-либо части </w:t>
            </w:r>
          </w:p>
          <w:p w:rsidR="00B41227" w:rsidRPr="00B41227" w:rsidRDefault="00B41227" w:rsidP="00B4122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12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электроустановки с заземляющим устройством для обеспечения </w:t>
            </w:r>
          </w:p>
          <w:p w:rsidR="00B41227" w:rsidRPr="00EC5128" w:rsidRDefault="00B41227" w:rsidP="00B4122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412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электробезопасности</w:t>
            </w:r>
          </w:p>
        </w:tc>
      </w:tr>
    </w:tbl>
    <w:p w:rsidR="00B41227" w:rsidRPr="00EC5128" w:rsidRDefault="00B41227" w:rsidP="00B41227">
      <w:pPr>
        <w:spacing w:after="0" w:line="240" w:lineRule="auto"/>
        <w:rPr>
          <w:rFonts w:ascii="Arial" w:eastAsia="Times New Roman" w:hAnsi="Arial" w:cs="Arial"/>
          <w:sz w:val="30"/>
          <w:szCs w:val="30"/>
          <w:lang w:val="en-US" w:eastAsia="ru-RU"/>
        </w:rPr>
      </w:pP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B41227">
        <w:rPr>
          <w:rFonts w:ascii="Times New Roman" w:eastAsia="Times New Roman" w:hAnsi="Times New Roman"/>
          <w:b/>
          <w:sz w:val="28"/>
          <w:szCs w:val="30"/>
          <w:lang w:eastAsia="ru-RU"/>
        </w:rPr>
        <w:t>2.</w:t>
      </w:r>
      <w:r w:rsidRPr="00B41227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30"/>
          <w:lang w:eastAsia="ru-RU"/>
        </w:rPr>
        <w:t>В нормальном режиме, когда изоляция электродвигателей не нарушена, прикосновение к корпусу электродвигателя безопасно. Почему?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30"/>
          <w:lang w:eastAsia="ru-RU"/>
        </w:rPr>
        <w:t>а.нет разности потенциалов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30"/>
          <w:lang w:eastAsia="ru-RU"/>
        </w:rPr>
        <w:t>б.большое сопротивление тела человека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30"/>
          <w:lang w:eastAsia="ru-RU"/>
        </w:rPr>
        <w:t>в.малый ток К.З.</w:t>
      </w:r>
    </w:p>
    <w:p w:rsidR="00B41227" w:rsidRPr="00B41227" w:rsidRDefault="00B41227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B41227">
        <w:rPr>
          <w:rFonts w:ascii="Times New Roman" w:eastAsia="Times New Roman" w:hAnsi="Times New Roman"/>
          <w:b/>
          <w:sz w:val="28"/>
          <w:szCs w:val="30"/>
          <w:lang w:eastAsia="ru-RU"/>
        </w:rPr>
        <w:t>3.</w:t>
      </w:r>
      <w:r w:rsidRPr="00B41227">
        <w:rPr>
          <w:rFonts w:ascii="Times New Roman" w:eastAsia="Times New Roman" w:hAnsi="Times New Roman"/>
          <w:sz w:val="28"/>
          <w:szCs w:val="30"/>
          <w:lang w:eastAsia="ru-RU"/>
        </w:rPr>
        <w:t xml:space="preserve"> Уберите один неверный ответ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30"/>
          <w:lang w:eastAsia="ru-RU"/>
        </w:rPr>
        <w:t xml:space="preserve">Какие бывают заземлители для выполнения заземления? 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30"/>
          <w:lang w:eastAsia="ru-RU"/>
        </w:rPr>
        <w:t>а.натуральные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30"/>
          <w:lang w:eastAsia="ru-RU"/>
        </w:rPr>
        <w:t>б.естественные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30"/>
          <w:lang w:eastAsia="ru-RU"/>
        </w:rPr>
        <w:t>в.искусственные</w:t>
      </w:r>
    </w:p>
    <w:p w:rsidR="00B41227" w:rsidRPr="00B41227" w:rsidRDefault="00B41227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B41227">
        <w:rPr>
          <w:rFonts w:ascii="Times New Roman" w:eastAsia="Times New Roman" w:hAnsi="Times New Roman"/>
          <w:b/>
          <w:sz w:val="28"/>
          <w:szCs w:val="30"/>
          <w:lang w:eastAsia="ru-RU"/>
        </w:rPr>
        <w:t>4.</w:t>
      </w:r>
      <w:r w:rsidRPr="00B41227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30"/>
          <w:lang w:eastAsia="ru-RU"/>
        </w:rPr>
        <w:t>Что должно быть выполнено в электроустановках до 1 кВ с глухо</w:t>
      </w:r>
      <w:r w:rsidR="00AF04A1">
        <w:rPr>
          <w:rFonts w:ascii="Times New Roman" w:eastAsia="Times New Roman" w:hAnsi="Times New Roman"/>
          <w:sz w:val="28"/>
          <w:szCs w:val="30"/>
          <w:lang w:eastAsia="ru-RU"/>
        </w:rPr>
        <w:t xml:space="preserve"> </w:t>
      </w:r>
      <w:r w:rsidRPr="00B41227">
        <w:rPr>
          <w:rFonts w:ascii="Times New Roman" w:eastAsia="Times New Roman" w:hAnsi="Times New Roman"/>
          <w:sz w:val="28"/>
          <w:szCs w:val="30"/>
          <w:lang w:eastAsia="ru-RU"/>
        </w:rPr>
        <w:t>заземленной</w:t>
      </w:r>
      <w:r w:rsidR="00AF04A1">
        <w:rPr>
          <w:rFonts w:ascii="Times New Roman" w:eastAsia="Times New Roman" w:hAnsi="Times New Roman"/>
          <w:sz w:val="28"/>
          <w:szCs w:val="30"/>
          <w:lang w:eastAsia="ru-RU"/>
        </w:rPr>
        <w:t xml:space="preserve"> </w:t>
      </w:r>
      <w:r w:rsidRPr="00B41227">
        <w:rPr>
          <w:rFonts w:ascii="Times New Roman" w:eastAsia="Times New Roman" w:hAnsi="Times New Roman"/>
          <w:sz w:val="28"/>
          <w:szCs w:val="30"/>
          <w:lang w:eastAsia="ru-RU"/>
        </w:rPr>
        <w:t>нейтралью</w:t>
      </w:r>
      <w:r w:rsidR="00AF04A1">
        <w:rPr>
          <w:rFonts w:ascii="Times New Roman" w:eastAsia="Times New Roman" w:hAnsi="Times New Roman"/>
          <w:sz w:val="28"/>
          <w:szCs w:val="30"/>
          <w:lang w:eastAsia="ru-RU"/>
        </w:rPr>
        <w:t xml:space="preserve"> </w:t>
      </w:r>
      <w:r w:rsidR="00B41227" w:rsidRPr="00B41227">
        <w:rPr>
          <w:rFonts w:ascii="Times New Roman" w:eastAsia="Times New Roman" w:hAnsi="Times New Roman"/>
          <w:sz w:val="28"/>
          <w:szCs w:val="30"/>
          <w:lang w:eastAsia="ru-RU"/>
        </w:rPr>
        <w:t xml:space="preserve">для защиты от поражения током </w:t>
      </w:r>
      <w:r w:rsidRPr="00B41227">
        <w:rPr>
          <w:rFonts w:ascii="Times New Roman" w:eastAsia="Times New Roman" w:hAnsi="Times New Roman"/>
          <w:sz w:val="28"/>
          <w:szCs w:val="30"/>
          <w:lang w:eastAsia="ru-RU"/>
        </w:rPr>
        <w:t>людей?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30"/>
          <w:lang w:eastAsia="ru-RU"/>
        </w:rPr>
        <w:t>а.</w:t>
      </w:r>
      <w:r w:rsidR="00AF04A1">
        <w:rPr>
          <w:rFonts w:ascii="Times New Roman" w:eastAsia="Times New Roman" w:hAnsi="Times New Roman"/>
          <w:sz w:val="28"/>
          <w:szCs w:val="30"/>
          <w:lang w:eastAsia="ru-RU"/>
        </w:rPr>
        <w:t xml:space="preserve"> </w:t>
      </w:r>
      <w:r w:rsidRPr="00B41227">
        <w:rPr>
          <w:rFonts w:ascii="Times New Roman" w:eastAsia="Times New Roman" w:hAnsi="Times New Roman"/>
          <w:sz w:val="28"/>
          <w:szCs w:val="30"/>
          <w:lang w:eastAsia="ru-RU"/>
        </w:rPr>
        <w:t>зануление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30"/>
          <w:lang w:eastAsia="ru-RU"/>
        </w:rPr>
        <w:t>б.заземление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30"/>
          <w:lang w:eastAsia="ru-RU"/>
        </w:rPr>
        <w:t>в.защитное отключение</w:t>
      </w:r>
    </w:p>
    <w:p w:rsidR="00B41227" w:rsidRPr="00B41227" w:rsidRDefault="00B41227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B41227">
        <w:rPr>
          <w:rFonts w:ascii="Times New Roman" w:eastAsia="Times New Roman" w:hAnsi="Times New Roman"/>
          <w:b/>
          <w:sz w:val="28"/>
          <w:szCs w:val="30"/>
          <w:lang w:eastAsia="ru-RU"/>
        </w:rPr>
        <w:t>5.</w:t>
      </w:r>
      <w:r w:rsidRPr="00B41227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30"/>
          <w:lang w:eastAsia="ru-RU"/>
        </w:rPr>
        <w:t>Что должно быть выполнено в электроустановках выше 1 кВ с изолированной и эффективно заземленной нейтралью для защиты людей от поражения электрическим током?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30"/>
          <w:lang w:eastAsia="ru-RU"/>
        </w:rPr>
        <w:t>а.заземление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30"/>
          <w:lang w:eastAsia="ru-RU"/>
        </w:rPr>
        <w:t>б.зануление</w:t>
      </w:r>
    </w:p>
    <w:p w:rsidR="006814A9" w:rsidRPr="00F3046D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30"/>
          <w:lang w:eastAsia="ru-RU"/>
        </w:rPr>
        <w:t>в.защитное отключение</w:t>
      </w:r>
    </w:p>
    <w:p w:rsidR="00EC5128" w:rsidRPr="00F3046D" w:rsidRDefault="00EC5128" w:rsidP="00EC512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C5128" w:rsidRPr="006225E9" w:rsidRDefault="00EC5128" w:rsidP="00EC5128">
      <w:pPr>
        <w:spacing w:after="0" w:line="240" w:lineRule="auto"/>
        <w:rPr>
          <w:rFonts w:ascii="Times New Roman" w:eastAsia="Times New Roman" w:hAnsi="Times New Roman"/>
          <w:b/>
          <w:sz w:val="28"/>
          <w:szCs w:val="35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2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:ответьте на вопросы экзаменационного билета</w:t>
      </w:r>
      <w:r w:rsidR="006225E9" w:rsidRPr="008D306E">
        <w:rPr>
          <w:rFonts w:ascii="Times New Roman" w:eastAsia="Times New Roman" w:hAnsi="Times New Roman"/>
          <w:sz w:val="28"/>
          <w:szCs w:val="35"/>
          <w:lang w:eastAsia="ru-RU"/>
        </w:rPr>
        <w:t>и выполнить</w:t>
      </w:r>
      <w:r w:rsidR="006225E9">
        <w:rPr>
          <w:rFonts w:ascii="Times New Roman" w:eastAsia="Times New Roman" w:hAnsi="Times New Roman"/>
          <w:sz w:val="28"/>
          <w:szCs w:val="35"/>
          <w:lang w:eastAsia="ru-RU"/>
        </w:rPr>
        <w:t xml:space="preserve"> практическое задание.</w:t>
      </w:r>
    </w:p>
    <w:p w:rsidR="00517D28" w:rsidRPr="0038562D" w:rsidRDefault="00EC5128" w:rsidP="00517D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Проверяем</w:t>
      </w:r>
      <w:r w:rsidR="00AF04A1">
        <w:rPr>
          <w:rFonts w:ascii="Times New Roman" w:eastAsia="Times New Roman" w:hAnsi="Times New Roman"/>
          <w:sz w:val="28"/>
          <w:szCs w:val="28"/>
          <w:lang w:eastAsia="ru-RU"/>
        </w:rPr>
        <w:t>ые результаты обучения: З 1 –З 4 и У 1 –У 4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945BED" w:rsidRPr="00EE1A7F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Время выполнения задания –</w:t>
      </w:r>
      <w:r>
        <w:rPr>
          <w:rFonts w:ascii="Times New Roman" w:hAnsi="Times New Roman"/>
          <w:sz w:val="28"/>
          <w:szCs w:val="28"/>
        </w:rPr>
        <w:t>300 мин</w:t>
      </w:r>
    </w:p>
    <w:p w:rsidR="00EC5128" w:rsidRPr="00945BED" w:rsidRDefault="00EC5128" w:rsidP="00EC512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Вопросы:</w:t>
      </w:r>
    </w:p>
    <w:p w:rsidR="00EC5128" w:rsidRPr="00EC5128" w:rsidRDefault="00EC5128" w:rsidP="00EC5128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EC5128">
        <w:rPr>
          <w:rFonts w:ascii="Times New Roman" w:eastAsia="Times New Roman" w:hAnsi="Times New Roman"/>
          <w:sz w:val="28"/>
          <w:szCs w:val="30"/>
          <w:lang w:eastAsia="ru-RU"/>
        </w:rPr>
        <w:t xml:space="preserve">1. Технология монтажа установок электрического освещения общего применения </w:t>
      </w:r>
    </w:p>
    <w:p w:rsidR="00EC5128" w:rsidRDefault="00EC5128" w:rsidP="00EC5128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EC5128">
        <w:rPr>
          <w:rFonts w:ascii="Times New Roman" w:eastAsia="Times New Roman" w:hAnsi="Times New Roman"/>
          <w:sz w:val="28"/>
          <w:szCs w:val="30"/>
          <w:lang w:eastAsia="ru-RU"/>
        </w:rPr>
        <w:t>2. Проверка заземляющей сети.</w:t>
      </w:r>
    </w:p>
    <w:p w:rsidR="004C71E0" w:rsidRPr="00F3046D" w:rsidRDefault="004C71E0" w:rsidP="00EC5128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713A80" w:rsidRDefault="00713A80" w:rsidP="00713A8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93E51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№ 3(выполнить практическое задание)</w:t>
      </w:r>
    </w:p>
    <w:p w:rsidR="00A93E51" w:rsidRPr="00A93E51" w:rsidRDefault="00A93E51" w:rsidP="00713A8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3046D" w:rsidRDefault="00F3046D" w:rsidP="00F304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Проверяем</w:t>
      </w:r>
      <w:r w:rsidR="00AF04A1">
        <w:rPr>
          <w:rFonts w:ascii="Times New Roman" w:eastAsia="Times New Roman" w:hAnsi="Times New Roman"/>
          <w:sz w:val="28"/>
          <w:szCs w:val="28"/>
          <w:lang w:eastAsia="ru-RU"/>
        </w:rPr>
        <w:t>ые результаты обучения: З 1 –З 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и умения</w:t>
      </w:r>
      <w:r w:rsidR="00AF04A1">
        <w:rPr>
          <w:rFonts w:ascii="Times New Roman" w:eastAsia="Times New Roman" w:hAnsi="Times New Roman"/>
          <w:sz w:val="28"/>
          <w:szCs w:val="28"/>
          <w:lang w:eastAsia="ru-RU"/>
        </w:rPr>
        <w:t xml:space="preserve"> У 1 –У 4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воспользоватьсянормативно-технической документацией и методической литературой.</w:t>
      </w:r>
    </w:p>
    <w:p w:rsidR="004C71E0" w:rsidRPr="007E180B" w:rsidRDefault="004C71E0" w:rsidP="00713A8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3A80" w:rsidRPr="00713A80" w:rsidRDefault="00713A80" w:rsidP="00713A80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 w:rsidRPr="00713A80">
        <w:rPr>
          <w:rFonts w:ascii="Times New Roman" w:eastAsia="Times New Roman" w:hAnsi="Times New Roman"/>
          <w:sz w:val="28"/>
          <w:szCs w:val="35"/>
          <w:lang w:eastAsia="ru-RU"/>
        </w:rPr>
        <w:t>Перечислить последовательность работ при проверке и настр</w:t>
      </w:r>
      <w:r w:rsidR="00AF04A1">
        <w:rPr>
          <w:rFonts w:ascii="Times New Roman" w:eastAsia="Times New Roman" w:hAnsi="Times New Roman"/>
          <w:sz w:val="28"/>
          <w:szCs w:val="35"/>
          <w:lang w:eastAsia="ru-RU"/>
        </w:rPr>
        <w:t>ойке устройств воздушных линий.</w:t>
      </w:r>
    </w:p>
    <w:p w:rsidR="00EC5128" w:rsidRPr="00F3046D" w:rsidRDefault="00EC5128" w:rsidP="00EC5128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462A22" w:rsidRDefault="00462A22" w:rsidP="00462A22">
      <w:pPr>
        <w:jc w:val="center"/>
        <w:rPr>
          <w:rFonts w:ascii="Times New Roman" w:hAnsi="Times New Roman"/>
          <w:b/>
          <w:sz w:val="28"/>
          <w:szCs w:val="28"/>
        </w:rPr>
      </w:pPr>
      <w:r w:rsidRPr="00462A22">
        <w:rPr>
          <w:rFonts w:ascii="Times New Roman" w:hAnsi="Times New Roman"/>
          <w:b/>
          <w:sz w:val="28"/>
          <w:szCs w:val="28"/>
        </w:rPr>
        <w:t>ВАРИАНТ</w:t>
      </w:r>
      <w:r w:rsidR="00CF2C2A">
        <w:rPr>
          <w:rFonts w:ascii="Times New Roman" w:hAnsi="Times New Roman"/>
          <w:b/>
          <w:sz w:val="28"/>
          <w:szCs w:val="28"/>
        </w:rPr>
        <w:t>8</w:t>
      </w:r>
    </w:p>
    <w:p w:rsidR="00230C03" w:rsidRPr="0093207E" w:rsidRDefault="00230C03" w:rsidP="00230C03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3207E">
        <w:rPr>
          <w:rFonts w:ascii="Times New Roman" w:hAnsi="Times New Roman"/>
          <w:b/>
          <w:sz w:val="28"/>
          <w:szCs w:val="28"/>
        </w:rPr>
        <w:t>Инструкция</w:t>
      </w:r>
    </w:p>
    <w:p w:rsidR="00230C03" w:rsidRPr="00F3046D" w:rsidRDefault="00230C03" w:rsidP="00230C0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EC5128" w:rsidRPr="0038562D" w:rsidRDefault="00EC5128" w:rsidP="00EC512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1: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выполните задание в тестовой форме</w:t>
      </w:r>
    </w:p>
    <w:p w:rsidR="00EC5128" w:rsidRPr="00F3046D" w:rsidRDefault="00EC5128" w:rsidP="00EC51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(проверяемые резу</w:t>
      </w:r>
      <w:r w:rsidR="00517D28">
        <w:rPr>
          <w:rFonts w:ascii="Times New Roman" w:eastAsia="Times New Roman" w:hAnsi="Times New Roman"/>
          <w:sz w:val="28"/>
          <w:szCs w:val="28"/>
          <w:lang w:eastAsia="ru-RU"/>
        </w:rPr>
        <w:t xml:space="preserve">льтаты обучения: </w:t>
      </w:r>
      <w:r w:rsidR="001976AB">
        <w:rPr>
          <w:rFonts w:ascii="Times New Roman" w:eastAsia="Times New Roman" w:hAnsi="Times New Roman"/>
          <w:sz w:val="28"/>
          <w:szCs w:val="28"/>
          <w:lang w:eastAsia="ru-RU"/>
        </w:rPr>
        <w:t>З-1 –З-4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EC5128" w:rsidRPr="00F3046D" w:rsidRDefault="00EC5128" w:rsidP="00EC51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14A9" w:rsidRPr="00B41227" w:rsidRDefault="00B41227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6814A9" w:rsidRPr="00B41227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6814A9" w:rsidRPr="00B41227">
        <w:rPr>
          <w:rFonts w:ascii="Times New Roman" w:eastAsia="Times New Roman" w:hAnsi="Times New Roman"/>
          <w:sz w:val="28"/>
          <w:szCs w:val="28"/>
          <w:lang w:eastAsia="ru-RU"/>
        </w:rPr>
        <w:t xml:space="preserve"> Отметьте правильный ответ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28"/>
          <w:lang w:eastAsia="ru-RU"/>
        </w:rPr>
        <w:t>Что является задачей зануления?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28"/>
          <w:lang w:eastAsia="ru-RU"/>
        </w:rPr>
        <w:t>а.создание наименьшего сопротивления пути для тока К.З.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28"/>
          <w:lang w:eastAsia="ru-RU"/>
        </w:rPr>
        <w:t>б.создание наибольшего сопротивления пути для тока К.З.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28"/>
          <w:lang w:eastAsia="ru-RU"/>
        </w:rPr>
        <w:t>в.создание наименьшего напряжения</w:t>
      </w:r>
    </w:p>
    <w:p w:rsidR="00866453" w:rsidRDefault="00866453" w:rsidP="0086645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814A9" w:rsidRPr="00866453" w:rsidRDefault="006814A9" w:rsidP="0086645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66453">
        <w:rPr>
          <w:rFonts w:ascii="Times New Roman" w:eastAsia="Times New Roman" w:hAnsi="Times New Roman"/>
          <w:b/>
          <w:sz w:val="28"/>
          <w:szCs w:val="28"/>
          <w:lang w:eastAsia="ru-RU"/>
        </w:rPr>
        <w:t>Назначение, конструктивное выполнение электрических сетей напряжением выше 1000 В</w:t>
      </w:r>
    </w:p>
    <w:p w:rsidR="00B41227" w:rsidRPr="00B41227" w:rsidRDefault="00B41227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14A9" w:rsidRPr="00B41227" w:rsidRDefault="00B41227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6814A9" w:rsidRPr="00B41227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6814A9" w:rsidRPr="00B41227">
        <w:rPr>
          <w:rFonts w:ascii="Times New Roman" w:eastAsia="Times New Roman" w:hAnsi="Times New Roman"/>
          <w:sz w:val="28"/>
          <w:szCs w:val="28"/>
          <w:lang w:eastAsia="ru-RU"/>
        </w:rPr>
        <w:t xml:space="preserve"> Сопоставить термины и их определения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814A9" w:rsidRPr="00B41227" w:rsidTr="006814A9">
        <w:tc>
          <w:tcPr>
            <w:tcW w:w="4785" w:type="dxa"/>
          </w:tcPr>
          <w:p w:rsidR="006814A9" w:rsidRPr="00B41227" w:rsidRDefault="006814A9" w:rsidP="00462A22">
            <w:pPr>
              <w:pStyle w:val="c16"/>
              <w:spacing w:before="0" w:beforeAutospacing="0" w:after="0" w:afterAutospacing="0"/>
              <w:rPr>
                <w:rStyle w:val="c6"/>
                <w:color w:val="000000"/>
                <w:sz w:val="28"/>
                <w:szCs w:val="28"/>
              </w:rPr>
            </w:pPr>
            <w:r w:rsidRPr="00B41227">
              <w:rPr>
                <w:sz w:val="28"/>
                <w:szCs w:val="28"/>
              </w:rPr>
              <w:t>Траншея</w:t>
            </w:r>
          </w:p>
        </w:tc>
        <w:tc>
          <w:tcPr>
            <w:tcW w:w="4786" w:type="dxa"/>
          </w:tcPr>
          <w:p w:rsidR="006814A9" w:rsidRPr="00B41227" w:rsidRDefault="006814A9" w:rsidP="00B41227">
            <w:pPr>
              <w:spacing w:after="0" w:line="240" w:lineRule="auto"/>
              <w:rPr>
                <w:rStyle w:val="c6"/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12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Непроходное кабельное сооружение глубиной до 0,4-1,2 м, покрытое съёмными металлическими или бетонными плитами</w:t>
            </w:r>
          </w:p>
        </w:tc>
      </w:tr>
      <w:tr w:rsidR="006814A9" w:rsidRPr="00B41227" w:rsidTr="006814A9">
        <w:tc>
          <w:tcPr>
            <w:tcW w:w="4785" w:type="dxa"/>
          </w:tcPr>
          <w:p w:rsidR="006814A9" w:rsidRPr="00B41227" w:rsidRDefault="006814A9" w:rsidP="00462A22">
            <w:pPr>
              <w:pStyle w:val="c16"/>
              <w:spacing w:before="0" w:beforeAutospacing="0" w:after="0" w:afterAutospacing="0"/>
              <w:rPr>
                <w:rStyle w:val="c6"/>
                <w:color w:val="000000"/>
                <w:sz w:val="28"/>
                <w:szCs w:val="28"/>
              </w:rPr>
            </w:pPr>
            <w:r w:rsidRPr="00B41227">
              <w:rPr>
                <w:sz w:val="28"/>
                <w:szCs w:val="28"/>
              </w:rPr>
              <w:t>Канал</w:t>
            </w:r>
          </w:p>
        </w:tc>
        <w:tc>
          <w:tcPr>
            <w:tcW w:w="4786" w:type="dxa"/>
          </w:tcPr>
          <w:p w:rsidR="006814A9" w:rsidRPr="00B41227" w:rsidRDefault="006814A9" w:rsidP="00B41227">
            <w:pPr>
              <w:spacing w:after="0" w:line="240" w:lineRule="auto"/>
              <w:rPr>
                <w:rStyle w:val="c6"/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12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Более глубокое (до 2,5 м) сооружение, устраиваемое в земле для прокладки многих кабелей (более 40) и имеющее устройство принудительной вентиляции</w:t>
            </w:r>
          </w:p>
        </w:tc>
      </w:tr>
      <w:tr w:rsidR="006814A9" w:rsidRPr="00B41227" w:rsidTr="006814A9">
        <w:tc>
          <w:tcPr>
            <w:tcW w:w="4785" w:type="dxa"/>
          </w:tcPr>
          <w:p w:rsidR="006814A9" w:rsidRPr="00B41227" w:rsidRDefault="006814A9" w:rsidP="00462A22">
            <w:pPr>
              <w:pStyle w:val="c16"/>
              <w:spacing w:before="0" w:beforeAutospacing="0" w:after="0" w:afterAutospacing="0"/>
              <w:rPr>
                <w:rStyle w:val="c6"/>
                <w:color w:val="000000"/>
                <w:sz w:val="28"/>
                <w:szCs w:val="28"/>
              </w:rPr>
            </w:pPr>
            <w:r w:rsidRPr="00B41227">
              <w:rPr>
                <w:sz w:val="28"/>
                <w:szCs w:val="28"/>
              </w:rPr>
              <w:t>Туннель</w:t>
            </w:r>
          </w:p>
        </w:tc>
        <w:tc>
          <w:tcPr>
            <w:tcW w:w="4786" w:type="dxa"/>
          </w:tcPr>
          <w:p w:rsidR="006814A9" w:rsidRPr="00B41227" w:rsidRDefault="006814A9" w:rsidP="006814A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12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Сооружение в земле глубиной 0,7</w:t>
            </w:r>
          </w:p>
          <w:p w:rsidR="006814A9" w:rsidRPr="00B41227" w:rsidRDefault="006814A9" w:rsidP="006814A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12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-0,8 метра для укладки кабеля на подушку из</w:t>
            </w:r>
          </w:p>
          <w:p w:rsidR="006814A9" w:rsidRPr="00B41227" w:rsidRDefault="006814A9" w:rsidP="00B41227">
            <w:pPr>
              <w:spacing w:after="0" w:line="240" w:lineRule="auto"/>
              <w:rPr>
                <w:rStyle w:val="c6"/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12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песка толщиной 0,1 метр и последующей его засыпкой землей</w:t>
            </w:r>
          </w:p>
        </w:tc>
      </w:tr>
    </w:tbl>
    <w:p w:rsidR="00B41227" w:rsidRDefault="00B41227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14A9" w:rsidRPr="00B41227" w:rsidRDefault="00B41227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6814A9" w:rsidRPr="00B41227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6814A9" w:rsidRPr="00B41227">
        <w:rPr>
          <w:rFonts w:ascii="Times New Roman" w:eastAsia="Times New Roman" w:hAnsi="Times New Roman"/>
          <w:sz w:val="28"/>
          <w:szCs w:val="28"/>
          <w:lang w:eastAsia="ru-RU"/>
        </w:rPr>
        <w:t xml:space="preserve"> Сопоставить термины и их определения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814A9" w:rsidRPr="00B41227" w:rsidTr="006814A9">
        <w:tc>
          <w:tcPr>
            <w:tcW w:w="4785" w:type="dxa"/>
          </w:tcPr>
          <w:p w:rsidR="006814A9" w:rsidRPr="00B41227" w:rsidRDefault="006814A9" w:rsidP="006814A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12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Канализация </w:t>
            </w:r>
          </w:p>
          <w:p w:rsidR="006814A9" w:rsidRPr="00B41227" w:rsidRDefault="006814A9" w:rsidP="006814A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12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электроэнергии</w:t>
            </w:r>
          </w:p>
          <w:p w:rsidR="006814A9" w:rsidRPr="00B41227" w:rsidRDefault="006814A9" w:rsidP="00462A22">
            <w:pPr>
              <w:pStyle w:val="c16"/>
              <w:spacing w:before="0" w:beforeAutospacing="0" w:after="0" w:afterAutospacing="0"/>
              <w:rPr>
                <w:rStyle w:val="c6"/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6814A9" w:rsidRPr="00B41227" w:rsidRDefault="006814A9" w:rsidP="006814A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12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Устройство для передачи электроэнергии, состоящее из одного </w:t>
            </w:r>
          </w:p>
          <w:p w:rsidR="006814A9" w:rsidRPr="00B41227" w:rsidRDefault="006814A9" w:rsidP="006814A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12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или нескольких параллельных кабелей с соединенными, </w:t>
            </w:r>
          </w:p>
          <w:p w:rsidR="006814A9" w:rsidRPr="00B41227" w:rsidRDefault="006814A9" w:rsidP="006814A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12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стопорными и концевыми муфтами (заделками) и крепежными </w:t>
            </w:r>
          </w:p>
          <w:p w:rsidR="006814A9" w:rsidRPr="00B41227" w:rsidRDefault="006814A9" w:rsidP="00B41227">
            <w:pPr>
              <w:spacing w:after="0" w:line="240" w:lineRule="auto"/>
              <w:rPr>
                <w:rStyle w:val="c6"/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12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деталями</w:t>
            </w:r>
          </w:p>
        </w:tc>
      </w:tr>
      <w:tr w:rsidR="006814A9" w:rsidRPr="00B41227" w:rsidTr="006814A9">
        <w:tc>
          <w:tcPr>
            <w:tcW w:w="4785" w:type="dxa"/>
          </w:tcPr>
          <w:p w:rsidR="006814A9" w:rsidRPr="00B41227" w:rsidRDefault="006814A9" w:rsidP="00462A22">
            <w:pPr>
              <w:pStyle w:val="c16"/>
              <w:spacing w:before="0" w:beforeAutospacing="0" w:after="0" w:afterAutospacing="0"/>
              <w:rPr>
                <w:rStyle w:val="c6"/>
                <w:color w:val="000000"/>
                <w:sz w:val="28"/>
                <w:szCs w:val="28"/>
              </w:rPr>
            </w:pPr>
            <w:r w:rsidRPr="00B41227">
              <w:rPr>
                <w:sz w:val="28"/>
                <w:szCs w:val="28"/>
              </w:rPr>
              <w:t>Кабельная линия</w:t>
            </w:r>
          </w:p>
        </w:tc>
        <w:tc>
          <w:tcPr>
            <w:tcW w:w="4786" w:type="dxa"/>
          </w:tcPr>
          <w:p w:rsidR="006814A9" w:rsidRPr="00B41227" w:rsidRDefault="006814A9" w:rsidP="006814A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12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Распределение электроэнерги</w:t>
            </w:r>
          </w:p>
          <w:p w:rsidR="006814A9" w:rsidRPr="00B41227" w:rsidRDefault="006814A9" w:rsidP="006814A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12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с помощью воздушных, </w:t>
            </w:r>
          </w:p>
          <w:p w:rsidR="006814A9" w:rsidRPr="00B41227" w:rsidRDefault="006814A9" w:rsidP="006814A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12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кабельных линий и токопроводов от места производства до места </w:t>
            </w:r>
          </w:p>
          <w:p w:rsidR="006814A9" w:rsidRPr="00B41227" w:rsidRDefault="006814A9" w:rsidP="00B41227">
            <w:pPr>
              <w:spacing w:after="0" w:line="240" w:lineRule="auto"/>
              <w:rPr>
                <w:rStyle w:val="c6"/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12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потребления</w:t>
            </w:r>
          </w:p>
        </w:tc>
      </w:tr>
      <w:tr w:rsidR="006814A9" w:rsidRPr="00B41227" w:rsidTr="006814A9">
        <w:tc>
          <w:tcPr>
            <w:tcW w:w="4785" w:type="dxa"/>
          </w:tcPr>
          <w:p w:rsidR="006814A9" w:rsidRPr="00B41227" w:rsidRDefault="006814A9" w:rsidP="00462A22">
            <w:pPr>
              <w:pStyle w:val="c16"/>
              <w:spacing w:before="0" w:beforeAutospacing="0" w:after="0" w:afterAutospacing="0"/>
              <w:rPr>
                <w:rStyle w:val="c6"/>
                <w:color w:val="000000"/>
                <w:sz w:val="28"/>
                <w:szCs w:val="28"/>
              </w:rPr>
            </w:pPr>
            <w:r w:rsidRPr="00B41227">
              <w:rPr>
                <w:sz w:val="28"/>
                <w:szCs w:val="28"/>
              </w:rPr>
              <w:t>Воздушная линия</w:t>
            </w:r>
          </w:p>
        </w:tc>
        <w:tc>
          <w:tcPr>
            <w:tcW w:w="4786" w:type="dxa"/>
          </w:tcPr>
          <w:p w:rsidR="006814A9" w:rsidRPr="00B41227" w:rsidRDefault="006814A9" w:rsidP="006814A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12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Выполняется из неизолированных проводов, расположенных на</w:t>
            </w:r>
          </w:p>
          <w:p w:rsidR="006814A9" w:rsidRPr="00B41227" w:rsidRDefault="006814A9" w:rsidP="00B41227">
            <w:pPr>
              <w:spacing w:after="0" w:line="240" w:lineRule="auto"/>
              <w:rPr>
                <w:rStyle w:val="c6"/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12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открытом воздухе и прикрепляемых к опорам с помощью изоляторов и арматуры</w:t>
            </w:r>
          </w:p>
        </w:tc>
      </w:tr>
    </w:tbl>
    <w:p w:rsidR="000D70A5" w:rsidRPr="00B41227" w:rsidRDefault="000D70A5" w:rsidP="00462A22">
      <w:pPr>
        <w:pStyle w:val="c16"/>
        <w:shd w:val="clear" w:color="auto" w:fill="FFFFFF"/>
        <w:spacing w:before="0" w:beforeAutospacing="0" w:after="0" w:afterAutospacing="0"/>
        <w:rPr>
          <w:rStyle w:val="c6"/>
          <w:color w:val="000000"/>
          <w:sz w:val="28"/>
          <w:szCs w:val="28"/>
        </w:rPr>
      </w:pPr>
    </w:p>
    <w:p w:rsidR="006814A9" w:rsidRPr="00B41227" w:rsidRDefault="00B41227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453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6814A9" w:rsidRPr="00866453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6814A9" w:rsidRPr="00B41227">
        <w:rPr>
          <w:rFonts w:ascii="Times New Roman" w:eastAsia="Times New Roman" w:hAnsi="Times New Roman"/>
          <w:sz w:val="28"/>
          <w:szCs w:val="28"/>
          <w:lang w:eastAsia="ru-RU"/>
        </w:rPr>
        <w:t>Отметьте правильный ответ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28"/>
          <w:lang w:eastAsia="ru-RU"/>
        </w:rPr>
        <w:t>Какие вопросы при построении рациональных и экономичных систем электроснабжения промышленных предприятий являются основными?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28"/>
          <w:lang w:eastAsia="ru-RU"/>
        </w:rPr>
        <w:t>а.вопросы выбора схем электроснабжения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28"/>
          <w:lang w:eastAsia="ru-RU"/>
        </w:rPr>
        <w:t>б.вопросы выбора схем электроосвещения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28"/>
          <w:lang w:eastAsia="ru-RU"/>
        </w:rPr>
        <w:t>в.вопросы территориального размещения</w:t>
      </w:r>
    </w:p>
    <w:p w:rsidR="00B41227" w:rsidRPr="00B41227" w:rsidRDefault="00B41227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14A9" w:rsidRPr="00B41227" w:rsidRDefault="00B41227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6814A9" w:rsidRPr="00B41227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6814A9" w:rsidRPr="00B41227">
        <w:rPr>
          <w:rFonts w:ascii="Times New Roman" w:eastAsia="Times New Roman" w:hAnsi="Times New Roman"/>
          <w:sz w:val="28"/>
          <w:szCs w:val="28"/>
          <w:lang w:eastAsia="ru-RU"/>
        </w:rPr>
        <w:t xml:space="preserve"> Уберите неверный ответ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28"/>
          <w:lang w:eastAsia="ru-RU"/>
        </w:rPr>
        <w:t>Как делится систем</w:t>
      </w:r>
      <w:r w:rsidR="00B41227" w:rsidRPr="00B41227">
        <w:rPr>
          <w:rFonts w:ascii="Times New Roman" w:eastAsia="Times New Roman" w:hAnsi="Times New Roman"/>
          <w:sz w:val="28"/>
          <w:szCs w:val="28"/>
          <w:lang w:eastAsia="ru-RU"/>
        </w:rPr>
        <w:t xml:space="preserve">а электроснабжения промышленных </w:t>
      </w:r>
      <w:r w:rsidRPr="00B41227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предприятий? 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28"/>
          <w:lang w:eastAsia="ru-RU"/>
        </w:rPr>
        <w:t>а.наружная</w:t>
      </w:r>
    </w:p>
    <w:p w:rsidR="006814A9" w:rsidRPr="00B41227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28"/>
          <w:lang w:eastAsia="ru-RU"/>
        </w:rPr>
        <w:t>б.внешняя</w:t>
      </w:r>
    </w:p>
    <w:p w:rsidR="006814A9" w:rsidRPr="00F3046D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27">
        <w:rPr>
          <w:rFonts w:ascii="Times New Roman" w:eastAsia="Times New Roman" w:hAnsi="Times New Roman"/>
          <w:sz w:val="28"/>
          <w:szCs w:val="28"/>
          <w:lang w:eastAsia="ru-RU"/>
        </w:rPr>
        <w:t>в.внутренняя</w:t>
      </w:r>
    </w:p>
    <w:p w:rsidR="00830727" w:rsidRPr="00F3046D" w:rsidRDefault="00830727" w:rsidP="0083072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30727" w:rsidRPr="006225E9" w:rsidRDefault="00830727" w:rsidP="00830727">
      <w:pPr>
        <w:spacing w:after="0" w:line="240" w:lineRule="auto"/>
        <w:rPr>
          <w:rFonts w:ascii="Times New Roman" w:eastAsia="Times New Roman" w:hAnsi="Times New Roman"/>
          <w:b/>
          <w:sz w:val="28"/>
          <w:szCs w:val="35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2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:ответьте на вопросы экзаменационного билета</w:t>
      </w:r>
      <w:r w:rsidR="006225E9" w:rsidRPr="008D306E">
        <w:rPr>
          <w:rFonts w:ascii="Times New Roman" w:eastAsia="Times New Roman" w:hAnsi="Times New Roman"/>
          <w:sz w:val="28"/>
          <w:szCs w:val="35"/>
          <w:lang w:eastAsia="ru-RU"/>
        </w:rPr>
        <w:t>и выполнить</w:t>
      </w:r>
      <w:r w:rsidR="006225E9">
        <w:rPr>
          <w:rFonts w:ascii="Times New Roman" w:eastAsia="Times New Roman" w:hAnsi="Times New Roman"/>
          <w:sz w:val="28"/>
          <w:szCs w:val="35"/>
          <w:lang w:eastAsia="ru-RU"/>
        </w:rPr>
        <w:t xml:space="preserve"> практическое задание.</w:t>
      </w:r>
    </w:p>
    <w:p w:rsidR="00830727" w:rsidRPr="0038562D" w:rsidRDefault="00830727" w:rsidP="0083072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Проверяем</w:t>
      </w:r>
      <w:r w:rsidR="00AF04A1">
        <w:rPr>
          <w:rFonts w:ascii="Times New Roman" w:eastAsia="Times New Roman" w:hAnsi="Times New Roman"/>
          <w:sz w:val="28"/>
          <w:szCs w:val="28"/>
          <w:lang w:eastAsia="ru-RU"/>
        </w:rPr>
        <w:t>ые результаты обучения: З 1 –З 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AF04A1">
        <w:rPr>
          <w:rFonts w:ascii="Times New Roman" w:eastAsia="Times New Roman" w:hAnsi="Times New Roman"/>
          <w:sz w:val="28"/>
          <w:szCs w:val="28"/>
          <w:lang w:eastAsia="ru-RU"/>
        </w:rPr>
        <w:t>У 1 –У 4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945BED" w:rsidRPr="00EE1A7F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Время выполнения задания –</w:t>
      </w:r>
      <w:r>
        <w:rPr>
          <w:rFonts w:ascii="Times New Roman" w:hAnsi="Times New Roman"/>
          <w:sz w:val="28"/>
          <w:szCs w:val="28"/>
        </w:rPr>
        <w:t>300 мин</w:t>
      </w:r>
    </w:p>
    <w:p w:rsidR="00830727" w:rsidRPr="00830727" w:rsidRDefault="00830727" w:rsidP="0083072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Вопросы:</w:t>
      </w:r>
    </w:p>
    <w:p w:rsidR="00830727" w:rsidRPr="00830727" w:rsidRDefault="00830727" w:rsidP="00830727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30727">
        <w:rPr>
          <w:rFonts w:ascii="Times New Roman" w:eastAsia="Times New Roman" w:hAnsi="Times New Roman"/>
          <w:sz w:val="28"/>
          <w:szCs w:val="30"/>
          <w:lang w:eastAsia="ru-RU"/>
        </w:rPr>
        <w:t>1. Оборудование, приспособления и приборы, применяемые при</w:t>
      </w:r>
    </w:p>
    <w:p w:rsidR="00830727" w:rsidRPr="00830727" w:rsidRDefault="00830727" w:rsidP="00830727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30727">
        <w:rPr>
          <w:rFonts w:ascii="Times New Roman" w:eastAsia="Times New Roman" w:hAnsi="Times New Roman"/>
          <w:sz w:val="28"/>
          <w:szCs w:val="30"/>
          <w:lang w:eastAsia="ru-RU"/>
        </w:rPr>
        <w:t>электромонтажном производстве работ, эффективность их применения.</w:t>
      </w:r>
    </w:p>
    <w:p w:rsidR="00830727" w:rsidRPr="00713A80" w:rsidRDefault="00830727" w:rsidP="00830727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30727">
        <w:rPr>
          <w:rFonts w:ascii="Times New Roman" w:eastAsia="Times New Roman" w:hAnsi="Times New Roman"/>
          <w:sz w:val="28"/>
          <w:szCs w:val="30"/>
          <w:lang w:eastAsia="ru-RU"/>
        </w:rPr>
        <w:t>2. Отыскание места повреждения в кабельных линиях.</w:t>
      </w:r>
    </w:p>
    <w:p w:rsidR="00713A80" w:rsidRPr="00F3046D" w:rsidRDefault="00713A80" w:rsidP="00830727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713A80" w:rsidRDefault="00713A80" w:rsidP="00713A8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93E51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№ 3(выполнить практическое задание)</w:t>
      </w:r>
    </w:p>
    <w:p w:rsidR="00A93E51" w:rsidRPr="00A93E51" w:rsidRDefault="00A93E51" w:rsidP="00713A8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3046D" w:rsidRDefault="00F3046D" w:rsidP="00F304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Проверяем</w:t>
      </w:r>
      <w:r w:rsidR="00AF04A1">
        <w:rPr>
          <w:rFonts w:ascii="Times New Roman" w:eastAsia="Times New Roman" w:hAnsi="Times New Roman"/>
          <w:sz w:val="28"/>
          <w:szCs w:val="28"/>
          <w:lang w:eastAsia="ru-RU"/>
        </w:rPr>
        <w:t>ые результаты обучения: З 1 –З 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и умения</w:t>
      </w:r>
      <w:r w:rsidR="00AF04A1">
        <w:rPr>
          <w:rFonts w:ascii="Times New Roman" w:eastAsia="Times New Roman" w:hAnsi="Times New Roman"/>
          <w:sz w:val="28"/>
          <w:szCs w:val="28"/>
          <w:lang w:eastAsia="ru-RU"/>
        </w:rPr>
        <w:t xml:space="preserve"> У 1 –У 4</w:t>
      </w:r>
    </w:p>
    <w:p w:rsidR="00945BED" w:rsidRPr="00172193" w:rsidRDefault="00945BED" w:rsidP="00517D28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воспользоватьсянормативно-технической документацией и методической литературой.</w:t>
      </w:r>
    </w:p>
    <w:p w:rsidR="004C71E0" w:rsidRPr="007E180B" w:rsidRDefault="004C71E0" w:rsidP="00713A8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3A80" w:rsidRPr="00713A80" w:rsidRDefault="004C71E0" w:rsidP="00713A80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>
        <w:rPr>
          <w:rFonts w:ascii="Times New Roman" w:eastAsia="Times New Roman" w:hAnsi="Times New Roman"/>
          <w:sz w:val="28"/>
          <w:szCs w:val="35"/>
          <w:lang w:eastAsia="ru-RU"/>
        </w:rPr>
        <w:t>1.</w:t>
      </w:r>
      <w:r w:rsidR="00713A80" w:rsidRPr="00713A80">
        <w:rPr>
          <w:rFonts w:ascii="Times New Roman" w:eastAsia="Times New Roman" w:hAnsi="Times New Roman"/>
          <w:sz w:val="28"/>
          <w:szCs w:val="35"/>
          <w:lang w:eastAsia="ru-RU"/>
        </w:rPr>
        <w:t xml:space="preserve">Перечислить последовательность работ при проверке и настройке устройств кабельных линий. </w:t>
      </w:r>
    </w:p>
    <w:p w:rsidR="000D70A5" w:rsidRPr="00F3046D" w:rsidRDefault="000D70A5" w:rsidP="00462A22">
      <w:pPr>
        <w:pStyle w:val="c16"/>
        <w:shd w:val="clear" w:color="auto" w:fill="FFFFFF"/>
        <w:spacing w:before="0" w:beforeAutospacing="0" w:after="0" w:afterAutospacing="0"/>
        <w:rPr>
          <w:rStyle w:val="c6"/>
          <w:color w:val="000000"/>
          <w:sz w:val="28"/>
          <w:szCs w:val="28"/>
        </w:rPr>
      </w:pPr>
    </w:p>
    <w:p w:rsidR="003B2071" w:rsidRDefault="003B2071" w:rsidP="003B2071">
      <w:pPr>
        <w:jc w:val="center"/>
        <w:rPr>
          <w:rFonts w:ascii="Times New Roman" w:hAnsi="Times New Roman"/>
          <w:b/>
          <w:sz w:val="28"/>
          <w:szCs w:val="28"/>
        </w:rPr>
      </w:pPr>
      <w:r w:rsidRPr="00462A22">
        <w:rPr>
          <w:rFonts w:ascii="Times New Roman" w:hAnsi="Times New Roman"/>
          <w:b/>
          <w:sz w:val="28"/>
          <w:szCs w:val="28"/>
        </w:rPr>
        <w:t>ВАРИАНТ</w:t>
      </w:r>
      <w:r w:rsidR="00065623">
        <w:rPr>
          <w:rFonts w:ascii="Times New Roman" w:hAnsi="Times New Roman"/>
          <w:b/>
          <w:sz w:val="28"/>
          <w:szCs w:val="28"/>
        </w:rPr>
        <w:t xml:space="preserve"> </w:t>
      </w:r>
      <w:r w:rsidR="00CF2C2A">
        <w:rPr>
          <w:rFonts w:ascii="Times New Roman" w:hAnsi="Times New Roman"/>
          <w:b/>
          <w:sz w:val="28"/>
          <w:szCs w:val="28"/>
        </w:rPr>
        <w:t>9</w:t>
      </w:r>
    </w:p>
    <w:p w:rsidR="00713A80" w:rsidRPr="00713A80" w:rsidRDefault="00230C03" w:rsidP="00713A80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3207E">
        <w:rPr>
          <w:rFonts w:ascii="Times New Roman" w:hAnsi="Times New Roman"/>
          <w:b/>
          <w:sz w:val="28"/>
          <w:szCs w:val="28"/>
        </w:rPr>
        <w:t>Инструкция</w:t>
      </w:r>
    </w:p>
    <w:p w:rsidR="00230C03" w:rsidRPr="00713A80" w:rsidRDefault="00230C03" w:rsidP="00713A80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EC5128" w:rsidRPr="0038562D" w:rsidRDefault="00EC5128" w:rsidP="00EC512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1: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выполните задание в тестовой форме</w:t>
      </w:r>
    </w:p>
    <w:p w:rsidR="00EC5128" w:rsidRPr="0038562D" w:rsidRDefault="00EC5128" w:rsidP="00EC51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(проверяемые </w:t>
      </w:r>
      <w:r w:rsidR="00517D28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обучения: </w:t>
      </w:r>
      <w:r w:rsidR="001976AB">
        <w:rPr>
          <w:rFonts w:ascii="Times New Roman" w:eastAsia="Times New Roman" w:hAnsi="Times New Roman"/>
          <w:sz w:val="28"/>
          <w:szCs w:val="28"/>
          <w:lang w:eastAsia="ru-RU"/>
        </w:rPr>
        <w:t>З-1 –З-4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EC5128" w:rsidRPr="006225E9" w:rsidRDefault="00EC5128" w:rsidP="00EC51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814A9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b/>
          <w:sz w:val="28"/>
          <w:szCs w:val="30"/>
          <w:lang w:eastAsia="ru-RU"/>
        </w:rPr>
        <w:t>1.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Отметьте правильный ответ</w:t>
      </w:r>
    </w:p>
    <w:p w:rsidR="006814A9" w:rsidRPr="00866453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Для электроснабжения, каких предприятий применяют глубокие вводы высокого напряжения?</w:t>
      </w:r>
    </w:p>
    <w:p w:rsidR="006814A9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а.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крупных предприятий</w:t>
      </w:r>
    </w:p>
    <w:p w:rsidR="006814A9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б.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мелких предприятий</w:t>
      </w:r>
    </w:p>
    <w:p w:rsidR="006814A9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в.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средних предприятий</w:t>
      </w:r>
    </w:p>
    <w:p w:rsidR="00866453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6814A9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b/>
          <w:sz w:val="28"/>
          <w:szCs w:val="30"/>
          <w:lang w:eastAsia="ru-RU"/>
        </w:rPr>
        <w:t>2.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Отметьте правильный ответ</w:t>
      </w:r>
    </w:p>
    <w:p w:rsidR="006814A9" w:rsidRPr="00866453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Сколько в среднем процентов мощности теряется на каждой ступени трансформации?</w:t>
      </w:r>
    </w:p>
    <w:p w:rsidR="006814A9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а.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5 %</w:t>
      </w:r>
    </w:p>
    <w:p w:rsidR="006814A9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б.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6 %</w:t>
      </w:r>
    </w:p>
    <w:p w:rsidR="006814A9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в.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3 %</w:t>
      </w:r>
    </w:p>
    <w:p w:rsidR="00866453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6814A9" w:rsidRPr="00866453" w:rsidRDefault="006814A9" w:rsidP="0086645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b/>
          <w:sz w:val="28"/>
          <w:szCs w:val="30"/>
          <w:lang w:eastAsia="ru-RU"/>
        </w:rPr>
        <w:t>Назначение, конструктивное выполнение, распределительных устройств выше 1000В</w:t>
      </w:r>
    </w:p>
    <w:p w:rsidR="00866453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6814A9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b/>
          <w:sz w:val="28"/>
          <w:szCs w:val="30"/>
          <w:lang w:eastAsia="ru-RU"/>
        </w:rPr>
        <w:t>3.</w:t>
      </w: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 Уберите один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неверный ответ</w:t>
      </w:r>
    </w:p>
    <w:p w:rsidR="006814A9" w:rsidRPr="00866453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Какие элементы входят в ячейку КРУ? </w:t>
      </w:r>
    </w:p>
    <w:p w:rsidR="006814A9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а. 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выключатель</w:t>
      </w:r>
    </w:p>
    <w:p w:rsidR="006814A9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б. 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трансформаторы напряжения</w:t>
      </w:r>
    </w:p>
    <w:p w:rsidR="006814A9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в. 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трансформаторы тока</w:t>
      </w:r>
    </w:p>
    <w:p w:rsidR="006814A9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г. 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разъединители</w:t>
      </w:r>
    </w:p>
    <w:p w:rsidR="00866453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6814A9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b/>
          <w:sz w:val="28"/>
          <w:szCs w:val="30"/>
          <w:lang w:eastAsia="ru-RU"/>
        </w:rPr>
        <w:t>4.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Отметьте правильный ответ</w:t>
      </w:r>
    </w:p>
    <w:p w:rsidR="006814A9" w:rsidRPr="00866453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Чем комплектуют закрытые распределит</w:t>
      </w:r>
      <w:r w:rsidR="00866453" w:rsidRPr="00866453">
        <w:rPr>
          <w:rFonts w:ascii="Times New Roman" w:eastAsia="Times New Roman" w:hAnsi="Times New Roman"/>
          <w:sz w:val="28"/>
          <w:szCs w:val="30"/>
          <w:lang w:eastAsia="ru-RU"/>
        </w:rPr>
        <w:t>ельные устройства напряжением 6-</w:t>
      </w: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10 кВ?</w:t>
      </w:r>
    </w:p>
    <w:p w:rsidR="006814A9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а. ячейками КРУ внутренней ус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тановки</w:t>
      </w:r>
    </w:p>
    <w:p w:rsidR="006814A9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б. 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ячейками КРУ наружной установки</w:t>
      </w:r>
    </w:p>
    <w:p w:rsidR="006814A9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в. 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открыто установленным оборудованием</w:t>
      </w:r>
    </w:p>
    <w:p w:rsidR="00866453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6814A9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b/>
          <w:sz w:val="28"/>
          <w:szCs w:val="30"/>
          <w:lang w:eastAsia="ru-RU"/>
        </w:rPr>
        <w:t>5.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Отметьте правильный ответ</w:t>
      </w:r>
    </w:p>
    <w:p w:rsidR="006814A9" w:rsidRPr="00866453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Чем комплектуют открытые распределительные устройства?</w:t>
      </w:r>
    </w:p>
    <w:p w:rsidR="006814A9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а. 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открыто установленным оборудованием</w:t>
      </w:r>
    </w:p>
    <w:p w:rsidR="006814A9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б. 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ячейками КРУ наружной установки</w:t>
      </w:r>
    </w:p>
    <w:p w:rsidR="006814A9" w:rsidRPr="00F3046D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в.ячейками КРУ внутренней установки</w:t>
      </w:r>
    </w:p>
    <w:p w:rsidR="00830727" w:rsidRPr="00F3046D" w:rsidRDefault="00830727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830727" w:rsidRPr="006225E9" w:rsidRDefault="00830727" w:rsidP="00830727">
      <w:pPr>
        <w:spacing w:after="0" w:line="240" w:lineRule="auto"/>
        <w:rPr>
          <w:rFonts w:ascii="Times New Roman" w:eastAsia="Times New Roman" w:hAnsi="Times New Roman"/>
          <w:b/>
          <w:sz w:val="28"/>
          <w:szCs w:val="35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2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:ответьте на вопросы экзаменационного билета</w:t>
      </w:r>
      <w:r w:rsidR="006225E9" w:rsidRPr="008D306E">
        <w:rPr>
          <w:rFonts w:ascii="Times New Roman" w:eastAsia="Times New Roman" w:hAnsi="Times New Roman"/>
          <w:sz w:val="28"/>
          <w:szCs w:val="35"/>
          <w:lang w:eastAsia="ru-RU"/>
        </w:rPr>
        <w:t>и выполнить</w:t>
      </w:r>
      <w:r w:rsidR="006225E9">
        <w:rPr>
          <w:rFonts w:ascii="Times New Roman" w:eastAsia="Times New Roman" w:hAnsi="Times New Roman"/>
          <w:sz w:val="28"/>
          <w:szCs w:val="35"/>
          <w:lang w:eastAsia="ru-RU"/>
        </w:rPr>
        <w:t xml:space="preserve"> практическое задание.</w:t>
      </w:r>
    </w:p>
    <w:p w:rsidR="00517D28" w:rsidRPr="0038562D" w:rsidRDefault="00830727" w:rsidP="00517D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Проверяем</w:t>
      </w:r>
      <w:r w:rsidR="00AF04A1">
        <w:rPr>
          <w:rFonts w:ascii="Times New Roman" w:eastAsia="Times New Roman" w:hAnsi="Times New Roman"/>
          <w:sz w:val="28"/>
          <w:szCs w:val="28"/>
          <w:lang w:eastAsia="ru-RU"/>
        </w:rPr>
        <w:t>ые результаты обучения: З 1 –З 4 иУ 1 –У 4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945BED" w:rsidRPr="00EE1A7F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Время выполнения задания –</w:t>
      </w:r>
      <w:r>
        <w:rPr>
          <w:rFonts w:ascii="Times New Roman" w:hAnsi="Times New Roman"/>
          <w:sz w:val="28"/>
          <w:szCs w:val="28"/>
        </w:rPr>
        <w:t>300 мин</w:t>
      </w:r>
    </w:p>
    <w:p w:rsidR="00830727" w:rsidRPr="00830727" w:rsidRDefault="00830727" w:rsidP="0083072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Вопросы:</w:t>
      </w:r>
    </w:p>
    <w:p w:rsidR="00830727" w:rsidRPr="00830727" w:rsidRDefault="00830727" w:rsidP="00830727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30727">
        <w:rPr>
          <w:rFonts w:ascii="Times New Roman" w:eastAsia="Times New Roman" w:hAnsi="Times New Roman"/>
          <w:sz w:val="28"/>
          <w:szCs w:val="30"/>
          <w:lang w:eastAsia="ru-RU"/>
        </w:rPr>
        <w:t>1. Конструкция и область применения соединительных муфт.</w:t>
      </w:r>
    </w:p>
    <w:p w:rsidR="00830727" w:rsidRPr="00F3046D" w:rsidRDefault="00830727" w:rsidP="00830727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30727">
        <w:rPr>
          <w:rFonts w:ascii="Times New Roman" w:eastAsia="Times New Roman" w:hAnsi="Times New Roman"/>
          <w:sz w:val="28"/>
          <w:szCs w:val="30"/>
          <w:lang w:eastAsia="ru-RU"/>
        </w:rPr>
        <w:t>2. Прожигание кабелей.</w:t>
      </w:r>
    </w:p>
    <w:p w:rsidR="00713A80" w:rsidRPr="00F3046D" w:rsidRDefault="00713A80" w:rsidP="00830727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713A80" w:rsidRDefault="00713A80" w:rsidP="00713A8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93E51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№ 3(выполнить практическое задание)</w:t>
      </w:r>
    </w:p>
    <w:p w:rsidR="00A93E51" w:rsidRPr="00A93E51" w:rsidRDefault="00A93E51" w:rsidP="00713A8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3046D" w:rsidRDefault="00F3046D" w:rsidP="00F304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Проверяем</w:t>
      </w:r>
      <w:r w:rsidR="00AF04A1">
        <w:rPr>
          <w:rFonts w:ascii="Times New Roman" w:eastAsia="Times New Roman" w:hAnsi="Times New Roman"/>
          <w:sz w:val="28"/>
          <w:szCs w:val="28"/>
          <w:lang w:eastAsia="ru-RU"/>
        </w:rPr>
        <w:t>ые результаты обучения: З 1 –З 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и умения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 1 </w:t>
      </w:r>
      <w:r w:rsidR="00AF04A1">
        <w:rPr>
          <w:rFonts w:ascii="Times New Roman" w:eastAsia="Times New Roman" w:hAnsi="Times New Roman"/>
          <w:sz w:val="28"/>
          <w:szCs w:val="28"/>
          <w:lang w:eastAsia="ru-RU"/>
        </w:rPr>
        <w:t>–У 4</w:t>
      </w:r>
    </w:p>
    <w:p w:rsidR="00945BED" w:rsidRPr="00172193" w:rsidRDefault="00945BED" w:rsidP="00517D28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воспользоватьсянормативно-технической документацией и методической литературой.</w:t>
      </w:r>
    </w:p>
    <w:p w:rsidR="004C71E0" w:rsidRPr="007E180B" w:rsidRDefault="004C71E0" w:rsidP="00713A8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3A80" w:rsidRPr="00713A80" w:rsidRDefault="004C71E0" w:rsidP="00713A80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>
        <w:rPr>
          <w:rFonts w:ascii="Times New Roman" w:eastAsia="Times New Roman" w:hAnsi="Times New Roman"/>
          <w:sz w:val="28"/>
          <w:szCs w:val="35"/>
          <w:lang w:eastAsia="ru-RU"/>
        </w:rPr>
        <w:t>1.</w:t>
      </w:r>
      <w:r w:rsidR="00713A80" w:rsidRPr="00713A80">
        <w:rPr>
          <w:rFonts w:ascii="Times New Roman" w:eastAsia="Times New Roman" w:hAnsi="Times New Roman"/>
          <w:sz w:val="28"/>
          <w:szCs w:val="35"/>
          <w:lang w:eastAsia="ru-RU"/>
        </w:rPr>
        <w:t>Перечислить последовательность действий при монтаже воздушных линий, основываясь на проект производства работ, рабочие чертежи с</w:t>
      </w:r>
    </w:p>
    <w:p w:rsidR="006814A9" w:rsidRPr="00F3046D" w:rsidRDefault="00713A80" w:rsidP="00713A80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 w:rsidRPr="00713A80">
        <w:rPr>
          <w:rFonts w:ascii="Times New Roman" w:eastAsia="Times New Roman" w:hAnsi="Times New Roman"/>
          <w:sz w:val="28"/>
          <w:szCs w:val="35"/>
          <w:lang w:eastAsia="ru-RU"/>
        </w:rPr>
        <w:t xml:space="preserve">соблюдением требований нормативных документов и техники безопасности. </w:t>
      </w:r>
    </w:p>
    <w:p w:rsidR="00713A80" w:rsidRPr="00F3046D" w:rsidRDefault="00713A80" w:rsidP="00713A80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</w:p>
    <w:p w:rsidR="003B2071" w:rsidRDefault="003B2071" w:rsidP="003B2071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3B2071">
        <w:rPr>
          <w:rFonts w:ascii="Times New Roman" w:hAnsi="Times New Roman"/>
          <w:b/>
          <w:sz w:val="28"/>
          <w:szCs w:val="28"/>
        </w:rPr>
        <w:t>ВАРИАНТ</w:t>
      </w:r>
      <w:r w:rsidR="00CF2C2A">
        <w:rPr>
          <w:rFonts w:ascii="Times New Roman" w:hAnsi="Times New Roman"/>
          <w:b/>
          <w:sz w:val="28"/>
          <w:szCs w:val="28"/>
        </w:rPr>
        <w:t>10</w:t>
      </w:r>
    </w:p>
    <w:p w:rsidR="00230C03" w:rsidRPr="0093207E" w:rsidRDefault="00230C03" w:rsidP="00230C03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3207E">
        <w:rPr>
          <w:rFonts w:ascii="Times New Roman" w:hAnsi="Times New Roman"/>
          <w:b/>
          <w:sz w:val="28"/>
          <w:szCs w:val="28"/>
        </w:rPr>
        <w:t>Инструкция</w:t>
      </w:r>
    </w:p>
    <w:p w:rsidR="00230C03" w:rsidRPr="00F3046D" w:rsidRDefault="00230C03" w:rsidP="00230C0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EC5128" w:rsidRPr="0038562D" w:rsidRDefault="00EC5128" w:rsidP="00EC512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1: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выполните задание в тестовой форме</w:t>
      </w:r>
    </w:p>
    <w:p w:rsidR="00EC5128" w:rsidRPr="0038562D" w:rsidRDefault="00EC5128" w:rsidP="00EC51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(проверяемые </w:t>
      </w:r>
      <w:r w:rsidR="00517D28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обучения: </w:t>
      </w:r>
      <w:r w:rsidR="001976AB">
        <w:rPr>
          <w:rFonts w:ascii="Times New Roman" w:eastAsia="Times New Roman" w:hAnsi="Times New Roman"/>
          <w:sz w:val="28"/>
          <w:szCs w:val="28"/>
          <w:lang w:eastAsia="ru-RU"/>
        </w:rPr>
        <w:t>З-1 –З-4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EC5128" w:rsidRPr="00F3046D" w:rsidRDefault="00EC5128" w:rsidP="00EC51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814A9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b/>
          <w:sz w:val="28"/>
          <w:szCs w:val="30"/>
          <w:lang w:eastAsia="ru-RU"/>
        </w:rPr>
        <w:t>1.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Отметьте правильный ответ</w:t>
      </w:r>
    </w:p>
    <w:p w:rsidR="006814A9" w:rsidRPr="00866453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Обслуживание, каких распределительных уст</w:t>
      </w:r>
      <w:r w:rsidR="00866453"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ройств сложней и требует более </w:t>
      </w: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дорогостоящего оборудования?</w:t>
      </w:r>
    </w:p>
    <w:p w:rsidR="006814A9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а. 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ОРУ</w:t>
      </w:r>
    </w:p>
    <w:p w:rsidR="006814A9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б. 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ЗРУ</w:t>
      </w:r>
    </w:p>
    <w:p w:rsidR="006814A9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в. 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КРУ</w:t>
      </w:r>
    </w:p>
    <w:p w:rsidR="00866453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6814A9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b/>
          <w:sz w:val="28"/>
          <w:szCs w:val="30"/>
          <w:lang w:eastAsia="ru-RU"/>
        </w:rPr>
        <w:t>2.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Отметьте правильный ответ</w:t>
      </w:r>
    </w:p>
    <w:p w:rsidR="006814A9" w:rsidRPr="00866453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Сколько основных элементов имеет каждая подстанция?</w:t>
      </w:r>
    </w:p>
    <w:p w:rsidR="006814A9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а.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3</w:t>
      </w:r>
    </w:p>
    <w:p w:rsidR="006814A9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б.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2</w:t>
      </w:r>
    </w:p>
    <w:p w:rsidR="006814A9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в.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4</w:t>
      </w:r>
    </w:p>
    <w:p w:rsidR="00866453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6814A9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b/>
          <w:sz w:val="28"/>
          <w:szCs w:val="30"/>
          <w:lang w:eastAsia="ru-RU"/>
        </w:rPr>
        <w:t>3.</w:t>
      </w: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ильный ответ</w:t>
      </w:r>
    </w:p>
    <w:p w:rsidR="006814A9" w:rsidRPr="00866453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В каком исполнении сооружают распределительные устр</w:t>
      </w:r>
      <w:r w:rsidR="00866453"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ойства высшего напряжения (110 </w:t>
      </w: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кВ и выше)?</w:t>
      </w:r>
    </w:p>
    <w:p w:rsidR="006814A9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а. 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открытого (ОРУ)</w:t>
      </w:r>
    </w:p>
    <w:p w:rsidR="006814A9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б. 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закрытого (ЗРУ)</w:t>
      </w:r>
    </w:p>
    <w:p w:rsidR="00866453" w:rsidRPr="00866453" w:rsidRDefault="00866453" w:rsidP="0086645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30"/>
          <w:lang w:eastAsia="ru-RU"/>
        </w:rPr>
      </w:pPr>
    </w:p>
    <w:p w:rsidR="006814A9" w:rsidRPr="00866453" w:rsidRDefault="006814A9" w:rsidP="0086645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b/>
          <w:sz w:val="28"/>
          <w:szCs w:val="30"/>
          <w:lang w:eastAsia="ru-RU"/>
        </w:rPr>
        <w:t>Определение места размещения заводской ТП</w:t>
      </w:r>
    </w:p>
    <w:p w:rsidR="00866453" w:rsidRPr="00866453" w:rsidRDefault="00866453" w:rsidP="0086645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30"/>
          <w:lang w:eastAsia="ru-RU"/>
        </w:rPr>
      </w:pPr>
    </w:p>
    <w:p w:rsidR="006814A9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b/>
          <w:sz w:val="28"/>
          <w:szCs w:val="30"/>
          <w:lang w:eastAsia="ru-RU"/>
        </w:rPr>
        <w:t>4.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Отметьте правильный ответ</w:t>
      </w:r>
    </w:p>
    <w:p w:rsidR="006814A9" w:rsidRPr="00866453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С помощью чег</w:t>
      </w:r>
      <w:r w:rsidR="00866453"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о можно определить наиболее выгодное расположение цеховых </w:t>
      </w: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трансформаторных подстанций?</w:t>
      </w:r>
    </w:p>
    <w:p w:rsidR="006814A9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а. 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картограммы нагрузок</w:t>
      </w:r>
    </w:p>
    <w:p w:rsidR="006814A9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б. 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главной схемы</w:t>
      </w:r>
    </w:p>
    <w:p w:rsidR="006814A9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в. 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генерального плана объекта</w:t>
      </w:r>
    </w:p>
    <w:p w:rsidR="00866453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6814A9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b/>
          <w:sz w:val="28"/>
          <w:szCs w:val="30"/>
          <w:lang w:eastAsia="ru-RU"/>
        </w:rPr>
        <w:t>5.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Отметьте правильный ответ</w:t>
      </w:r>
    </w:p>
    <w:p w:rsidR="006814A9" w:rsidRPr="00866453" w:rsidRDefault="006814A9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По какому методу удобно определить центр энергетических нагрузок?</w:t>
      </w:r>
    </w:p>
    <w:p w:rsidR="006814A9" w:rsidRPr="00866453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а. 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метод нахож</w:t>
      </w: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дения геометрического центра тя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жести плоской фигуры</w:t>
      </w:r>
    </w:p>
    <w:p w:rsidR="006814A9" w:rsidRPr="006814A9" w:rsidRDefault="00866453" w:rsidP="006814A9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б. 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метод аналогии массы и электронагрузками</w:t>
      </w:r>
    </w:p>
    <w:p w:rsidR="006814A9" w:rsidRPr="00F3046D" w:rsidRDefault="00866453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в. </w:t>
      </w:r>
      <w:r w:rsidR="006814A9" w:rsidRPr="00866453">
        <w:rPr>
          <w:rFonts w:ascii="Times New Roman" w:eastAsia="Times New Roman" w:hAnsi="Times New Roman"/>
          <w:sz w:val="28"/>
          <w:szCs w:val="30"/>
          <w:lang w:eastAsia="ru-RU"/>
        </w:rPr>
        <w:t>методом удельной плотности электрических нагрузок</w:t>
      </w:r>
    </w:p>
    <w:p w:rsidR="00830727" w:rsidRPr="00F3046D" w:rsidRDefault="00830727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830727" w:rsidRPr="006225E9" w:rsidRDefault="00830727" w:rsidP="00830727">
      <w:pPr>
        <w:spacing w:after="0" w:line="240" w:lineRule="auto"/>
        <w:rPr>
          <w:rFonts w:ascii="Times New Roman" w:eastAsia="Times New Roman" w:hAnsi="Times New Roman"/>
          <w:b/>
          <w:sz w:val="28"/>
          <w:szCs w:val="35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2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:ответьте на вопросы экзаменационного билета</w:t>
      </w:r>
      <w:r w:rsidR="006225E9" w:rsidRPr="008D306E">
        <w:rPr>
          <w:rFonts w:ascii="Times New Roman" w:eastAsia="Times New Roman" w:hAnsi="Times New Roman"/>
          <w:sz w:val="28"/>
          <w:szCs w:val="35"/>
          <w:lang w:eastAsia="ru-RU"/>
        </w:rPr>
        <w:t>и выполнить</w:t>
      </w:r>
      <w:r w:rsidR="006225E9">
        <w:rPr>
          <w:rFonts w:ascii="Times New Roman" w:eastAsia="Times New Roman" w:hAnsi="Times New Roman"/>
          <w:sz w:val="28"/>
          <w:szCs w:val="35"/>
          <w:lang w:eastAsia="ru-RU"/>
        </w:rPr>
        <w:t xml:space="preserve"> практическое задание.</w:t>
      </w:r>
    </w:p>
    <w:p w:rsidR="00517D28" w:rsidRPr="0038562D" w:rsidRDefault="00830727" w:rsidP="00517D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Проверяем</w:t>
      </w:r>
      <w:r w:rsidR="00AF04A1">
        <w:rPr>
          <w:rFonts w:ascii="Times New Roman" w:eastAsia="Times New Roman" w:hAnsi="Times New Roman"/>
          <w:sz w:val="28"/>
          <w:szCs w:val="28"/>
          <w:lang w:eastAsia="ru-RU"/>
        </w:rPr>
        <w:t xml:space="preserve">ые результаты обучения: З 1 –З 4 и </w:t>
      </w:r>
      <w:r w:rsidR="00517D2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AF04A1">
        <w:rPr>
          <w:rFonts w:ascii="Times New Roman" w:eastAsia="Times New Roman" w:hAnsi="Times New Roman"/>
          <w:sz w:val="28"/>
          <w:szCs w:val="28"/>
          <w:lang w:eastAsia="ru-RU"/>
        </w:rPr>
        <w:t xml:space="preserve"> 1 –У 4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945BED" w:rsidRPr="00EE1A7F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Время выполнения задания –</w:t>
      </w:r>
      <w:r>
        <w:rPr>
          <w:rFonts w:ascii="Times New Roman" w:hAnsi="Times New Roman"/>
          <w:sz w:val="28"/>
          <w:szCs w:val="28"/>
        </w:rPr>
        <w:t>300 мин</w:t>
      </w:r>
    </w:p>
    <w:p w:rsidR="00830727" w:rsidRPr="00830727" w:rsidRDefault="00830727" w:rsidP="0083072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Вопросы:</w:t>
      </w:r>
    </w:p>
    <w:p w:rsidR="00830727" w:rsidRPr="00830727" w:rsidRDefault="00830727" w:rsidP="00830727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30727">
        <w:rPr>
          <w:rFonts w:ascii="Times New Roman" w:eastAsia="Times New Roman" w:hAnsi="Times New Roman"/>
          <w:sz w:val="28"/>
          <w:szCs w:val="30"/>
          <w:lang w:eastAsia="ru-RU"/>
        </w:rPr>
        <w:t>1. Монтаж проводов и тросов на ВЛ.</w:t>
      </w:r>
    </w:p>
    <w:p w:rsidR="00830727" w:rsidRPr="00830727" w:rsidRDefault="00830727" w:rsidP="00830727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30727">
        <w:rPr>
          <w:rFonts w:ascii="Times New Roman" w:eastAsia="Times New Roman" w:hAnsi="Times New Roman"/>
          <w:sz w:val="28"/>
          <w:szCs w:val="30"/>
          <w:lang w:eastAsia="ru-RU"/>
        </w:rPr>
        <w:t>2. Наладка, испытание и опробование после монтажа измерительных трансформаторов тока.</w:t>
      </w:r>
    </w:p>
    <w:p w:rsidR="00830727" w:rsidRPr="00F3046D" w:rsidRDefault="00830727" w:rsidP="006814A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713A80" w:rsidRDefault="00713A80" w:rsidP="00713A8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93E51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№ 3(выполнить практическое задание)</w:t>
      </w:r>
    </w:p>
    <w:p w:rsidR="00A93E51" w:rsidRPr="00A93E51" w:rsidRDefault="00A93E51" w:rsidP="00713A8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3046D" w:rsidRDefault="00F3046D" w:rsidP="00F304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Проверяем</w:t>
      </w:r>
      <w:r w:rsidR="00AF04A1">
        <w:rPr>
          <w:rFonts w:ascii="Times New Roman" w:eastAsia="Times New Roman" w:hAnsi="Times New Roman"/>
          <w:sz w:val="28"/>
          <w:szCs w:val="28"/>
          <w:lang w:eastAsia="ru-RU"/>
        </w:rPr>
        <w:t>ые результаты обучения: З 1 –З 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и умения</w:t>
      </w:r>
      <w:r w:rsidR="00AF04A1">
        <w:rPr>
          <w:rFonts w:ascii="Times New Roman" w:eastAsia="Times New Roman" w:hAnsi="Times New Roman"/>
          <w:sz w:val="28"/>
          <w:szCs w:val="28"/>
          <w:lang w:eastAsia="ru-RU"/>
        </w:rPr>
        <w:t xml:space="preserve"> У 1 –У 4</w:t>
      </w:r>
    </w:p>
    <w:p w:rsidR="00945BED" w:rsidRPr="00172193" w:rsidRDefault="00945BED" w:rsidP="00517D28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945BED" w:rsidRPr="00945BED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воспользоватьсянормативно-технической документац</w:t>
      </w:r>
      <w:r>
        <w:rPr>
          <w:rFonts w:ascii="Times New Roman" w:hAnsi="Times New Roman"/>
          <w:sz w:val="28"/>
          <w:szCs w:val="28"/>
        </w:rPr>
        <w:t>ией и методической литературой.</w:t>
      </w:r>
    </w:p>
    <w:p w:rsidR="004C71E0" w:rsidRPr="007E180B" w:rsidRDefault="004C71E0" w:rsidP="00713A8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3A80" w:rsidRPr="00713A80" w:rsidRDefault="004C71E0" w:rsidP="00713A80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>
        <w:rPr>
          <w:rFonts w:ascii="Times New Roman" w:eastAsia="Times New Roman" w:hAnsi="Times New Roman"/>
          <w:sz w:val="28"/>
          <w:szCs w:val="35"/>
          <w:lang w:eastAsia="ru-RU"/>
        </w:rPr>
        <w:t>1.</w:t>
      </w:r>
      <w:r w:rsidR="00713A80" w:rsidRPr="00713A80">
        <w:rPr>
          <w:rFonts w:ascii="Times New Roman" w:eastAsia="Times New Roman" w:hAnsi="Times New Roman"/>
          <w:sz w:val="28"/>
          <w:szCs w:val="35"/>
          <w:lang w:eastAsia="ru-RU"/>
        </w:rPr>
        <w:t xml:space="preserve">Перечислить последовательность действий при монтаже кабельных линий, основываясь на проект производства работ, рабочие чертежи с соблюдением требований нормативных документов и техники безопасности. </w:t>
      </w:r>
    </w:p>
    <w:p w:rsidR="008B3B94" w:rsidRPr="00F3046D" w:rsidRDefault="008B3B94" w:rsidP="00713A80">
      <w:pPr>
        <w:rPr>
          <w:rFonts w:ascii="Times New Roman" w:hAnsi="Times New Roman"/>
          <w:b/>
          <w:sz w:val="28"/>
          <w:szCs w:val="28"/>
        </w:rPr>
      </w:pPr>
    </w:p>
    <w:p w:rsidR="003B2071" w:rsidRDefault="003B2071" w:rsidP="003B2071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3B2071">
        <w:rPr>
          <w:rFonts w:ascii="Times New Roman" w:hAnsi="Times New Roman"/>
          <w:b/>
          <w:sz w:val="28"/>
          <w:szCs w:val="28"/>
        </w:rPr>
        <w:t>ВАРИАНТ</w:t>
      </w:r>
      <w:r w:rsidR="00CF2C2A">
        <w:rPr>
          <w:rFonts w:ascii="Times New Roman" w:hAnsi="Times New Roman"/>
          <w:b/>
          <w:sz w:val="28"/>
          <w:szCs w:val="28"/>
        </w:rPr>
        <w:t>11</w:t>
      </w:r>
    </w:p>
    <w:p w:rsidR="00230C03" w:rsidRPr="0093207E" w:rsidRDefault="00230C03" w:rsidP="00230C03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3207E">
        <w:rPr>
          <w:rFonts w:ascii="Times New Roman" w:hAnsi="Times New Roman"/>
          <w:b/>
          <w:sz w:val="28"/>
          <w:szCs w:val="28"/>
        </w:rPr>
        <w:t>Инструкция</w:t>
      </w:r>
    </w:p>
    <w:p w:rsidR="00230C03" w:rsidRPr="00F3046D" w:rsidRDefault="00230C03" w:rsidP="00230C0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EC5128" w:rsidRPr="0038562D" w:rsidRDefault="00EC5128" w:rsidP="00EC512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1: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выполните задание в тестовой форме</w:t>
      </w:r>
    </w:p>
    <w:p w:rsidR="00EC5128" w:rsidRPr="0038562D" w:rsidRDefault="00EC5128" w:rsidP="00EC51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(проверяемые </w:t>
      </w:r>
      <w:r w:rsidR="00517D28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обучения: </w:t>
      </w:r>
      <w:r w:rsidR="001976AB">
        <w:rPr>
          <w:rFonts w:ascii="Times New Roman" w:eastAsia="Times New Roman" w:hAnsi="Times New Roman"/>
          <w:sz w:val="28"/>
          <w:szCs w:val="28"/>
          <w:lang w:eastAsia="ru-RU"/>
        </w:rPr>
        <w:t>З-1 –З-4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EC5128" w:rsidRPr="00F3046D" w:rsidRDefault="00EC5128" w:rsidP="00EC51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25F1" w:rsidRPr="00866453" w:rsidRDefault="000D25F1" w:rsidP="000D25F1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b/>
          <w:sz w:val="28"/>
          <w:szCs w:val="30"/>
          <w:lang w:eastAsia="ru-RU"/>
        </w:rPr>
        <w:t>1.</w:t>
      </w: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0D25F1" w:rsidRPr="00866453" w:rsidRDefault="000D25F1" w:rsidP="000D25F1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Какие мероприятия необходимы для решения вопрос</w:t>
      </w:r>
      <w:r w:rsidR="00866453"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а надежной работы подстанции в </w:t>
      </w: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сложных условиях окружающей среды?</w:t>
      </w:r>
    </w:p>
    <w:p w:rsidR="000D25F1" w:rsidRPr="00866453" w:rsidRDefault="000D25F1" w:rsidP="000D25F1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а.проведение природоохранительных мероприятий</w:t>
      </w:r>
    </w:p>
    <w:p w:rsidR="000D25F1" w:rsidRPr="00866453" w:rsidRDefault="000D25F1" w:rsidP="000D25F1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б.техническая реконструкция</w:t>
      </w:r>
    </w:p>
    <w:p w:rsidR="000D25F1" w:rsidRPr="00866453" w:rsidRDefault="000D25F1" w:rsidP="000D25F1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в.профилактика</w:t>
      </w:r>
    </w:p>
    <w:p w:rsidR="00866453" w:rsidRPr="00866453" w:rsidRDefault="00866453" w:rsidP="000D25F1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0D25F1" w:rsidRPr="00866453" w:rsidRDefault="000D25F1" w:rsidP="000D25F1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b/>
          <w:sz w:val="28"/>
          <w:szCs w:val="30"/>
          <w:lang w:eastAsia="ru-RU"/>
        </w:rPr>
        <w:t>2.</w:t>
      </w: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0D25F1" w:rsidRPr="00866453" w:rsidRDefault="000D25F1" w:rsidP="000D25F1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Если проектируемую подстанцию невозможно построить в центре электрических нагрузок, то, как решается вопрос о смещении подстанции?</w:t>
      </w:r>
    </w:p>
    <w:p w:rsidR="000D25F1" w:rsidRPr="00866453" w:rsidRDefault="000D25F1" w:rsidP="000D25F1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а.в сторону источника питания</w:t>
      </w:r>
    </w:p>
    <w:p w:rsidR="000D25F1" w:rsidRPr="00866453" w:rsidRDefault="000D25F1" w:rsidP="000D25F1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б.в сторону потребителя</w:t>
      </w:r>
    </w:p>
    <w:p w:rsidR="000D25F1" w:rsidRPr="00866453" w:rsidRDefault="000D25F1" w:rsidP="000D25F1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в.в сторону электроприемников</w:t>
      </w:r>
    </w:p>
    <w:p w:rsidR="00866453" w:rsidRPr="00866453" w:rsidRDefault="00866453" w:rsidP="000D25F1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0D25F1" w:rsidRPr="00866453" w:rsidRDefault="000D25F1" w:rsidP="000D25F1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b/>
          <w:sz w:val="28"/>
          <w:szCs w:val="30"/>
          <w:lang w:eastAsia="ru-RU"/>
        </w:rPr>
        <w:t>3.</w:t>
      </w: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0D25F1" w:rsidRPr="00866453" w:rsidRDefault="000D25F1" w:rsidP="000D25F1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По какой формуле определяется центр электрических нагрузок по оси абсцисс?</w:t>
      </w:r>
    </w:p>
    <w:p w:rsidR="000D25F1" w:rsidRPr="00866453" w:rsidRDefault="000D25F1" w:rsidP="000D25F1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а.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30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30"/>
                <w:lang w:val="en-US" w:eastAsia="ru-RU"/>
              </w:rPr>
              <m:t>X</m:t>
            </m:r>
          </m:e>
          <m:sub>
            <m:r>
              <w:rPr>
                <w:rFonts w:ascii="Cambria Math" w:eastAsia="Times New Roman" w:hAnsi="Cambria Math"/>
                <w:sz w:val="28"/>
                <w:szCs w:val="30"/>
                <w:lang w:eastAsia="ru-RU"/>
              </w:rPr>
              <m:t>0</m:t>
            </m:r>
          </m:sub>
        </m:sSub>
        <m:r>
          <w:rPr>
            <w:rFonts w:ascii="Cambria Math" w:eastAsia="Times New Roman" w:hAnsi="Cambria Math"/>
            <w:sz w:val="28"/>
            <w:szCs w:val="30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30"/>
                <w:lang w:eastAsia="ru-RU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eastAsia="Times New Roman" w:hAnsi="Cambria Math"/>
                    <w:i/>
                    <w:sz w:val="28"/>
                    <w:szCs w:val="30"/>
                    <w:lang w:eastAsia="ru-RU"/>
                  </w:rPr>
                </m:ctrlPr>
              </m:naryPr>
              <m:sub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1</m:t>
                </m:r>
              </m:sub>
              <m:sup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30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8"/>
                        <w:szCs w:val="30"/>
                        <w:lang w:eastAsia="ru-RU"/>
                      </w:rPr>
                      <m:t>S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8"/>
                        <w:szCs w:val="30"/>
                        <w:lang w:eastAsia="ru-RU"/>
                      </w:rPr>
                      <m:t>i</m:t>
                    </m:r>
                  </m:sub>
                </m:sSub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∙</m:t>
                </m:r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30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8"/>
                        <w:szCs w:val="30"/>
                        <w:lang w:eastAsia="ru-RU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8"/>
                        <w:szCs w:val="30"/>
                        <w:lang w:eastAsia="ru-RU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eastAsia="Times New Roman" w:hAnsi="Cambria Math"/>
                    <w:i/>
                    <w:sz w:val="28"/>
                    <w:szCs w:val="30"/>
                    <w:lang w:eastAsia="ru-RU"/>
                  </w:rPr>
                </m:ctrlPr>
              </m:naryPr>
              <m:sub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1</m:t>
                </m:r>
              </m:sub>
              <m:sup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30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8"/>
                        <w:szCs w:val="30"/>
                        <w:lang w:eastAsia="ru-RU"/>
                      </w:rPr>
                      <m:t>S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8"/>
                        <w:szCs w:val="30"/>
                        <w:lang w:eastAsia="ru-RU"/>
                      </w:rPr>
                      <m:t>i</m:t>
                    </m:r>
                  </m:sub>
                </m:sSub>
              </m:e>
            </m:nary>
          </m:den>
        </m:f>
      </m:oMath>
    </w:p>
    <w:p w:rsidR="000D25F1" w:rsidRPr="00866453" w:rsidRDefault="000D25F1" w:rsidP="000D25F1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б.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30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30"/>
                <w:lang w:val="en-US" w:eastAsia="ru-RU"/>
              </w:rPr>
              <m:t>X</m:t>
            </m:r>
          </m:e>
          <m:sub>
            <m:r>
              <w:rPr>
                <w:rFonts w:ascii="Cambria Math" w:eastAsia="Times New Roman" w:hAnsi="Cambria Math"/>
                <w:sz w:val="28"/>
                <w:szCs w:val="30"/>
                <w:lang w:eastAsia="ru-RU"/>
              </w:rPr>
              <m:t>0</m:t>
            </m:r>
          </m:sub>
        </m:sSub>
        <m:r>
          <w:rPr>
            <w:rFonts w:ascii="Cambria Math" w:eastAsia="Times New Roman" w:hAnsi="Cambria Math"/>
            <w:sz w:val="28"/>
            <w:szCs w:val="30"/>
            <w:lang w:eastAsia="ru-RU"/>
          </w:rPr>
          <m:t>=</m:t>
        </m:r>
        <m:nary>
          <m:naryPr>
            <m:chr m:val="∑"/>
            <m:limLoc m:val="undOvr"/>
            <m:ctrlPr>
              <w:rPr>
                <w:rFonts w:ascii="Cambria Math" w:eastAsia="Times New Roman" w:hAnsi="Cambria Math"/>
                <w:i/>
                <w:sz w:val="28"/>
                <w:szCs w:val="30"/>
                <w:lang w:eastAsia="ru-RU"/>
              </w:rPr>
            </m:ctrlPr>
          </m:naryPr>
          <m:sub>
            <m:r>
              <w:rPr>
                <w:rFonts w:ascii="Cambria Math" w:eastAsia="Times New Roman" w:hAnsi="Cambria Math"/>
                <w:sz w:val="28"/>
                <w:szCs w:val="30"/>
                <w:lang w:eastAsia="ru-RU"/>
              </w:rPr>
              <m:t>1</m:t>
            </m:r>
          </m:sub>
          <m:sup>
            <m:r>
              <w:rPr>
                <w:rFonts w:ascii="Cambria Math" w:eastAsia="Times New Roman" w:hAnsi="Cambria Math"/>
                <w:sz w:val="28"/>
                <w:szCs w:val="30"/>
                <w:lang w:eastAsia="ru-RU"/>
              </w:rPr>
              <m:t>n</m:t>
            </m:r>
          </m:sup>
          <m:e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3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S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i</m:t>
                </m:r>
              </m:sub>
            </m:sSub>
          </m:e>
        </m:nary>
        <m:r>
          <w:rPr>
            <w:rFonts w:ascii="Cambria Math" w:eastAsia="Times New Roman" w:hAnsi="Cambria Math"/>
            <w:sz w:val="28"/>
            <w:szCs w:val="30"/>
            <w:lang w:eastAsia="ru-RU"/>
          </w:rPr>
          <m:t>×</m:t>
        </m:r>
        <m:nary>
          <m:naryPr>
            <m:chr m:val="∑"/>
            <m:limLoc m:val="undOvr"/>
            <m:ctrlPr>
              <w:rPr>
                <w:rFonts w:ascii="Cambria Math" w:eastAsia="Times New Roman" w:hAnsi="Cambria Math"/>
                <w:i/>
                <w:sz w:val="28"/>
                <w:szCs w:val="30"/>
                <w:lang w:eastAsia="ru-RU"/>
              </w:rPr>
            </m:ctrlPr>
          </m:naryPr>
          <m:sub>
            <m:r>
              <w:rPr>
                <w:rFonts w:ascii="Cambria Math" w:eastAsia="Times New Roman" w:hAnsi="Cambria Math"/>
                <w:sz w:val="28"/>
                <w:szCs w:val="30"/>
                <w:lang w:eastAsia="ru-RU"/>
              </w:rPr>
              <m:t>1</m:t>
            </m:r>
          </m:sub>
          <m:sup>
            <m:r>
              <w:rPr>
                <w:rFonts w:ascii="Cambria Math" w:eastAsia="Times New Roman" w:hAnsi="Cambria Math"/>
                <w:sz w:val="28"/>
                <w:szCs w:val="30"/>
                <w:lang w:eastAsia="ru-RU"/>
              </w:rPr>
              <m:t>n</m:t>
            </m:r>
          </m:sup>
          <m:e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3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S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i</m:t>
                </m:r>
              </m:sub>
            </m:sSub>
            <m:r>
              <w:rPr>
                <w:rFonts w:ascii="Cambria Math" w:eastAsia="Times New Roman" w:hAnsi="Cambria Math"/>
                <w:sz w:val="28"/>
                <w:szCs w:val="30"/>
                <w:lang w:eastAsia="ru-RU"/>
              </w:rPr>
              <m:t>∙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3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i</m:t>
                </m:r>
              </m:sub>
            </m:sSub>
          </m:e>
        </m:nary>
      </m:oMath>
    </w:p>
    <w:p w:rsidR="000D25F1" w:rsidRPr="00866453" w:rsidRDefault="000D25F1" w:rsidP="000D25F1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в.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30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30"/>
                <w:lang w:val="en-US" w:eastAsia="ru-RU"/>
              </w:rPr>
              <m:t>X</m:t>
            </m:r>
          </m:e>
          <m:sub>
            <m:r>
              <w:rPr>
                <w:rFonts w:ascii="Cambria Math" w:eastAsia="Times New Roman" w:hAnsi="Cambria Math"/>
                <w:sz w:val="28"/>
                <w:szCs w:val="30"/>
                <w:lang w:eastAsia="ru-RU"/>
              </w:rPr>
              <m:t>0</m:t>
            </m:r>
          </m:sub>
        </m:sSub>
        <m:r>
          <w:rPr>
            <w:rFonts w:ascii="Cambria Math" w:eastAsia="Times New Roman" w:hAnsi="Cambria Math"/>
            <w:sz w:val="28"/>
            <w:szCs w:val="30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30"/>
                <w:lang w:eastAsia="ru-RU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eastAsia="Times New Roman" w:hAnsi="Cambria Math"/>
                    <w:i/>
                    <w:sz w:val="28"/>
                    <w:szCs w:val="30"/>
                    <w:lang w:eastAsia="ru-RU"/>
                  </w:rPr>
                </m:ctrlPr>
              </m:naryPr>
              <m:sub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1</m:t>
                </m:r>
              </m:sub>
              <m:sup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30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8"/>
                        <w:szCs w:val="30"/>
                        <w:lang w:eastAsia="ru-RU"/>
                      </w:rPr>
                      <m:t>S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8"/>
                        <w:szCs w:val="30"/>
                        <w:lang w:eastAsia="ru-RU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eastAsia="Times New Roman" w:hAnsi="Cambria Math"/>
                    <w:i/>
                    <w:sz w:val="28"/>
                    <w:szCs w:val="30"/>
                    <w:lang w:eastAsia="ru-RU"/>
                  </w:rPr>
                </m:ctrlPr>
              </m:naryPr>
              <m:sub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1</m:t>
                </m:r>
              </m:sub>
              <m:sup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30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8"/>
                        <w:szCs w:val="30"/>
                        <w:lang w:eastAsia="ru-RU"/>
                      </w:rPr>
                      <m:t>S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8"/>
                        <w:szCs w:val="30"/>
                        <w:lang w:eastAsia="ru-RU"/>
                      </w:rPr>
                      <m:t>i</m:t>
                    </m:r>
                  </m:sub>
                </m:sSub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∙</m:t>
                </m:r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30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8"/>
                        <w:szCs w:val="30"/>
                        <w:lang w:eastAsia="ru-RU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8"/>
                        <w:szCs w:val="30"/>
                        <w:lang w:eastAsia="ru-RU"/>
                      </w:rPr>
                      <m:t>i</m:t>
                    </m:r>
                  </m:sub>
                </m:sSub>
              </m:e>
            </m:nary>
          </m:den>
        </m:f>
      </m:oMath>
    </w:p>
    <w:p w:rsidR="00866453" w:rsidRPr="00866453" w:rsidRDefault="00866453" w:rsidP="000D25F1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0D25F1" w:rsidRPr="00866453" w:rsidRDefault="00866453" w:rsidP="000D25F1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b/>
          <w:sz w:val="28"/>
          <w:szCs w:val="30"/>
          <w:lang w:eastAsia="ru-RU"/>
        </w:rPr>
        <w:t>4.</w:t>
      </w: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 Отм</w:t>
      </w:r>
      <w:r w:rsidR="000D25F1" w:rsidRPr="00866453">
        <w:rPr>
          <w:rFonts w:ascii="Times New Roman" w:eastAsia="Times New Roman" w:hAnsi="Times New Roman"/>
          <w:sz w:val="28"/>
          <w:szCs w:val="30"/>
          <w:lang w:eastAsia="ru-RU"/>
        </w:rPr>
        <w:t>етьте правильный ответ</w:t>
      </w:r>
    </w:p>
    <w:p w:rsidR="000D25F1" w:rsidRPr="00866453" w:rsidRDefault="000D25F1" w:rsidP="000D25F1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Как определяется рад</w:t>
      </w:r>
      <w:r w:rsidR="00866453"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иус окружности, характеризующий потребительскую мощность </w:t>
      </w: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цеха?</w:t>
      </w:r>
    </w:p>
    <w:p w:rsidR="000D25F1" w:rsidRPr="00866453" w:rsidRDefault="000D25F1" w:rsidP="000D25F1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а.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30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30"/>
                <w:lang w:val="en-US" w:eastAsia="ru-RU"/>
              </w:rPr>
              <m:t>r</m:t>
            </m:r>
          </m:e>
          <m:sub>
            <m:r>
              <w:rPr>
                <w:rFonts w:ascii="Cambria Math" w:eastAsia="Times New Roman" w:hAnsi="Cambria Math"/>
                <w:sz w:val="28"/>
                <w:szCs w:val="30"/>
                <w:lang w:eastAsia="ru-RU"/>
              </w:rPr>
              <m:t>i</m:t>
            </m:r>
          </m:sub>
        </m:sSub>
        <m:r>
          <w:rPr>
            <w:rFonts w:ascii="Cambria Math" w:eastAsia="Times New Roman" w:hAnsi="Cambria Math"/>
            <w:sz w:val="28"/>
            <w:szCs w:val="30"/>
            <w:lang w:eastAsia="ru-RU"/>
          </w:rPr>
          <m:t>=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8"/>
                <w:szCs w:val="30"/>
                <w:lang w:eastAsia="ru-RU"/>
              </w:rPr>
            </m:ctrlPr>
          </m:radPr>
          <m:deg/>
          <m:e>
            <m:f>
              <m:fPr>
                <m:ctrlPr>
                  <w:rPr>
                    <w:rFonts w:ascii="Cambria Math" w:eastAsia="Times New Roman" w:hAnsi="Cambria Math"/>
                    <w:i/>
                    <w:sz w:val="28"/>
                    <w:szCs w:val="30"/>
                    <w:lang w:eastAsia="ru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30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8"/>
                        <w:szCs w:val="30"/>
                        <w:lang w:eastAsia="ru-RU"/>
                      </w:rPr>
                      <m:t>P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8"/>
                        <w:szCs w:val="30"/>
                        <w:lang w:eastAsia="ru-RU"/>
                      </w:rPr>
                      <m:t>i</m:t>
                    </m:r>
                  </m:sub>
                </m:sSub>
              </m:num>
              <m:den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πm</m:t>
                </m:r>
              </m:den>
            </m:f>
          </m:e>
        </m:rad>
      </m:oMath>
    </w:p>
    <w:p w:rsidR="000D25F1" w:rsidRPr="00866453" w:rsidRDefault="000D25F1" w:rsidP="000D25F1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б.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30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30"/>
                <w:lang w:val="en-US" w:eastAsia="ru-RU"/>
              </w:rPr>
              <m:t>r</m:t>
            </m:r>
          </m:e>
          <m:sub>
            <m:r>
              <w:rPr>
                <w:rFonts w:ascii="Cambria Math" w:eastAsia="Times New Roman" w:hAnsi="Cambria Math"/>
                <w:sz w:val="28"/>
                <w:szCs w:val="30"/>
                <w:lang w:eastAsia="ru-RU"/>
              </w:rPr>
              <m:t>i</m:t>
            </m:r>
          </m:sub>
        </m:sSub>
        <m:r>
          <w:rPr>
            <w:rFonts w:ascii="Cambria Math" w:eastAsia="Times New Roman" w:hAnsi="Cambria Math"/>
            <w:sz w:val="28"/>
            <w:szCs w:val="30"/>
            <w:lang w:eastAsia="ru-RU"/>
          </w:rPr>
          <m:t>=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8"/>
                <w:szCs w:val="30"/>
                <w:lang w:eastAsia="ru-RU"/>
              </w:rPr>
            </m:ctrlPr>
          </m:radPr>
          <m:deg/>
          <m:e>
            <m:f>
              <m:fPr>
                <m:ctrlPr>
                  <w:rPr>
                    <w:rFonts w:ascii="Cambria Math" w:eastAsia="Times New Roman" w:hAnsi="Cambria Math"/>
                    <w:i/>
                    <w:sz w:val="28"/>
                    <w:szCs w:val="30"/>
                    <w:lang w:eastAsia="ru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30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8"/>
                        <w:szCs w:val="30"/>
                        <w:lang w:eastAsia="ru-RU"/>
                      </w:rPr>
                      <m:t>P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8"/>
                        <w:szCs w:val="30"/>
                        <w:lang w:eastAsia="ru-RU"/>
                      </w:rPr>
                      <m:t>i</m:t>
                    </m:r>
                  </m:sub>
                </m:sSub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m</m:t>
                </m:r>
              </m:num>
              <m:den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π</m:t>
                </m:r>
              </m:den>
            </m:f>
          </m:e>
        </m:rad>
      </m:oMath>
    </w:p>
    <w:p w:rsidR="000D25F1" w:rsidRPr="00866453" w:rsidRDefault="000D25F1" w:rsidP="000D25F1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в.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30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30"/>
                <w:lang w:val="en-US" w:eastAsia="ru-RU"/>
              </w:rPr>
              <m:t>r</m:t>
            </m:r>
          </m:e>
          <m:sub>
            <m:r>
              <w:rPr>
                <w:rFonts w:ascii="Cambria Math" w:eastAsia="Times New Roman" w:hAnsi="Cambria Math"/>
                <w:sz w:val="28"/>
                <w:szCs w:val="30"/>
                <w:lang w:eastAsia="ru-RU"/>
              </w:rPr>
              <m:t>i</m:t>
            </m:r>
          </m:sub>
        </m:sSub>
        <m:r>
          <w:rPr>
            <w:rFonts w:ascii="Cambria Math" w:eastAsia="Times New Roman" w:hAnsi="Cambria Math"/>
            <w:sz w:val="28"/>
            <w:szCs w:val="30"/>
            <w:lang w:eastAsia="ru-RU"/>
          </w:rPr>
          <m:t>=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8"/>
                <w:szCs w:val="30"/>
                <w:lang w:eastAsia="ru-RU"/>
              </w:rPr>
            </m:ctrlPr>
          </m:radPr>
          <m:deg/>
          <m:e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3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i</m:t>
                </m:r>
              </m:sub>
            </m:sSub>
            <m:r>
              <w:rPr>
                <w:rFonts w:ascii="Cambria Math" w:eastAsia="Times New Roman" w:hAnsi="Cambria Math"/>
                <w:sz w:val="28"/>
                <w:szCs w:val="30"/>
                <w:lang w:eastAsia="ru-RU"/>
              </w:rPr>
              <m:t>πm</m:t>
            </m:r>
          </m:e>
        </m:rad>
      </m:oMath>
    </w:p>
    <w:p w:rsidR="00866453" w:rsidRPr="00866453" w:rsidRDefault="00866453" w:rsidP="00D73155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D73155" w:rsidRPr="00866453" w:rsidRDefault="00D73155" w:rsidP="0086645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b/>
          <w:sz w:val="28"/>
          <w:szCs w:val="30"/>
          <w:lang w:eastAsia="ru-RU"/>
        </w:rPr>
        <w:t>Определение числа и мощности силовых трансформаторов на ТП</w:t>
      </w:r>
    </w:p>
    <w:p w:rsidR="00866453" w:rsidRPr="00866453" w:rsidRDefault="00866453" w:rsidP="00D73155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D73155" w:rsidRPr="00866453" w:rsidRDefault="00866453" w:rsidP="00D73155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5. Отметьте </w:t>
      </w:r>
      <w:r w:rsidR="00D73155" w:rsidRPr="00866453">
        <w:rPr>
          <w:rFonts w:ascii="Times New Roman" w:eastAsia="Times New Roman" w:hAnsi="Times New Roman"/>
          <w:sz w:val="28"/>
          <w:szCs w:val="30"/>
          <w:lang w:eastAsia="ru-RU"/>
        </w:rPr>
        <w:t>правильный ответ</w:t>
      </w:r>
    </w:p>
    <w:p w:rsidR="00D73155" w:rsidRPr="00866453" w:rsidRDefault="00D73155" w:rsidP="00D73155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Что должны обеспе</w:t>
      </w:r>
      <w:r w:rsidR="00866453"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чивать силовые трансформаторы в </w:t>
      </w: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нормальных условиях?</w:t>
      </w:r>
    </w:p>
    <w:p w:rsidR="00D73155" w:rsidRPr="00866453" w:rsidRDefault="00866453" w:rsidP="00D73155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а. </w:t>
      </w:r>
      <w:r w:rsidR="00D73155" w:rsidRPr="00866453">
        <w:rPr>
          <w:rFonts w:ascii="Times New Roman" w:eastAsia="Times New Roman" w:hAnsi="Times New Roman"/>
          <w:sz w:val="28"/>
          <w:szCs w:val="30"/>
          <w:lang w:eastAsia="ru-RU"/>
        </w:rPr>
        <w:t>питание всех электроприемников предприятия</w:t>
      </w:r>
    </w:p>
    <w:p w:rsidR="00D73155" w:rsidRPr="00866453" w:rsidRDefault="00D73155" w:rsidP="00D73155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б</w:t>
      </w:r>
      <w:r w:rsidR="00866453"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. </w:t>
      </w: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>надежность работы</w:t>
      </w:r>
    </w:p>
    <w:p w:rsidR="00D73155" w:rsidRPr="007553A4" w:rsidRDefault="00866453" w:rsidP="00D73155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30"/>
          <w:lang w:eastAsia="ru-RU"/>
        </w:rPr>
        <w:t xml:space="preserve">в. </w:t>
      </w:r>
      <w:r w:rsidR="00D73155" w:rsidRPr="00866453">
        <w:rPr>
          <w:rFonts w:ascii="Times New Roman" w:eastAsia="Times New Roman" w:hAnsi="Times New Roman"/>
          <w:sz w:val="28"/>
          <w:szCs w:val="30"/>
          <w:lang w:eastAsia="ru-RU"/>
        </w:rPr>
        <w:t>экономию электроэнергии</w:t>
      </w:r>
    </w:p>
    <w:p w:rsidR="00830727" w:rsidRPr="007553A4" w:rsidRDefault="00830727" w:rsidP="00D73155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830727" w:rsidRPr="00D947A6" w:rsidRDefault="00830727" w:rsidP="00830727">
      <w:pPr>
        <w:spacing w:after="0" w:line="240" w:lineRule="auto"/>
        <w:rPr>
          <w:rFonts w:ascii="Times New Roman" w:eastAsia="Times New Roman" w:hAnsi="Times New Roman"/>
          <w:b/>
          <w:sz w:val="28"/>
          <w:szCs w:val="35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2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:ответьте на вопросы экзаменационного билета</w:t>
      </w:r>
      <w:r w:rsidR="00D947A6" w:rsidRPr="008D306E">
        <w:rPr>
          <w:rFonts w:ascii="Times New Roman" w:eastAsia="Times New Roman" w:hAnsi="Times New Roman"/>
          <w:sz w:val="28"/>
          <w:szCs w:val="35"/>
          <w:lang w:eastAsia="ru-RU"/>
        </w:rPr>
        <w:t>и выполнить</w:t>
      </w:r>
      <w:r w:rsidR="00D947A6">
        <w:rPr>
          <w:rFonts w:ascii="Times New Roman" w:eastAsia="Times New Roman" w:hAnsi="Times New Roman"/>
          <w:sz w:val="28"/>
          <w:szCs w:val="35"/>
          <w:lang w:eastAsia="ru-RU"/>
        </w:rPr>
        <w:t xml:space="preserve"> практическое задание.</w:t>
      </w:r>
    </w:p>
    <w:p w:rsidR="00517D28" w:rsidRPr="0038562D" w:rsidRDefault="00830727" w:rsidP="00517D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Проверяем</w:t>
      </w:r>
      <w:r w:rsidR="00AF04A1">
        <w:rPr>
          <w:rFonts w:ascii="Times New Roman" w:eastAsia="Times New Roman" w:hAnsi="Times New Roman"/>
          <w:sz w:val="28"/>
          <w:szCs w:val="28"/>
          <w:lang w:eastAsia="ru-RU"/>
        </w:rPr>
        <w:t>ые результаты обучения: З 1 –З 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AF04A1">
        <w:rPr>
          <w:rFonts w:ascii="Times New Roman" w:eastAsia="Times New Roman" w:hAnsi="Times New Roman"/>
          <w:sz w:val="28"/>
          <w:szCs w:val="28"/>
          <w:lang w:eastAsia="ru-RU"/>
        </w:rPr>
        <w:t>У 1 –У 4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945BED" w:rsidRPr="00EE1A7F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Время выполнения задания –</w:t>
      </w:r>
      <w:r>
        <w:rPr>
          <w:rFonts w:ascii="Times New Roman" w:hAnsi="Times New Roman"/>
          <w:sz w:val="28"/>
          <w:szCs w:val="28"/>
        </w:rPr>
        <w:t>300 мин</w:t>
      </w:r>
    </w:p>
    <w:p w:rsidR="00830727" w:rsidRPr="00830727" w:rsidRDefault="00830727" w:rsidP="0083072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Вопросы:</w:t>
      </w:r>
    </w:p>
    <w:p w:rsidR="00830727" w:rsidRPr="00830727" w:rsidRDefault="00830727" w:rsidP="00830727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30727">
        <w:rPr>
          <w:rFonts w:ascii="Times New Roman" w:eastAsia="Times New Roman" w:hAnsi="Times New Roman"/>
          <w:sz w:val="28"/>
          <w:szCs w:val="30"/>
          <w:lang w:eastAsia="ru-RU"/>
        </w:rPr>
        <w:t>1. Проверка состояния изоляции силовых кабелей.</w:t>
      </w:r>
    </w:p>
    <w:p w:rsidR="00830727" w:rsidRDefault="00830727" w:rsidP="00830727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30727">
        <w:rPr>
          <w:rFonts w:ascii="Times New Roman" w:eastAsia="Times New Roman" w:hAnsi="Times New Roman"/>
          <w:sz w:val="28"/>
          <w:szCs w:val="30"/>
          <w:lang w:eastAsia="ru-RU"/>
        </w:rPr>
        <w:t>2. Измерение сопротивления заземления опор ВЛ.</w:t>
      </w:r>
    </w:p>
    <w:p w:rsidR="004C71E0" w:rsidRPr="00830727" w:rsidRDefault="004C71E0" w:rsidP="00830727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713A80" w:rsidRDefault="00713A80" w:rsidP="00713A8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93E51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№ 3(выполнить практическое задание)</w:t>
      </w:r>
    </w:p>
    <w:p w:rsidR="00A93E51" w:rsidRPr="00A93E51" w:rsidRDefault="00A93E51" w:rsidP="00713A8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3046D" w:rsidRDefault="00F3046D" w:rsidP="00F304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Проверяемы</w:t>
      </w:r>
      <w:r w:rsidR="00AF04A1">
        <w:rPr>
          <w:rFonts w:ascii="Times New Roman" w:eastAsia="Times New Roman" w:hAnsi="Times New Roman"/>
          <w:sz w:val="28"/>
          <w:szCs w:val="28"/>
          <w:lang w:eastAsia="ru-RU"/>
        </w:rPr>
        <w:t xml:space="preserve">е результаты обучения: З 1 –З 4 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и умения</w:t>
      </w:r>
      <w:r w:rsidR="00AF04A1">
        <w:rPr>
          <w:rFonts w:ascii="Times New Roman" w:eastAsia="Times New Roman" w:hAnsi="Times New Roman"/>
          <w:sz w:val="28"/>
          <w:szCs w:val="28"/>
          <w:lang w:eastAsia="ru-RU"/>
        </w:rPr>
        <w:t xml:space="preserve"> У 1 –У 4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воспользоватьсянормативно-технической документацией и методической литературой.</w:t>
      </w:r>
    </w:p>
    <w:p w:rsidR="004C71E0" w:rsidRPr="007E180B" w:rsidRDefault="004C71E0" w:rsidP="00713A8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E4AD6" w:rsidRPr="00DE4AD6" w:rsidRDefault="004C71E0" w:rsidP="00DE4AD6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>
        <w:rPr>
          <w:rFonts w:ascii="Times New Roman" w:eastAsia="Times New Roman" w:hAnsi="Times New Roman"/>
          <w:sz w:val="28"/>
          <w:szCs w:val="35"/>
          <w:lang w:eastAsia="ru-RU"/>
        </w:rPr>
        <w:t>1.</w:t>
      </w:r>
      <w:r w:rsidR="00DE4AD6" w:rsidRPr="00DE4AD6">
        <w:rPr>
          <w:rFonts w:ascii="Times New Roman" w:eastAsia="Times New Roman" w:hAnsi="Times New Roman"/>
          <w:sz w:val="28"/>
          <w:szCs w:val="35"/>
          <w:lang w:eastAsia="ru-RU"/>
        </w:rPr>
        <w:t xml:space="preserve">Составить первый раздел ППЭР –пояснительную записку по монтажу воздушной линии ниже 1000 Вв пределах жилого массива. </w:t>
      </w:r>
    </w:p>
    <w:p w:rsidR="00230C03" w:rsidRPr="00F3046D" w:rsidRDefault="00230C03" w:rsidP="003B2071">
      <w:pPr>
        <w:pStyle w:val="c1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3B2071" w:rsidRDefault="003B2071" w:rsidP="003B2071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3B2071">
        <w:rPr>
          <w:rFonts w:ascii="Times New Roman" w:hAnsi="Times New Roman"/>
          <w:b/>
          <w:sz w:val="28"/>
          <w:szCs w:val="28"/>
        </w:rPr>
        <w:t>ВАРИАНТ</w:t>
      </w:r>
      <w:r w:rsidR="00CF2C2A">
        <w:rPr>
          <w:rFonts w:ascii="Times New Roman" w:hAnsi="Times New Roman"/>
          <w:b/>
          <w:sz w:val="28"/>
          <w:szCs w:val="28"/>
        </w:rPr>
        <w:t>12</w:t>
      </w:r>
    </w:p>
    <w:p w:rsidR="00230C03" w:rsidRPr="0093207E" w:rsidRDefault="00230C03" w:rsidP="00230C03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3207E">
        <w:rPr>
          <w:rFonts w:ascii="Times New Roman" w:hAnsi="Times New Roman"/>
          <w:b/>
          <w:sz w:val="28"/>
          <w:szCs w:val="28"/>
        </w:rPr>
        <w:t>Инструкция</w:t>
      </w:r>
    </w:p>
    <w:p w:rsidR="00230C03" w:rsidRPr="00F3046D" w:rsidRDefault="00230C03" w:rsidP="00230C0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EC5128" w:rsidRPr="0038562D" w:rsidRDefault="00EC5128" w:rsidP="00EC512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1: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выполните задание в тестовой форме</w:t>
      </w:r>
    </w:p>
    <w:p w:rsidR="00EC5128" w:rsidRPr="0038562D" w:rsidRDefault="00EC5128" w:rsidP="00EC51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(проверяемые </w:t>
      </w:r>
      <w:r w:rsidR="00517D28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обучения: </w:t>
      </w:r>
      <w:r w:rsidR="001976AB">
        <w:rPr>
          <w:rFonts w:ascii="Times New Roman" w:eastAsia="Times New Roman" w:hAnsi="Times New Roman"/>
          <w:sz w:val="28"/>
          <w:szCs w:val="28"/>
          <w:lang w:eastAsia="ru-RU"/>
        </w:rPr>
        <w:t>З-1 –З-4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EC5128" w:rsidRPr="00F3046D" w:rsidRDefault="00EC5128" w:rsidP="00EC51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6453" w:rsidRPr="00866453" w:rsidRDefault="00866453" w:rsidP="008664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453"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 w:rsidRPr="00866453">
        <w:rPr>
          <w:rFonts w:ascii="Times New Roman" w:eastAsia="Times New Roman" w:hAnsi="Times New Roman"/>
          <w:sz w:val="28"/>
          <w:szCs w:val="28"/>
          <w:lang w:eastAsia="ru-RU"/>
        </w:rPr>
        <w:t xml:space="preserve"> Отметьте правильный ответ</w:t>
      </w:r>
    </w:p>
    <w:p w:rsidR="00866453" w:rsidRPr="00866453" w:rsidRDefault="00866453" w:rsidP="008664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28"/>
          <w:lang w:eastAsia="ru-RU"/>
        </w:rPr>
        <w:t>Сколько трансформаторов должно быть на ГПП предприятия с электроприемниками первой и второй категории надежности?</w:t>
      </w:r>
    </w:p>
    <w:p w:rsidR="00866453" w:rsidRPr="00866453" w:rsidRDefault="00866453" w:rsidP="008664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28"/>
          <w:lang w:eastAsia="ru-RU"/>
        </w:rPr>
        <w:t>а.не более 2-х</w:t>
      </w:r>
    </w:p>
    <w:p w:rsidR="00866453" w:rsidRPr="00866453" w:rsidRDefault="00866453" w:rsidP="008664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28"/>
          <w:lang w:eastAsia="ru-RU"/>
        </w:rPr>
        <w:t>б.не менее 2-х</w:t>
      </w:r>
    </w:p>
    <w:p w:rsidR="00866453" w:rsidRPr="00866453" w:rsidRDefault="00866453" w:rsidP="008664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28"/>
          <w:lang w:eastAsia="ru-RU"/>
        </w:rPr>
        <w:t>в.сколько угодно</w:t>
      </w:r>
    </w:p>
    <w:p w:rsidR="00866453" w:rsidRDefault="00866453" w:rsidP="008664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6453" w:rsidRPr="00866453" w:rsidRDefault="00866453" w:rsidP="0086645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664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 </w:t>
      </w:r>
      <w:r w:rsidRPr="00866453">
        <w:rPr>
          <w:rFonts w:ascii="Times New Roman" w:eastAsia="Times New Roman" w:hAnsi="Times New Roman"/>
          <w:sz w:val="28"/>
          <w:szCs w:val="28"/>
          <w:lang w:eastAsia="ru-RU"/>
        </w:rPr>
        <w:t>Отметьте правильный ответ</w:t>
      </w:r>
    </w:p>
    <w:p w:rsidR="00866453" w:rsidRPr="00866453" w:rsidRDefault="00866453" w:rsidP="008664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28"/>
          <w:lang w:eastAsia="ru-RU"/>
        </w:rPr>
        <w:t>Что обеспечивает установка на подстанции не более 2-х трансформаторов?</w:t>
      </w:r>
    </w:p>
    <w:p w:rsidR="00866453" w:rsidRPr="00866453" w:rsidRDefault="00866453" w:rsidP="008664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28"/>
          <w:lang w:eastAsia="ru-RU"/>
        </w:rPr>
        <w:t>а.надежное питание потребителей всех категорий</w:t>
      </w:r>
    </w:p>
    <w:p w:rsidR="00866453" w:rsidRPr="00866453" w:rsidRDefault="00866453" w:rsidP="008664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28"/>
          <w:lang w:eastAsia="ru-RU"/>
        </w:rPr>
        <w:t>б.безаварийность</w:t>
      </w:r>
    </w:p>
    <w:p w:rsidR="00866453" w:rsidRPr="00866453" w:rsidRDefault="00866453" w:rsidP="008664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28"/>
          <w:lang w:eastAsia="ru-RU"/>
        </w:rPr>
        <w:t>в.экономичность</w:t>
      </w:r>
    </w:p>
    <w:p w:rsidR="00866453" w:rsidRDefault="00866453" w:rsidP="008664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6453" w:rsidRPr="00866453" w:rsidRDefault="00866453" w:rsidP="008664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453">
        <w:rPr>
          <w:rFonts w:ascii="Times New Roman" w:eastAsia="Times New Roman" w:hAnsi="Times New Roman"/>
          <w:b/>
          <w:sz w:val="28"/>
          <w:szCs w:val="28"/>
          <w:lang w:eastAsia="ru-RU"/>
        </w:rPr>
        <w:t>3.</w:t>
      </w:r>
      <w:r w:rsidRPr="00866453">
        <w:rPr>
          <w:rFonts w:ascii="Times New Roman" w:eastAsia="Times New Roman" w:hAnsi="Times New Roman"/>
          <w:sz w:val="28"/>
          <w:szCs w:val="28"/>
          <w:lang w:eastAsia="ru-RU"/>
        </w:rPr>
        <w:t xml:space="preserve"> Отметьте правильный ответ</w:t>
      </w:r>
    </w:p>
    <w:p w:rsidR="00866453" w:rsidRPr="00866453" w:rsidRDefault="00866453" w:rsidP="008664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28"/>
          <w:lang w:eastAsia="ru-RU"/>
        </w:rPr>
        <w:t>Что необходимо знать для выбора мощности цеховых трансформаторных подстанций?</w:t>
      </w:r>
    </w:p>
    <w:p w:rsidR="00866453" w:rsidRPr="00866453" w:rsidRDefault="00866453" w:rsidP="008664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28"/>
          <w:lang w:eastAsia="ru-RU"/>
        </w:rPr>
        <w:t>а.среднюю расчетную мощность за максимально загруженную смену</w:t>
      </w:r>
    </w:p>
    <w:p w:rsidR="00866453" w:rsidRPr="00866453" w:rsidRDefault="00866453" w:rsidP="008664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28"/>
          <w:lang w:eastAsia="ru-RU"/>
        </w:rPr>
        <w:t>б.максимальную расчетную мощность</w:t>
      </w:r>
    </w:p>
    <w:p w:rsidR="00866453" w:rsidRPr="00866453" w:rsidRDefault="00866453" w:rsidP="008664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28"/>
          <w:lang w:eastAsia="ru-RU"/>
        </w:rPr>
        <w:t>в.полную расчетную мощность</w:t>
      </w:r>
    </w:p>
    <w:p w:rsidR="00866453" w:rsidRDefault="00866453" w:rsidP="008664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6453" w:rsidRPr="00866453" w:rsidRDefault="00866453" w:rsidP="0086645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664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4. </w:t>
      </w:r>
      <w:r w:rsidRPr="00866453">
        <w:rPr>
          <w:rFonts w:ascii="Times New Roman" w:eastAsia="Times New Roman" w:hAnsi="Times New Roman"/>
          <w:sz w:val="28"/>
          <w:szCs w:val="28"/>
          <w:lang w:eastAsia="ru-RU"/>
        </w:rPr>
        <w:t>Отметьте правильный ответ</w:t>
      </w:r>
    </w:p>
    <w:p w:rsidR="00866453" w:rsidRPr="00866453" w:rsidRDefault="00866453" w:rsidP="008664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28"/>
          <w:lang w:eastAsia="ru-RU"/>
        </w:rPr>
        <w:t>Какой должна бытьработа трансформаторов на двух</w:t>
      </w:r>
    </w:p>
    <w:p w:rsidR="00866453" w:rsidRPr="00866453" w:rsidRDefault="00866453" w:rsidP="008664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28"/>
          <w:lang w:eastAsia="ru-RU"/>
        </w:rPr>
        <w:t>трансформаторных подстанциях в сетях промышленных предприятий для уменьшения токов К.З.?</w:t>
      </w:r>
    </w:p>
    <w:p w:rsidR="00866453" w:rsidRPr="00866453" w:rsidRDefault="00866453" w:rsidP="008664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28"/>
          <w:lang w:eastAsia="ru-RU"/>
        </w:rPr>
        <w:t>а.раздельной</w:t>
      </w:r>
    </w:p>
    <w:p w:rsidR="00866453" w:rsidRPr="00866453" w:rsidRDefault="00866453" w:rsidP="008664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28"/>
          <w:lang w:eastAsia="ru-RU"/>
        </w:rPr>
        <w:t>б.совместной</w:t>
      </w:r>
    </w:p>
    <w:p w:rsidR="00866453" w:rsidRPr="00866453" w:rsidRDefault="00866453" w:rsidP="008664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453">
        <w:rPr>
          <w:rFonts w:ascii="Times New Roman" w:eastAsia="Times New Roman" w:hAnsi="Times New Roman"/>
          <w:sz w:val="28"/>
          <w:szCs w:val="28"/>
          <w:lang w:eastAsia="ru-RU"/>
        </w:rPr>
        <w:t>в.поочередной</w:t>
      </w:r>
    </w:p>
    <w:p w:rsidR="00866453" w:rsidRDefault="00866453" w:rsidP="008664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6453" w:rsidRPr="00866453" w:rsidRDefault="00BB57E2" w:rsidP="008664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57E2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866453" w:rsidRPr="00866453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866453" w:rsidRPr="00866453">
        <w:rPr>
          <w:rFonts w:ascii="Times New Roman" w:eastAsia="Times New Roman" w:hAnsi="Times New Roman"/>
          <w:sz w:val="28"/>
          <w:szCs w:val="28"/>
          <w:lang w:eastAsia="ru-RU"/>
        </w:rPr>
        <w:t xml:space="preserve"> Сопоставить допустимую нагрузку трансформаторов в нормальном режиме и категорию электроснабжения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66453" w:rsidRPr="00866453" w:rsidTr="00866453">
        <w:tc>
          <w:tcPr>
            <w:tcW w:w="4785" w:type="dxa"/>
          </w:tcPr>
          <w:p w:rsidR="00866453" w:rsidRPr="00866453" w:rsidRDefault="00866453" w:rsidP="00230C0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6453">
              <w:rPr>
                <w:rFonts w:ascii="Times New Roman" w:hAnsi="Times New Roman"/>
                <w:sz w:val="28"/>
                <w:szCs w:val="28"/>
              </w:rPr>
              <w:t>Вторая категория</w:t>
            </w:r>
          </w:p>
        </w:tc>
        <w:tc>
          <w:tcPr>
            <w:tcW w:w="4786" w:type="dxa"/>
          </w:tcPr>
          <w:p w:rsidR="00866453" w:rsidRPr="00BB57E2" w:rsidRDefault="00866453" w:rsidP="00BB57E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64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0,6-0,7</w:t>
            </w:r>
          </w:p>
        </w:tc>
      </w:tr>
      <w:tr w:rsidR="00866453" w:rsidRPr="00866453" w:rsidTr="00866453">
        <w:tc>
          <w:tcPr>
            <w:tcW w:w="4785" w:type="dxa"/>
          </w:tcPr>
          <w:p w:rsidR="00866453" w:rsidRPr="00866453" w:rsidRDefault="00866453" w:rsidP="00230C0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6453">
              <w:rPr>
                <w:rFonts w:ascii="Times New Roman" w:hAnsi="Times New Roman"/>
                <w:sz w:val="28"/>
                <w:szCs w:val="28"/>
              </w:rPr>
              <w:t>Третья категория</w:t>
            </w:r>
          </w:p>
        </w:tc>
        <w:tc>
          <w:tcPr>
            <w:tcW w:w="4786" w:type="dxa"/>
          </w:tcPr>
          <w:p w:rsidR="00866453" w:rsidRPr="00BB57E2" w:rsidRDefault="00866453" w:rsidP="00BB57E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64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0,7-0,8</w:t>
            </w:r>
          </w:p>
        </w:tc>
      </w:tr>
      <w:tr w:rsidR="00866453" w:rsidRPr="00866453" w:rsidTr="00866453">
        <w:tc>
          <w:tcPr>
            <w:tcW w:w="4785" w:type="dxa"/>
          </w:tcPr>
          <w:p w:rsidR="00866453" w:rsidRPr="00866453" w:rsidRDefault="00866453" w:rsidP="00230C0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6453">
              <w:rPr>
                <w:rFonts w:ascii="Times New Roman" w:hAnsi="Times New Roman"/>
                <w:sz w:val="28"/>
                <w:szCs w:val="28"/>
              </w:rPr>
              <w:t>Первая категория</w:t>
            </w:r>
          </w:p>
        </w:tc>
        <w:tc>
          <w:tcPr>
            <w:tcW w:w="4786" w:type="dxa"/>
          </w:tcPr>
          <w:p w:rsidR="00866453" w:rsidRPr="00BB57E2" w:rsidRDefault="00866453" w:rsidP="00BB57E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64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0,9-0,95</w:t>
            </w:r>
          </w:p>
        </w:tc>
      </w:tr>
    </w:tbl>
    <w:p w:rsidR="00866453" w:rsidRDefault="00866453" w:rsidP="00230C03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830727" w:rsidRPr="00D947A6" w:rsidRDefault="00830727" w:rsidP="00830727">
      <w:pPr>
        <w:spacing w:after="0" w:line="240" w:lineRule="auto"/>
        <w:rPr>
          <w:rFonts w:ascii="Times New Roman" w:eastAsia="Times New Roman" w:hAnsi="Times New Roman"/>
          <w:b/>
          <w:sz w:val="28"/>
          <w:szCs w:val="35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2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:ответьте на вопросы экзаменационного билета</w:t>
      </w:r>
      <w:r w:rsidR="00D947A6" w:rsidRPr="008D306E">
        <w:rPr>
          <w:rFonts w:ascii="Times New Roman" w:eastAsia="Times New Roman" w:hAnsi="Times New Roman"/>
          <w:sz w:val="28"/>
          <w:szCs w:val="35"/>
          <w:lang w:eastAsia="ru-RU"/>
        </w:rPr>
        <w:t>и выполнить</w:t>
      </w:r>
      <w:r w:rsidR="00D947A6">
        <w:rPr>
          <w:rFonts w:ascii="Times New Roman" w:eastAsia="Times New Roman" w:hAnsi="Times New Roman"/>
          <w:sz w:val="28"/>
          <w:szCs w:val="35"/>
          <w:lang w:eastAsia="ru-RU"/>
        </w:rPr>
        <w:t xml:space="preserve"> практическое задание.</w:t>
      </w:r>
    </w:p>
    <w:p w:rsidR="00517D28" w:rsidRPr="0038562D" w:rsidRDefault="00830727" w:rsidP="00517D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Проверяе</w:t>
      </w:r>
      <w:r w:rsidR="00AF04A1">
        <w:rPr>
          <w:rFonts w:ascii="Times New Roman" w:eastAsia="Times New Roman" w:hAnsi="Times New Roman"/>
          <w:sz w:val="28"/>
          <w:szCs w:val="28"/>
          <w:lang w:eastAsia="ru-RU"/>
        </w:rPr>
        <w:t>мые результаты обучения: З 1 –З 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AF04A1">
        <w:rPr>
          <w:rFonts w:ascii="Times New Roman" w:eastAsia="Times New Roman" w:hAnsi="Times New Roman"/>
          <w:sz w:val="28"/>
          <w:szCs w:val="28"/>
          <w:lang w:eastAsia="ru-RU"/>
        </w:rPr>
        <w:t>У 1 –У 4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945BED" w:rsidRPr="00EE1A7F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Время выполнения задания –</w:t>
      </w:r>
      <w:r>
        <w:rPr>
          <w:rFonts w:ascii="Times New Roman" w:hAnsi="Times New Roman"/>
          <w:sz w:val="28"/>
          <w:szCs w:val="28"/>
        </w:rPr>
        <w:t>300 мин</w:t>
      </w:r>
    </w:p>
    <w:p w:rsidR="00830727" w:rsidRPr="00830727" w:rsidRDefault="00830727" w:rsidP="0083072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Вопросы:</w:t>
      </w:r>
    </w:p>
    <w:p w:rsidR="00830727" w:rsidRPr="00830727" w:rsidRDefault="00830727" w:rsidP="00830727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30727">
        <w:rPr>
          <w:rFonts w:ascii="Times New Roman" w:eastAsia="Times New Roman" w:hAnsi="Times New Roman"/>
          <w:sz w:val="28"/>
          <w:szCs w:val="30"/>
          <w:lang w:eastAsia="ru-RU"/>
        </w:rPr>
        <w:t>1. Технология монтажа кабельных линий напряжением до 10 кВ в земле.</w:t>
      </w:r>
    </w:p>
    <w:p w:rsidR="00830727" w:rsidRPr="00830727" w:rsidRDefault="00830727" w:rsidP="00830727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30727">
        <w:rPr>
          <w:rFonts w:ascii="Times New Roman" w:eastAsia="Times New Roman" w:hAnsi="Times New Roman"/>
          <w:sz w:val="28"/>
          <w:szCs w:val="30"/>
          <w:lang w:eastAsia="ru-RU"/>
        </w:rPr>
        <w:t>2. Наладка, испытание и опробование после монтажа измерительных</w:t>
      </w:r>
    </w:p>
    <w:p w:rsidR="00830727" w:rsidRPr="00F3046D" w:rsidRDefault="00830727" w:rsidP="00830727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30727">
        <w:rPr>
          <w:rFonts w:ascii="Times New Roman" w:eastAsia="Times New Roman" w:hAnsi="Times New Roman"/>
          <w:sz w:val="28"/>
          <w:szCs w:val="30"/>
          <w:lang w:eastAsia="ru-RU"/>
        </w:rPr>
        <w:t>трансформаторов напряжения</w:t>
      </w:r>
      <w:r w:rsidRPr="00F3046D">
        <w:rPr>
          <w:rFonts w:ascii="Times New Roman" w:eastAsia="Times New Roman" w:hAnsi="Times New Roman"/>
          <w:sz w:val="28"/>
          <w:szCs w:val="30"/>
          <w:lang w:eastAsia="ru-RU"/>
        </w:rPr>
        <w:t>.</w:t>
      </w:r>
    </w:p>
    <w:p w:rsidR="00DE4AD6" w:rsidRPr="00F3046D" w:rsidRDefault="00DE4AD6" w:rsidP="00830727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DE4AD6" w:rsidRDefault="00DE4AD6" w:rsidP="00DE4A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93E51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№ 3(выполнить практическое задание)</w:t>
      </w:r>
    </w:p>
    <w:p w:rsidR="00A93E51" w:rsidRPr="00A93E51" w:rsidRDefault="00A93E51" w:rsidP="00DE4A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3046D" w:rsidRDefault="00F3046D" w:rsidP="00F304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Проверяем</w:t>
      </w:r>
      <w:r w:rsidR="00AF04A1">
        <w:rPr>
          <w:rFonts w:ascii="Times New Roman" w:eastAsia="Times New Roman" w:hAnsi="Times New Roman"/>
          <w:sz w:val="28"/>
          <w:szCs w:val="28"/>
          <w:lang w:eastAsia="ru-RU"/>
        </w:rPr>
        <w:t>ые результаты обучения: З 1 –З 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и умения</w:t>
      </w:r>
      <w:r w:rsidR="00AF04A1">
        <w:rPr>
          <w:rFonts w:ascii="Times New Roman" w:eastAsia="Times New Roman" w:hAnsi="Times New Roman"/>
          <w:sz w:val="28"/>
          <w:szCs w:val="28"/>
          <w:lang w:eastAsia="ru-RU"/>
        </w:rPr>
        <w:t xml:space="preserve"> У 1 –У 4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воспользоватьсянормативно-технической документацией и методической литературой.</w:t>
      </w:r>
    </w:p>
    <w:p w:rsidR="004C71E0" w:rsidRPr="007E180B" w:rsidRDefault="004C71E0" w:rsidP="00DE4A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30727" w:rsidRPr="00F3046D" w:rsidRDefault="004C71E0" w:rsidP="00DE4AD6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>
        <w:rPr>
          <w:rFonts w:ascii="Times New Roman" w:eastAsia="Times New Roman" w:hAnsi="Times New Roman"/>
          <w:sz w:val="28"/>
          <w:szCs w:val="35"/>
          <w:lang w:eastAsia="ru-RU"/>
        </w:rPr>
        <w:t>1.</w:t>
      </w:r>
      <w:r w:rsidR="00DE4AD6" w:rsidRPr="00DE4AD6">
        <w:rPr>
          <w:rFonts w:ascii="Times New Roman" w:eastAsia="Times New Roman" w:hAnsi="Times New Roman"/>
          <w:sz w:val="28"/>
          <w:szCs w:val="35"/>
          <w:lang w:eastAsia="ru-RU"/>
        </w:rPr>
        <w:t>Составить первый раздел ППЭР –пояснительную записку по монтажу воздушной линии ниже 1000 В</w:t>
      </w:r>
      <w:r w:rsidR="00AF04A1">
        <w:rPr>
          <w:rFonts w:ascii="Times New Roman" w:eastAsia="Times New Roman" w:hAnsi="Times New Roman"/>
          <w:sz w:val="28"/>
          <w:szCs w:val="35"/>
          <w:lang w:eastAsia="ru-RU"/>
        </w:rPr>
        <w:t xml:space="preserve"> </w:t>
      </w:r>
      <w:r w:rsidR="00DE4AD6" w:rsidRPr="00DE4AD6">
        <w:rPr>
          <w:rFonts w:ascii="Times New Roman" w:eastAsia="Times New Roman" w:hAnsi="Times New Roman"/>
          <w:sz w:val="28"/>
          <w:szCs w:val="35"/>
          <w:lang w:eastAsia="ru-RU"/>
        </w:rPr>
        <w:t xml:space="preserve">в лесопосадке. </w:t>
      </w:r>
    </w:p>
    <w:p w:rsidR="00DE4AD6" w:rsidRPr="00F3046D" w:rsidRDefault="00DE4AD6" w:rsidP="00DE4AD6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</w:p>
    <w:p w:rsidR="003B2071" w:rsidRDefault="003B2071" w:rsidP="003B2071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3B2071">
        <w:rPr>
          <w:rFonts w:ascii="Times New Roman" w:hAnsi="Times New Roman"/>
          <w:b/>
          <w:sz w:val="28"/>
          <w:szCs w:val="28"/>
        </w:rPr>
        <w:t>ВАРИАНТ</w:t>
      </w:r>
      <w:r w:rsidR="00CF2C2A">
        <w:rPr>
          <w:rFonts w:ascii="Times New Roman" w:hAnsi="Times New Roman"/>
          <w:b/>
          <w:sz w:val="28"/>
          <w:szCs w:val="28"/>
        </w:rPr>
        <w:t>13</w:t>
      </w:r>
    </w:p>
    <w:p w:rsidR="00230C03" w:rsidRPr="0093207E" w:rsidRDefault="00230C03" w:rsidP="00230C03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3207E">
        <w:rPr>
          <w:rFonts w:ascii="Times New Roman" w:hAnsi="Times New Roman"/>
          <w:b/>
          <w:sz w:val="28"/>
          <w:szCs w:val="28"/>
        </w:rPr>
        <w:t>Инструкция</w:t>
      </w:r>
    </w:p>
    <w:p w:rsidR="00230C03" w:rsidRPr="00F3046D" w:rsidRDefault="00230C03" w:rsidP="00230C0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EC5128" w:rsidRPr="0038562D" w:rsidRDefault="00EC5128" w:rsidP="00EC512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1: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выполните задание в тестовой форме</w:t>
      </w:r>
    </w:p>
    <w:p w:rsidR="00EC5128" w:rsidRPr="0038562D" w:rsidRDefault="00EC5128" w:rsidP="00EC51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(проверяемые </w:t>
      </w:r>
      <w:r w:rsidR="00517D28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обучения: </w:t>
      </w:r>
      <w:r w:rsidR="001976AB">
        <w:rPr>
          <w:rFonts w:ascii="Times New Roman" w:eastAsia="Times New Roman" w:hAnsi="Times New Roman"/>
          <w:sz w:val="28"/>
          <w:szCs w:val="28"/>
          <w:lang w:eastAsia="ru-RU"/>
        </w:rPr>
        <w:t>З-1 –З-4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EC5128" w:rsidRPr="00517D28" w:rsidRDefault="00EC5128" w:rsidP="00EC51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57E2" w:rsidRPr="00BB57E2" w:rsidRDefault="00BB57E2" w:rsidP="00BB57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57E2"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 w:rsidRPr="00BB57E2">
        <w:rPr>
          <w:rFonts w:ascii="Times New Roman" w:eastAsia="Times New Roman" w:hAnsi="Times New Roman"/>
          <w:sz w:val="28"/>
          <w:szCs w:val="28"/>
          <w:lang w:eastAsia="ru-RU"/>
        </w:rPr>
        <w:t xml:space="preserve"> Отметьте правильный ответ</w:t>
      </w:r>
    </w:p>
    <w:p w:rsidR="00BB57E2" w:rsidRPr="00BB57E2" w:rsidRDefault="00BB57E2" w:rsidP="00BB57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57E2">
        <w:rPr>
          <w:rFonts w:ascii="Times New Roman" w:eastAsia="Times New Roman" w:hAnsi="Times New Roman"/>
          <w:sz w:val="28"/>
          <w:szCs w:val="28"/>
          <w:lang w:eastAsia="ru-RU"/>
        </w:rPr>
        <w:t xml:space="preserve">Что необходимо учесть при составлении расчетной схемы и </w:t>
      </w:r>
    </w:p>
    <w:p w:rsidR="00BB57E2" w:rsidRPr="00BB57E2" w:rsidRDefault="00BB57E2" w:rsidP="00BB57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57E2">
        <w:rPr>
          <w:rFonts w:ascii="Times New Roman" w:eastAsia="Times New Roman" w:hAnsi="Times New Roman"/>
          <w:sz w:val="28"/>
          <w:szCs w:val="28"/>
          <w:lang w:eastAsia="ru-RU"/>
        </w:rPr>
        <w:t>схемы замещения?</w:t>
      </w:r>
    </w:p>
    <w:p w:rsidR="00BB57E2" w:rsidRPr="00BB57E2" w:rsidRDefault="00BB57E2" w:rsidP="00BB57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57E2">
        <w:rPr>
          <w:rFonts w:ascii="Times New Roman" w:eastAsia="Times New Roman" w:hAnsi="Times New Roman"/>
          <w:sz w:val="28"/>
          <w:szCs w:val="28"/>
          <w:lang w:eastAsia="ru-RU"/>
        </w:rPr>
        <w:t>а. активные и индуктивные сопротивления всех элементов</w:t>
      </w:r>
    </w:p>
    <w:p w:rsidR="00BB57E2" w:rsidRPr="00BB57E2" w:rsidRDefault="00BB57E2" w:rsidP="00BB57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57E2">
        <w:rPr>
          <w:rFonts w:ascii="Times New Roman" w:eastAsia="Times New Roman" w:hAnsi="Times New Roman"/>
          <w:sz w:val="28"/>
          <w:szCs w:val="28"/>
          <w:lang w:eastAsia="ru-RU"/>
        </w:rPr>
        <w:t>б. активную и реактивную мощности</w:t>
      </w:r>
    </w:p>
    <w:p w:rsidR="00BB57E2" w:rsidRPr="00BB57E2" w:rsidRDefault="00BB57E2" w:rsidP="00BB57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57E2">
        <w:rPr>
          <w:rFonts w:ascii="Times New Roman" w:eastAsia="Times New Roman" w:hAnsi="Times New Roman"/>
          <w:sz w:val="28"/>
          <w:szCs w:val="28"/>
          <w:lang w:eastAsia="ru-RU"/>
        </w:rPr>
        <w:t>в. токи К.З.</w:t>
      </w:r>
    </w:p>
    <w:p w:rsidR="00BB57E2" w:rsidRPr="00BB57E2" w:rsidRDefault="00BB57E2" w:rsidP="00BB57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57E2" w:rsidRPr="00BB57E2" w:rsidRDefault="00BB57E2" w:rsidP="00BB57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57E2">
        <w:rPr>
          <w:rFonts w:ascii="Times New Roman" w:eastAsia="Times New Roman" w:hAnsi="Times New Roman"/>
          <w:b/>
          <w:sz w:val="28"/>
          <w:szCs w:val="28"/>
          <w:lang w:eastAsia="ru-RU"/>
        </w:rPr>
        <w:t>2.</w:t>
      </w:r>
      <w:r w:rsidRPr="00BB57E2">
        <w:rPr>
          <w:rFonts w:ascii="Times New Roman" w:eastAsia="Times New Roman" w:hAnsi="Times New Roman"/>
          <w:sz w:val="28"/>
          <w:szCs w:val="28"/>
          <w:lang w:eastAsia="ru-RU"/>
        </w:rPr>
        <w:t xml:space="preserve"> Отметьте правильный ответ</w:t>
      </w:r>
    </w:p>
    <w:p w:rsidR="00BB57E2" w:rsidRPr="00BB57E2" w:rsidRDefault="00BB57E2" w:rsidP="00BB57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57E2">
        <w:rPr>
          <w:rFonts w:ascii="Times New Roman" w:eastAsia="Times New Roman" w:hAnsi="Times New Roman"/>
          <w:sz w:val="28"/>
          <w:szCs w:val="28"/>
          <w:lang w:eastAsia="ru-RU"/>
        </w:rPr>
        <w:t>В процессе К.З. проводники нагреваются. Что происходит с сопротивлением?</w:t>
      </w:r>
    </w:p>
    <w:p w:rsidR="00BB57E2" w:rsidRPr="00BB57E2" w:rsidRDefault="00BB57E2" w:rsidP="00BB57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57E2">
        <w:rPr>
          <w:rFonts w:ascii="Times New Roman" w:eastAsia="Times New Roman" w:hAnsi="Times New Roman"/>
          <w:sz w:val="28"/>
          <w:szCs w:val="28"/>
          <w:lang w:eastAsia="ru-RU"/>
        </w:rPr>
        <w:t>а. увеличивается</w:t>
      </w:r>
    </w:p>
    <w:p w:rsidR="00BB57E2" w:rsidRPr="00BB57E2" w:rsidRDefault="00BB57E2" w:rsidP="00BB57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57E2">
        <w:rPr>
          <w:rFonts w:ascii="Times New Roman" w:eastAsia="Times New Roman" w:hAnsi="Times New Roman"/>
          <w:sz w:val="28"/>
          <w:szCs w:val="28"/>
          <w:lang w:eastAsia="ru-RU"/>
        </w:rPr>
        <w:t>б. уменьшается</w:t>
      </w:r>
    </w:p>
    <w:p w:rsidR="00BB57E2" w:rsidRPr="00BB57E2" w:rsidRDefault="00BB57E2" w:rsidP="00BB57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57E2">
        <w:rPr>
          <w:rFonts w:ascii="Times New Roman" w:eastAsia="Times New Roman" w:hAnsi="Times New Roman"/>
          <w:sz w:val="28"/>
          <w:szCs w:val="28"/>
          <w:lang w:eastAsia="ru-RU"/>
        </w:rPr>
        <w:t>в. остается неизменным</w:t>
      </w:r>
    </w:p>
    <w:p w:rsidR="00BB57E2" w:rsidRPr="00BB57E2" w:rsidRDefault="00BB57E2" w:rsidP="00BB57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57E2" w:rsidRPr="00BB57E2" w:rsidRDefault="00BB57E2" w:rsidP="00BB57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57E2">
        <w:rPr>
          <w:rFonts w:ascii="Times New Roman" w:eastAsia="Times New Roman" w:hAnsi="Times New Roman"/>
          <w:b/>
          <w:sz w:val="28"/>
          <w:szCs w:val="28"/>
          <w:lang w:eastAsia="ru-RU"/>
        </w:rPr>
        <w:t>3.</w:t>
      </w:r>
      <w:r w:rsidRPr="00BB57E2">
        <w:rPr>
          <w:rFonts w:ascii="Times New Roman" w:eastAsia="Times New Roman" w:hAnsi="Times New Roman"/>
          <w:sz w:val="28"/>
          <w:szCs w:val="28"/>
          <w:lang w:eastAsia="ru-RU"/>
        </w:rPr>
        <w:t xml:space="preserve"> Отметьте правильный ответ</w:t>
      </w:r>
    </w:p>
    <w:p w:rsidR="00BB57E2" w:rsidRPr="00BB57E2" w:rsidRDefault="00BB57E2" w:rsidP="00BB57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57E2">
        <w:rPr>
          <w:rFonts w:ascii="Times New Roman" w:eastAsia="Times New Roman" w:hAnsi="Times New Roman"/>
          <w:sz w:val="28"/>
          <w:szCs w:val="28"/>
          <w:lang w:eastAsia="ru-RU"/>
        </w:rPr>
        <w:t>По какой формуле определяется ударный ток К.З.?</w:t>
      </w:r>
    </w:p>
    <w:p w:rsidR="00BB57E2" w:rsidRPr="00F3046D" w:rsidRDefault="00BB57E2" w:rsidP="00BB57E2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B57E2">
        <w:rPr>
          <w:rFonts w:ascii="Times New Roman" w:eastAsia="Times New Roman" w:hAnsi="Times New Roman"/>
          <w:sz w:val="28"/>
          <w:szCs w:val="28"/>
          <w:lang w:eastAsia="ru-RU"/>
        </w:rPr>
        <w:t>а.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i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y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3</m:t>
            </m:r>
          </m:e>
        </m:rad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k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y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×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I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k</m:t>
            </m:r>
          </m:sub>
        </m:sSub>
      </m:oMath>
    </w:p>
    <w:p w:rsidR="00BB57E2" w:rsidRDefault="003F2462" w:rsidP="00BB57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б.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i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y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</m:t>
            </m:r>
          </m:e>
        </m:rad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k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y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×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I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k</m:t>
            </m:r>
          </m:sub>
        </m:sSub>
      </m:oMath>
    </w:p>
    <w:p w:rsidR="003F2462" w:rsidRPr="00BB57E2" w:rsidRDefault="003F2462" w:rsidP="00BB57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в.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i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y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k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y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×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I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k</m:t>
            </m:r>
          </m:sub>
        </m:sSub>
      </m:oMath>
    </w:p>
    <w:p w:rsidR="003F2462" w:rsidRDefault="003F2462" w:rsidP="00BB57E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B57E2" w:rsidRPr="00BB57E2" w:rsidRDefault="00BB57E2" w:rsidP="00BB57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57E2">
        <w:rPr>
          <w:rFonts w:ascii="Times New Roman" w:eastAsia="Times New Roman" w:hAnsi="Times New Roman"/>
          <w:b/>
          <w:sz w:val="28"/>
          <w:szCs w:val="28"/>
          <w:lang w:eastAsia="ru-RU"/>
        </w:rPr>
        <w:t>4.</w:t>
      </w:r>
      <w:r w:rsidRPr="00BB57E2">
        <w:rPr>
          <w:rFonts w:ascii="Times New Roman" w:eastAsia="Times New Roman" w:hAnsi="Times New Roman"/>
          <w:sz w:val="28"/>
          <w:szCs w:val="28"/>
          <w:lang w:eastAsia="ru-RU"/>
        </w:rPr>
        <w:t xml:space="preserve"> Отметьте правильный ответ</w:t>
      </w:r>
    </w:p>
    <w:p w:rsidR="00BB57E2" w:rsidRPr="00BB57E2" w:rsidRDefault="00BB57E2" w:rsidP="00BB57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57E2">
        <w:rPr>
          <w:rFonts w:ascii="Times New Roman" w:eastAsia="Times New Roman" w:hAnsi="Times New Roman"/>
          <w:sz w:val="28"/>
          <w:szCs w:val="28"/>
          <w:lang w:eastAsia="ru-RU"/>
        </w:rPr>
        <w:t>На величину тока К.З. оказывают ли влияние асинхронные электродвигатели мощностью более 1000 В?</w:t>
      </w:r>
    </w:p>
    <w:p w:rsidR="00BB57E2" w:rsidRPr="00BB57E2" w:rsidRDefault="00BB57E2" w:rsidP="00BB57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57E2">
        <w:rPr>
          <w:rFonts w:ascii="Times New Roman" w:eastAsia="Times New Roman" w:hAnsi="Times New Roman"/>
          <w:sz w:val="28"/>
          <w:szCs w:val="28"/>
          <w:lang w:eastAsia="ru-RU"/>
        </w:rPr>
        <w:t>а. расположенные вблизи от места К.З.</w:t>
      </w:r>
    </w:p>
    <w:p w:rsidR="00BB57E2" w:rsidRPr="00BB57E2" w:rsidRDefault="00BB57E2" w:rsidP="00BB57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57E2">
        <w:rPr>
          <w:rFonts w:ascii="Times New Roman" w:eastAsia="Times New Roman" w:hAnsi="Times New Roman"/>
          <w:sz w:val="28"/>
          <w:szCs w:val="28"/>
          <w:lang w:eastAsia="ru-RU"/>
        </w:rPr>
        <w:t>б. расположенные вдали от места К.З.</w:t>
      </w:r>
    </w:p>
    <w:p w:rsidR="00BB57E2" w:rsidRPr="00BB57E2" w:rsidRDefault="00BB57E2" w:rsidP="00BB57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57E2">
        <w:rPr>
          <w:rFonts w:ascii="Times New Roman" w:eastAsia="Times New Roman" w:hAnsi="Times New Roman"/>
          <w:sz w:val="28"/>
          <w:szCs w:val="28"/>
          <w:lang w:eastAsia="ru-RU"/>
        </w:rPr>
        <w:t>в. не оказывают влияния</w:t>
      </w:r>
    </w:p>
    <w:p w:rsidR="00BB57E2" w:rsidRPr="00BB57E2" w:rsidRDefault="00BB57E2" w:rsidP="00BB57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57E2" w:rsidRPr="00BB57E2" w:rsidRDefault="00BB57E2" w:rsidP="00BB57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57E2">
        <w:rPr>
          <w:rFonts w:ascii="Times New Roman" w:eastAsia="Times New Roman" w:hAnsi="Times New Roman"/>
          <w:b/>
          <w:sz w:val="28"/>
          <w:szCs w:val="28"/>
          <w:lang w:eastAsia="ru-RU"/>
        </w:rPr>
        <w:t>5.</w:t>
      </w:r>
      <w:r w:rsidRPr="00BB57E2">
        <w:rPr>
          <w:rFonts w:ascii="Times New Roman" w:eastAsia="Times New Roman" w:hAnsi="Times New Roman"/>
          <w:sz w:val="28"/>
          <w:szCs w:val="28"/>
          <w:lang w:eastAsia="ru-RU"/>
        </w:rPr>
        <w:t xml:space="preserve"> Отметьте правильный ответ</w:t>
      </w:r>
    </w:p>
    <w:p w:rsidR="00BB57E2" w:rsidRPr="00BB57E2" w:rsidRDefault="00BB57E2" w:rsidP="00BB57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57E2">
        <w:rPr>
          <w:rFonts w:ascii="Times New Roman" w:eastAsia="Times New Roman" w:hAnsi="Times New Roman"/>
          <w:sz w:val="28"/>
          <w:szCs w:val="28"/>
          <w:lang w:eastAsia="ru-RU"/>
        </w:rPr>
        <w:t>При каком К.З. возникает наибольшая сила тока?</w:t>
      </w:r>
    </w:p>
    <w:p w:rsidR="00BB57E2" w:rsidRPr="00BB57E2" w:rsidRDefault="00BB57E2" w:rsidP="00BB57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57E2">
        <w:rPr>
          <w:rFonts w:ascii="Times New Roman" w:eastAsia="Times New Roman" w:hAnsi="Times New Roman"/>
          <w:sz w:val="28"/>
          <w:szCs w:val="28"/>
          <w:lang w:eastAsia="ru-RU"/>
        </w:rPr>
        <w:t>а. однофазном К.З.</w:t>
      </w:r>
    </w:p>
    <w:p w:rsidR="00BB57E2" w:rsidRPr="00BB57E2" w:rsidRDefault="00BB57E2" w:rsidP="00BB57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57E2">
        <w:rPr>
          <w:rFonts w:ascii="Times New Roman" w:eastAsia="Times New Roman" w:hAnsi="Times New Roman"/>
          <w:sz w:val="28"/>
          <w:szCs w:val="28"/>
          <w:lang w:eastAsia="ru-RU"/>
        </w:rPr>
        <w:t>б. двухфазном К.З.</w:t>
      </w:r>
    </w:p>
    <w:p w:rsidR="00BB57E2" w:rsidRPr="00F3046D" w:rsidRDefault="00BB57E2" w:rsidP="00BB57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57E2">
        <w:rPr>
          <w:rFonts w:ascii="Times New Roman" w:eastAsia="Times New Roman" w:hAnsi="Times New Roman"/>
          <w:sz w:val="28"/>
          <w:szCs w:val="28"/>
          <w:lang w:eastAsia="ru-RU"/>
        </w:rPr>
        <w:t>в. трехфазном К.З.</w:t>
      </w:r>
    </w:p>
    <w:p w:rsidR="00830727" w:rsidRPr="00F3046D" w:rsidRDefault="00830727" w:rsidP="00BB57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0727" w:rsidRPr="00D947A6" w:rsidRDefault="00830727" w:rsidP="00830727">
      <w:pPr>
        <w:spacing w:after="0" w:line="240" w:lineRule="auto"/>
        <w:rPr>
          <w:rFonts w:ascii="Times New Roman" w:eastAsia="Times New Roman" w:hAnsi="Times New Roman"/>
          <w:b/>
          <w:sz w:val="28"/>
          <w:szCs w:val="35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2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:ответьте на вопросы экзаменационного билета</w:t>
      </w:r>
      <w:r w:rsidR="00D947A6" w:rsidRPr="008D306E">
        <w:rPr>
          <w:rFonts w:ascii="Times New Roman" w:eastAsia="Times New Roman" w:hAnsi="Times New Roman"/>
          <w:sz w:val="28"/>
          <w:szCs w:val="35"/>
          <w:lang w:eastAsia="ru-RU"/>
        </w:rPr>
        <w:t>и выполнить</w:t>
      </w:r>
      <w:r w:rsidR="00D947A6">
        <w:rPr>
          <w:rFonts w:ascii="Times New Roman" w:eastAsia="Times New Roman" w:hAnsi="Times New Roman"/>
          <w:sz w:val="28"/>
          <w:szCs w:val="35"/>
          <w:lang w:eastAsia="ru-RU"/>
        </w:rPr>
        <w:t xml:space="preserve"> практическое задание.</w:t>
      </w:r>
    </w:p>
    <w:p w:rsidR="00517D28" w:rsidRPr="0038562D" w:rsidRDefault="00830727" w:rsidP="00517D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Проверяем</w:t>
      </w:r>
      <w:r w:rsidR="00AF04A1">
        <w:rPr>
          <w:rFonts w:ascii="Times New Roman" w:eastAsia="Times New Roman" w:hAnsi="Times New Roman"/>
          <w:sz w:val="28"/>
          <w:szCs w:val="28"/>
          <w:lang w:eastAsia="ru-RU"/>
        </w:rPr>
        <w:t>ые результаты обучения: З 1 –З 4 и У 1 –У 4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945BED" w:rsidRPr="00EE1A7F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Время выполнения задания –</w:t>
      </w:r>
      <w:r>
        <w:rPr>
          <w:rFonts w:ascii="Times New Roman" w:hAnsi="Times New Roman"/>
          <w:sz w:val="28"/>
          <w:szCs w:val="28"/>
        </w:rPr>
        <w:t>300 мин</w:t>
      </w:r>
    </w:p>
    <w:p w:rsidR="00830727" w:rsidRPr="00830727" w:rsidRDefault="00830727" w:rsidP="0083072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Вопросы:</w:t>
      </w:r>
    </w:p>
    <w:p w:rsidR="00830727" w:rsidRPr="00830727" w:rsidRDefault="00830727" w:rsidP="00830727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30727">
        <w:rPr>
          <w:rFonts w:ascii="Times New Roman" w:eastAsia="Times New Roman" w:hAnsi="Times New Roman"/>
          <w:sz w:val="28"/>
          <w:szCs w:val="30"/>
          <w:lang w:eastAsia="ru-RU"/>
        </w:rPr>
        <w:t>1. Установка опор ВЛ.</w:t>
      </w:r>
    </w:p>
    <w:p w:rsidR="00830727" w:rsidRPr="00830727" w:rsidRDefault="00830727" w:rsidP="00830727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830727">
        <w:rPr>
          <w:rFonts w:ascii="Times New Roman" w:eastAsia="Times New Roman" w:hAnsi="Times New Roman"/>
          <w:sz w:val="28"/>
          <w:szCs w:val="30"/>
          <w:lang w:eastAsia="ru-RU"/>
        </w:rPr>
        <w:t>2. Пусконаладочные испытания цепей вторичной коммутации.</w:t>
      </w:r>
    </w:p>
    <w:p w:rsidR="00830727" w:rsidRPr="00F3046D" w:rsidRDefault="00830727" w:rsidP="00BB57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4AD6" w:rsidRDefault="00DE4AD6" w:rsidP="00DE4A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93E51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№ 3(выполнить практическое задание)</w:t>
      </w:r>
    </w:p>
    <w:p w:rsidR="00A93E51" w:rsidRPr="00A93E51" w:rsidRDefault="00A93E51" w:rsidP="00DE4AD6">
      <w:pPr>
        <w:spacing w:after="0" w:line="240" w:lineRule="auto"/>
        <w:rPr>
          <w:rFonts w:ascii="Times New Roman" w:eastAsia="Times New Roman" w:hAnsi="Times New Roman"/>
          <w:b/>
          <w:sz w:val="28"/>
          <w:szCs w:val="35"/>
          <w:lang w:eastAsia="ru-RU"/>
        </w:rPr>
      </w:pPr>
    </w:p>
    <w:p w:rsidR="00F3046D" w:rsidRDefault="00F3046D" w:rsidP="00F304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Проверяемые результаты обучен</w:t>
      </w:r>
      <w:r w:rsidR="00AF04A1">
        <w:rPr>
          <w:rFonts w:ascii="Times New Roman" w:eastAsia="Times New Roman" w:hAnsi="Times New Roman"/>
          <w:sz w:val="28"/>
          <w:szCs w:val="28"/>
          <w:lang w:eastAsia="ru-RU"/>
        </w:rPr>
        <w:t>ия: З 1 –З 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и умения</w:t>
      </w:r>
      <w:r w:rsidR="00AF04A1">
        <w:rPr>
          <w:rFonts w:ascii="Times New Roman" w:eastAsia="Times New Roman" w:hAnsi="Times New Roman"/>
          <w:sz w:val="28"/>
          <w:szCs w:val="28"/>
          <w:lang w:eastAsia="ru-RU"/>
        </w:rPr>
        <w:t xml:space="preserve"> У 1 –У 4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воспользоватьсянормативно-технической документацией и методической литературой.</w:t>
      </w:r>
    </w:p>
    <w:p w:rsidR="004C71E0" w:rsidRPr="007E180B" w:rsidRDefault="004C71E0" w:rsidP="00DE4A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E4AD6" w:rsidRPr="004C71E0" w:rsidRDefault="004C71E0" w:rsidP="00DE4AD6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>
        <w:rPr>
          <w:rFonts w:ascii="Times New Roman" w:eastAsia="Times New Roman" w:hAnsi="Times New Roman"/>
          <w:sz w:val="28"/>
          <w:szCs w:val="35"/>
          <w:lang w:eastAsia="ru-RU"/>
        </w:rPr>
        <w:t>1.</w:t>
      </w:r>
      <w:r w:rsidR="00DE4AD6" w:rsidRPr="00DE4AD6">
        <w:rPr>
          <w:rFonts w:ascii="Times New Roman" w:eastAsia="Times New Roman" w:hAnsi="Times New Roman"/>
          <w:sz w:val="28"/>
          <w:szCs w:val="35"/>
          <w:lang w:eastAsia="ru-RU"/>
        </w:rPr>
        <w:t>Составить первый раздел ППЭР –пояснительную записку по монтажу воздушной линии ниже 1000</w:t>
      </w:r>
      <w:r w:rsidR="00AF04A1">
        <w:rPr>
          <w:rFonts w:ascii="Times New Roman" w:eastAsia="Times New Roman" w:hAnsi="Times New Roman"/>
          <w:sz w:val="28"/>
          <w:szCs w:val="35"/>
          <w:lang w:eastAsia="ru-RU"/>
        </w:rPr>
        <w:t xml:space="preserve"> В.</w:t>
      </w:r>
    </w:p>
    <w:p w:rsidR="003B2071" w:rsidRDefault="003B2071" w:rsidP="003B2071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3B2071">
        <w:rPr>
          <w:rFonts w:ascii="Times New Roman" w:hAnsi="Times New Roman"/>
          <w:b/>
          <w:sz w:val="28"/>
          <w:szCs w:val="28"/>
        </w:rPr>
        <w:t>ВАРИАНТ</w:t>
      </w:r>
      <w:r w:rsidR="00CF2C2A">
        <w:rPr>
          <w:rFonts w:ascii="Times New Roman" w:hAnsi="Times New Roman"/>
          <w:b/>
          <w:sz w:val="28"/>
          <w:szCs w:val="28"/>
        </w:rPr>
        <w:t>14</w:t>
      </w:r>
    </w:p>
    <w:p w:rsidR="00230C03" w:rsidRPr="0093207E" w:rsidRDefault="00230C03" w:rsidP="00230C03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3207E">
        <w:rPr>
          <w:rFonts w:ascii="Times New Roman" w:hAnsi="Times New Roman"/>
          <w:b/>
          <w:sz w:val="28"/>
          <w:szCs w:val="28"/>
        </w:rPr>
        <w:t>Инструкция</w:t>
      </w:r>
    </w:p>
    <w:p w:rsidR="00230C03" w:rsidRPr="00F3046D" w:rsidRDefault="00230C03" w:rsidP="00230C0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EC5128" w:rsidRPr="0038562D" w:rsidRDefault="00EC5128" w:rsidP="00EC512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1: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выполните задание в тестовой форме</w:t>
      </w:r>
    </w:p>
    <w:p w:rsidR="00EC5128" w:rsidRPr="0038562D" w:rsidRDefault="00EC5128" w:rsidP="00EC51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(проверяемые </w:t>
      </w:r>
      <w:r w:rsidR="00517D28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обучения: </w:t>
      </w:r>
      <w:r w:rsidR="001976AB">
        <w:rPr>
          <w:rFonts w:ascii="Times New Roman" w:eastAsia="Times New Roman" w:hAnsi="Times New Roman"/>
          <w:sz w:val="28"/>
          <w:szCs w:val="28"/>
          <w:lang w:eastAsia="ru-RU"/>
        </w:rPr>
        <w:t>З-1 –З-4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EC5128" w:rsidRPr="00517D28" w:rsidRDefault="00EC5128" w:rsidP="00EC51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108D" w:rsidRPr="00A0108D" w:rsidRDefault="00A0108D" w:rsidP="00A0108D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0108D">
        <w:rPr>
          <w:rFonts w:ascii="Times New Roman" w:eastAsia="Times New Roman" w:hAnsi="Times New Roman"/>
          <w:b/>
          <w:sz w:val="28"/>
          <w:szCs w:val="30"/>
          <w:lang w:eastAsia="ru-RU"/>
        </w:rPr>
        <w:t>1.</w:t>
      </w:r>
      <w:r w:rsidRPr="00A0108D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A0108D" w:rsidRPr="00A0108D" w:rsidRDefault="00A0108D" w:rsidP="00A0108D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0108D">
        <w:rPr>
          <w:rFonts w:ascii="Times New Roman" w:eastAsia="Times New Roman" w:hAnsi="Times New Roman"/>
          <w:sz w:val="28"/>
          <w:szCs w:val="30"/>
          <w:lang w:eastAsia="ru-RU"/>
        </w:rPr>
        <w:t>Почему можно не учитывать апериодическую составляющую тока К.З.?</w:t>
      </w:r>
    </w:p>
    <w:p w:rsidR="00A0108D" w:rsidRPr="00A0108D" w:rsidRDefault="00A0108D" w:rsidP="00A0108D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0108D">
        <w:rPr>
          <w:rFonts w:ascii="Times New Roman" w:eastAsia="Times New Roman" w:hAnsi="Times New Roman"/>
          <w:sz w:val="28"/>
          <w:szCs w:val="30"/>
          <w:lang w:eastAsia="ru-RU"/>
        </w:rPr>
        <w:t>а. медленно затухает</w:t>
      </w:r>
    </w:p>
    <w:p w:rsidR="00A0108D" w:rsidRPr="00A0108D" w:rsidRDefault="00A0108D" w:rsidP="00A0108D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0108D">
        <w:rPr>
          <w:rFonts w:ascii="Times New Roman" w:eastAsia="Times New Roman" w:hAnsi="Times New Roman"/>
          <w:sz w:val="28"/>
          <w:szCs w:val="30"/>
          <w:lang w:eastAsia="ru-RU"/>
        </w:rPr>
        <w:t>б. быстро затухает</w:t>
      </w:r>
    </w:p>
    <w:p w:rsidR="00A0108D" w:rsidRPr="00A0108D" w:rsidRDefault="00A0108D" w:rsidP="00A0108D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0108D">
        <w:rPr>
          <w:rFonts w:ascii="Times New Roman" w:eastAsia="Times New Roman" w:hAnsi="Times New Roman"/>
          <w:sz w:val="28"/>
          <w:szCs w:val="30"/>
          <w:lang w:eastAsia="ru-RU"/>
        </w:rPr>
        <w:t>в. так как величина постоянная</w:t>
      </w:r>
    </w:p>
    <w:p w:rsidR="00A0108D" w:rsidRPr="00A0108D" w:rsidRDefault="00A0108D" w:rsidP="00A0108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30"/>
          <w:lang w:eastAsia="ru-RU"/>
        </w:rPr>
      </w:pPr>
    </w:p>
    <w:p w:rsidR="00A0108D" w:rsidRPr="00A0108D" w:rsidRDefault="00A0108D" w:rsidP="00A0108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30"/>
          <w:lang w:eastAsia="ru-RU"/>
        </w:rPr>
      </w:pPr>
      <w:r w:rsidRPr="00A0108D">
        <w:rPr>
          <w:rFonts w:ascii="Times New Roman" w:eastAsia="Times New Roman" w:hAnsi="Times New Roman"/>
          <w:b/>
          <w:sz w:val="28"/>
          <w:szCs w:val="30"/>
          <w:lang w:eastAsia="ru-RU"/>
        </w:rPr>
        <w:t>Порядок расчёта заземляющих устройств на подстанции</w:t>
      </w:r>
    </w:p>
    <w:p w:rsidR="00A0108D" w:rsidRPr="00A0108D" w:rsidRDefault="00A0108D" w:rsidP="00A0108D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A0108D" w:rsidRPr="00A0108D" w:rsidRDefault="00A0108D" w:rsidP="00A0108D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0108D">
        <w:rPr>
          <w:rFonts w:ascii="Times New Roman" w:eastAsia="Times New Roman" w:hAnsi="Times New Roman"/>
          <w:b/>
          <w:sz w:val="28"/>
          <w:szCs w:val="30"/>
          <w:lang w:eastAsia="ru-RU"/>
        </w:rPr>
        <w:t>2.</w:t>
      </w:r>
      <w:r w:rsidRPr="00A0108D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A0108D" w:rsidRPr="00A0108D" w:rsidRDefault="00A0108D" w:rsidP="00A0108D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0108D">
        <w:rPr>
          <w:rFonts w:ascii="Times New Roman" w:eastAsia="Times New Roman" w:hAnsi="Times New Roman"/>
          <w:sz w:val="28"/>
          <w:szCs w:val="30"/>
          <w:lang w:eastAsia="ru-RU"/>
        </w:rPr>
        <w:t>Согласно ПУЭ в электроустановках 6-35 кВ с изолированной нейтралью какое должно быть сопротивление заземляющего устройства?</w:t>
      </w:r>
    </w:p>
    <w:p w:rsidR="00A0108D" w:rsidRPr="00A0108D" w:rsidRDefault="00A0108D" w:rsidP="00A0108D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0108D">
        <w:rPr>
          <w:rFonts w:ascii="Times New Roman" w:eastAsia="Times New Roman" w:hAnsi="Times New Roman"/>
          <w:sz w:val="28"/>
          <w:szCs w:val="30"/>
          <w:lang w:eastAsia="ru-RU"/>
        </w:rPr>
        <w:t xml:space="preserve">а.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30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30"/>
                <w:lang w:val="en-US" w:eastAsia="ru-RU"/>
              </w:rPr>
              <m:t>R</m:t>
            </m:r>
          </m:e>
          <m:sub>
            <m:r>
              <w:rPr>
                <w:rFonts w:ascii="Cambria Math" w:eastAsia="Times New Roman" w:hAnsi="Cambria Math"/>
                <w:sz w:val="28"/>
                <w:szCs w:val="30"/>
                <w:lang w:eastAsia="ru-RU"/>
              </w:rPr>
              <m:t>З</m:t>
            </m:r>
          </m:sub>
        </m:sSub>
        <m:r>
          <w:rPr>
            <w:rFonts w:ascii="Cambria Math" w:eastAsia="Times New Roman" w:hAnsi="Cambria Math"/>
            <w:sz w:val="28"/>
            <w:szCs w:val="30"/>
            <w:lang w:eastAsia="ru-RU"/>
          </w:rPr>
          <m:t>≤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30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30"/>
                <w:lang w:eastAsia="ru-RU"/>
              </w:rPr>
              <m:t>250</m:t>
            </m:r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3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I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З</m:t>
                </m:r>
              </m:sub>
            </m:sSub>
          </m:den>
        </m:f>
        <m:r>
          <w:rPr>
            <w:rFonts w:ascii="Cambria Math" w:eastAsia="Times New Roman" w:hAnsi="Cambria Math"/>
            <w:sz w:val="28"/>
            <w:szCs w:val="30"/>
            <w:lang w:eastAsia="ru-RU"/>
          </w:rPr>
          <m:t>≤10</m:t>
        </m:r>
      </m:oMath>
    </w:p>
    <w:p w:rsidR="00A0108D" w:rsidRDefault="00A0108D" w:rsidP="00A0108D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/>
          <w:sz w:val="28"/>
          <w:szCs w:val="30"/>
          <w:lang w:eastAsia="ru-RU"/>
        </w:rPr>
        <w:t xml:space="preserve">б.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30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30"/>
                <w:lang w:val="en-US" w:eastAsia="ru-RU"/>
              </w:rPr>
              <m:t>R</m:t>
            </m:r>
          </m:e>
          <m:sub>
            <m:r>
              <w:rPr>
                <w:rFonts w:ascii="Cambria Math" w:eastAsia="Times New Roman" w:hAnsi="Cambria Math"/>
                <w:sz w:val="28"/>
                <w:szCs w:val="30"/>
                <w:lang w:eastAsia="ru-RU"/>
              </w:rPr>
              <m:t>З</m:t>
            </m:r>
          </m:sub>
        </m:sSub>
        <m:r>
          <w:rPr>
            <w:rFonts w:ascii="Cambria Math" w:eastAsia="Times New Roman" w:hAnsi="Cambria Math"/>
            <w:sz w:val="28"/>
            <w:szCs w:val="30"/>
            <w:lang w:eastAsia="ru-RU"/>
          </w:rPr>
          <m:t>≤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30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30"/>
                <w:lang w:eastAsia="ru-RU"/>
              </w:rPr>
              <m:t>250</m:t>
            </m:r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3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I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З</m:t>
                </m:r>
              </m:sub>
            </m:sSub>
          </m:den>
        </m:f>
      </m:oMath>
    </w:p>
    <w:p w:rsidR="00A0108D" w:rsidRPr="00A0108D" w:rsidRDefault="00A0108D" w:rsidP="00A0108D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/>
          <w:sz w:val="28"/>
          <w:szCs w:val="30"/>
          <w:lang w:eastAsia="ru-RU"/>
        </w:rPr>
        <w:t xml:space="preserve">в.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30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30"/>
                <w:lang w:val="en-US" w:eastAsia="ru-RU"/>
              </w:rPr>
              <m:t>R</m:t>
            </m:r>
          </m:e>
          <m:sub>
            <m:r>
              <w:rPr>
                <w:rFonts w:ascii="Cambria Math" w:eastAsia="Times New Roman" w:hAnsi="Cambria Math"/>
                <w:sz w:val="28"/>
                <w:szCs w:val="30"/>
                <w:lang w:eastAsia="ru-RU"/>
              </w:rPr>
              <m:t>З</m:t>
            </m:r>
          </m:sub>
        </m:sSub>
        <m:r>
          <w:rPr>
            <w:rFonts w:ascii="Cambria Math" w:eastAsia="Times New Roman" w:hAnsi="Cambria Math"/>
            <w:sz w:val="28"/>
            <w:szCs w:val="30"/>
            <w:lang w:eastAsia="ru-RU"/>
          </w:rPr>
          <m:t>=</m:t>
        </m:r>
      </m:oMath>
      <w:r>
        <w:rPr>
          <w:rFonts w:ascii="Times New Roman" w:eastAsia="Times New Roman" w:hAnsi="Times New Roman"/>
          <w:sz w:val="28"/>
          <w:szCs w:val="30"/>
          <w:lang w:eastAsia="ru-RU"/>
        </w:rPr>
        <w:t>250</w:t>
      </w:r>
      <m:oMath>
        <m:r>
          <w:rPr>
            <w:rFonts w:ascii="Cambria Math" w:eastAsia="Times New Roman" w:hAnsi="Cambria Math"/>
            <w:sz w:val="28"/>
            <w:szCs w:val="30"/>
            <w:lang w:eastAsia="ru-RU"/>
          </w:rPr>
          <m:t>×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30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30"/>
                <w:lang w:eastAsia="ru-RU"/>
              </w:rPr>
              <m:t>I</m:t>
            </m:r>
          </m:e>
          <m:sub>
            <m:r>
              <w:rPr>
                <w:rFonts w:ascii="Cambria Math" w:eastAsia="Times New Roman" w:hAnsi="Cambria Math"/>
                <w:sz w:val="28"/>
                <w:szCs w:val="30"/>
                <w:lang w:eastAsia="ru-RU"/>
              </w:rPr>
              <m:t>З</m:t>
            </m:r>
          </m:sub>
        </m:sSub>
      </m:oMath>
    </w:p>
    <w:p w:rsidR="00A0108D" w:rsidRPr="00A0108D" w:rsidRDefault="00A0108D" w:rsidP="00A0108D">
      <w:pPr>
        <w:spacing w:after="0" w:line="240" w:lineRule="auto"/>
        <w:rPr>
          <w:rFonts w:ascii="Times New Roman" w:eastAsia="Times New Roman" w:hAnsi="Times New Roman"/>
          <w:sz w:val="32"/>
          <w:szCs w:val="35"/>
          <w:lang w:eastAsia="ru-RU"/>
        </w:rPr>
      </w:pPr>
    </w:p>
    <w:p w:rsidR="00A0108D" w:rsidRPr="00A0108D" w:rsidRDefault="00A0108D" w:rsidP="00A0108D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0108D">
        <w:rPr>
          <w:rFonts w:ascii="Times New Roman" w:eastAsia="Times New Roman" w:hAnsi="Times New Roman"/>
          <w:b/>
          <w:sz w:val="28"/>
          <w:szCs w:val="30"/>
          <w:lang w:eastAsia="ru-RU"/>
        </w:rPr>
        <w:t>3.</w:t>
      </w:r>
      <w:r w:rsidRPr="00A0108D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A0108D" w:rsidRPr="00A0108D" w:rsidRDefault="00A0108D" w:rsidP="00A0108D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0108D">
        <w:rPr>
          <w:rFonts w:ascii="Times New Roman" w:eastAsia="Times New Roman" w:hAnsi="Times New Roman"/>
          <w:sz w:val="28"/>
          <w:szCs w:val="30"/>
          <w:lang w:eastAsia="ru-RU"/>
        </w:rPr>
        <w:t>Что характеризует коэффициент сезонности?</w:t>
      </w:r>
    </w:p>
    <w:p w:rsidR="00A0108D" w:rsidRPr="00A0108D" w:rsidRDefault="00A0108D" w:rsidP="00A0108D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0108D">
        <w:rPr>
          <w:rFonts w:ascii="Times New Roman" w:eastAsia="Times New Roman" w:hAnsi="Times New Roman"/>
          <w:sz w:val="28"/>
          <w:szCs w:val="30"/>
          <w:lang w:eastAsia="ru-RU"/>
        </w:rPr>
        <w:t>а. промерзание и просыхание грунта в течение года</w:t>
      </w:r>
    </w:p>
    <w:p w:rsidR="00A0108D" w:rsidRPr="00A0108D" w:rsidRDefault="00A0108D" w:rsidP="00A0108D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0108D">
        <w:rPr>
          <w:rFonts w:ascii="Times New Roman" w:eastAsia="Times New Roman" w:hAnsi="Times New Roman"/>
          <w:sz w:val="28"/>
          <w:szCs w:val="30"/>
          <w:lang w:eastAsia="ru-RU"/>
        </w:rPr>
        <w:t>б. зависимость сопротивления грунта от среды</w:t>
      </w:r>
    </w:p>
    <w:p w:rsidR="00A0108D" w:rsidRPr="00A0108D" w:rsidRDefault="00A0108D" w:rsidP="00A0108D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0108D">
        <w:rPr>
          <w:rFonts w:ascii="Times New Roman" w:eastAsia="Times New Roman" w:hAnsi="Times New Roman"/>
          <w:sz w:val="28"/>
          <w:szCs w:val="30"/>
          <w:lang w:eastAsia="ru-RU"/>
        </w:rPr>
        <w:t>в. зависимость сопротивления грунта от конструкции заземляющего устройства</w:t>
      </w:r>
    </w:p>
    <w:p w:rsidR="00A0108D" w:rsidRPr="00A0108D" w:rsidRDefault="00A0108D" w:rsidP="00A0108D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A0108D" w:rsidRPr="00A0108D" w:rsidRDefault="00A0108D" w:rsidP="00A0108D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0108D">
        <w:rPr>
          <w:rFonts w:ascii="Times New Roman" w:eastAsia="Times New Roman" w:hAnsi="Times New Roman"/>
          <w:b/>
          <w:sz w:val="28"/>
          <w:szCs w:val="30"/>
          <w:lang w:eastAsia="ru-RU"/>
        </w:rPr>
        <w:t>4.</w:t>
      </w:r>
      <w:r w:rsidRPr="00A0108D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A0108D" w:rsidRPr="00A0108D" w:rsidRDefault="00A0108D" w:rsidP="00A0108D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0108D">
        <w:rPr>
          <w:rFonts w:ascii="Times New Roman" w:eastAsia="Times New Roman" w:hAnsi="Times New Roman"/>
          <w:sz w:val="28"/>
          <w:szCs w:val="30"/>
          <w:lang w:eastAsia="ru-RU"/>
        </w:rPr>
        <w:t>Какое значение не должно превышать сопротивление заземляющего устройства для электроустановок 110кВ?</w:t>
      </w:r>
    </w:p>
    <w:p w:rsidR="00A0108D" w:rsidRPr="00A0108D" w:rsidRDefault="00A0108D" w:rsidP="00A0108D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0108D">
        <w:rPr>
          <w:rFonts w:ascii="Times New Roman" w:eastAsia="Times New Roman" w:hAnsi="Times New Roman"/>
          <w:sz w:val="28"/>
          <w:szCs w:val="30"/>
          <w:lang w:eastAsia="ru-RU"/>
        </w:rPr>
        <w:t>а.0,5 Ом</w:t>
      </w:r>
    </w:p>
    <w:p w:rsidR="00A0108D" w:rsidRPr="00A0108D" w:rsidRDefault="00A0108D" w:rsidP="00A0108D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0108D">
        <w:rPr>
          <w:rFonts w:ascii="Times New Roman" w:eastAsia="Times New Roman" w:hAnsi="Times New Roman"/>
          <w:sz w:val="28"/>
          <w:szCs w:val="30"/>
          <w:lang w:eastAsia="ru-RU"/>
        </w:rPr>
        <w:t>б.10 Ом</w:t>
      </w:r>
    </w:p>
    <w:p w:rsidR="00525470" w:rsidRPr="00F3046D" w:rsidRDefault="00EC5128" w:rsidP="00EC5128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/>
          <w:sz w:val="28"/>
          <w:szCs w:val="30"/>
          <w:lang w:eastAsia="ru-RU"/>
        </w:rPr>
        <w:t>в.4 Ом</w:t>
      </w:r>
    </w:p>
    <w:p w:rsidR="00EC5128" w:rsidRPr="00F3046D" w:rsidRDefault="00EC5128" w:rsidP="00EC5128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A0108D" w:rsidRPr="00A0108D" w:rsidRDefault="00A0108D" w:rsidP="00A0108D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0108D">
        <w:rPr>
          <w:rFonts w:ascii="Times New Roman" w:eastAsia="Times New Roman" w:hAnsi="Times New Roman"/>
          <w:b/>
          <w:sz w:val="28"/>
          <w:szCs w:val="30"/>
          <w:lang w:eastAsia="ru-RU"/>
        </w:rPr>
        <w:t>5.</w:t>
      </w:r>
      <w:r w:rsidRPr="00A0108D">
        <w:rPr>
          <w:rFonts w:ascii="Times New Roman" w:eastAsia="Times New Roman" w:hAnsi="Times New Roman"/>
          <w:sz w:val="28"/>
          <w:szCs w:val="30"/>
          <w:lang w:eastAsia="ru-RU"/>
        </w:rPr>
        <w:t xml:space="preserve"> Уберите один неверный ответ</w:t>
      </w:r>
    </w:p>
    <w:p w:rsidR="00A0108D" w:rsidRPr="00A0108D" w:rsidRDefault="00A0108D" w:rsidP="00A0108D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0108D">
        <w:rPr>
          <w:rFonts w:ascii="Times New Roman" w:eastAsia="Times New Roman" w:hAnsi="Times New Roman"/>
          <w:sz w:val="28"/>
          <w:szCs w:val="30"/>
          <w:lang w:eastAsia="ru-RU"/>
        </w:rPr>
        <w:t xml:space="preserve">С помощью чего выполняется заземляющее устройство? </w:t>
      </w:r>
    </w:p>
    <w:p w:rsidR="00A0108D" w:rsidRPr="00A0108D" w:rsidRDefault="00A0108D" w:rsidP="00A0108D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0108D">
        <w:rPr>
          <w:rFonts w:ascii="Times New Roman" w:eastAsia="Times New Roman" w:hAnsi="Times New Roman"/>
          <w:sz w:val="28"/>
          <w:szCs w:val="30"/>
          <w:lang w:eastAsia="ru-RU"/>
        </w:rPr>
        <w:t>а. с помощью продольных заземлителей</w:t>
      </w:r>
    </w:p>
    <w:p w:rsidR="00A0108D" w:rsidRPr="00A0108D" w:rsidRDefault="00A0108D" w:rsidP="00A0108D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0108D">
        <w:rPr>
          <w:rFonts w:ascii="Times New Roman" w:eastAsia="Times New Roman" w:hAnsi="Times New Roman"/>
          <w:sz w:val="28"/>
          <w:szCs w:val="30"/>
          <w:lang w:eastAsia="ru-RU"/>
        </w:rPr>
        <w:t>б. с помощью вертикальных заземлителей</w:t>
      </w:r>
    </w:p>
    <w:p w:rsidR="00A0108D" w:rsidRPr="00A0108D" w:rsidRDefault="00A0108D" w:rsidP="00A0108D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0108D">
        <w:rPr>
          <w:rFonts w:ascii="Times New Roman" w:eastAsia="Times New Roman" w:hAnsi="Times New Roman"/>
          <w:sz w:val="28"/>
          <w:szCs w:val="30"/>
          <w:lang w:eastAsia="ru-RU"/>
        </w:rPr>
        <w:t>в. с помощью горизонтальных заземлителей</w:t>
      </w:r>
    </w:p>
    <w:p w:rsidR="00A0108D" w:rsidRPr="00F3046D" w:rsidRDefault="00A0108D" w:rsidP="003B2071">
      <w:pPr>
        <w:rPr>
          <w:rFonts w:ascii="Times New Roman" w:hAnsi="Times New Roman"/>
          <w:b/>
          <w:sz w:val="28"/>
          <w:szCs w:val="28"/>
        </w:rPr>
      </w:pPr>
    </w:p>
    <w:p w:rsidR="00A36ACF" w:rsidRPr="00D947A6" w:rsidRDefault="00A36ACF" w:rsidP="00A36ACF">
      <w:pPr>
        <w:spacing w:after="0" w:line="240" w:lineRule="auto"/>
        <w:rPr>
          <w:rFonts w:ascii="Times New Roman" w:eastAsia="Times New Roman" w:hAnsi="Times New Roman"/>
          <w:b/>
          <w:sz w:val="28"/>
          <w:szCs w:val="35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2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:ответьте на вопросы экзаменационного билета</w:t>
      </w:r>
      <w:r w:rsidR="00D947A6" w:rsidRPr="008D306E">
        <w:rPr>
          <w:rFonts w:ascii="Times New Roman" w:eastAsia="Times New Roman" w:hAnsi="Times New Roman"/>
          <w:sz w:val="28"/>
          <w:szCs w:val="35"/>
          <w:lang w:eastAsia="ru-RU"/>
        </w:rPr>
        <w:t>и выполнить</w:t>
      </w:r>
      <w:r w:rsidR="00D947A6">
        <w:rPr>
          <w:rFonts w:ascii="Times New Roman" w:eastAsia="Times New Roman" w:hAnsi="Times New Roman"/>
          <w:sz w:val="28"/>
          <w:szCs w:val="35"/>
          <w:lang w:eastAsia="ru-RU"/>
        </w:rPr>
        <w:t xml:space="preserve"> практическое задание.</w:t>
      </w:r>
    </w:p>
    <w:p w:rsidR="00517D28" w:rsidRPr="0038562D" w:rsidRDefault="00A36ACF" w:rsidP="00517D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Проверяем</w:t>
      </w:r>
      <w:r w:rsidR="00AF04A1">
        <w:rPr>
          <w:rFonts w:ascii="Times New Roman" w:eastAsia="Times New Roman" w:hAnsi="Times New Roman"/>
          <w:sz w:val="28"/>
          <w:szCs w:val="28"/>
          <w:lang w:eastAsia="ru-RU"/>
        </w:rPr>
        <w:t>ые результаты обучения: З 1 –З 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3B4FE6">
        <w:rPr>
          <w:rFonts w:ascii="Times New Roman" w:eastAsia="Times New Roman" w:hAnsi="Times New Roman"/>
          <w:sz w:val="28"/>
          <w:szCs w:val="28"/>
          <w:lang w:eastAsia="ru-RU"/>
        </w:rPr>
        <w:t>У 1 –У 4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945BED" w:rsidRPr="00EE1A7F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Время выполнения задания –</w:t>
      </w:r>
      <w:r>
        <w:rPr>
          <w:rFonts w:ascii="Times New Roman" w:hAnsi="Times New Roman"/>
          <w:sz w:val="28"/>
          <w:szCs w:val="28"/>
        </w:rPr>
        <w:t>300 мин</w:t>
      </w:r>
    </w:p>
    <w:p w:rsidR="00A36ACF" w:rsidRPr="00830727" w:rsidRDefault="00A36ACF" w:rsidP="00A36AC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Вопросы:</w:t>
      </w:r>
    </w:p>
    <w:p w:rsidR="00A36ACF" w:rsidRPr="00A36ACF" w:rsidRDefault="00A36ACF" w:rsidP="00A36ACF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36ACF">
        <w:rPr>
          <w:rFonts w:ascii="Times New Roman" w:eastAsia="Times New Roman" w:hAnsi="Times New Roman"/>
          <w:sz w:val="28"/>
          <w:szCs w:val="30"/>
          <w:lang w:eastAsia="ru-RU"/>
        </w:rPr>
        <w:t>1. Назначение, область применения и технология монтажа заземляющего устройства подстанций.</w:t>
      </w:r>
    </w:p>
    <w:p w:rsidR="00A36ACF" w:rsidRPr="00F3046D" w:rsidRDefault="00A36ACF" w:rsidP="00A36ACF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36ACF">
        <w:rPr>
          <w:rFonts w:ascii="Times New Roman" w:eastAsia="Times New Roman" w:hAnsi="Times New Roman"/>
          <w:sz w:val="28"/>
          <w:szCs w:val="30"/>
          <w:lang w:eastAsia="ru-RU"/>
        </w:rPr>
        <w:t>2. Технология приемосдаточных испытаний силовых трансформаторов.</w:t>
      </w:r>
    </w:p>
    <w:p w:rsidR="00DE4AD6" w:rsidRPr="00F3046D" w:rsidRDefault="00DE4AD6" w:rsidP="00A36ACF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DE4AD6" w:rsidRDefault="00DE4AD6" w:rsidP="00DE4A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93E51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№ 3(выполнить практическое задание)</w:t>
      </w:r>
    </w:p>
    <w:p w:rsidR="00A93E51" w:rsidRPr="00A93E51" w:rsidRDefault="00A93E51" w:rsidP="00DE4A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66DD8" w:rsidRDefault="00866DD8" w:rsidP="00866D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Проверяем</w:t>
      </w:r>
      <w:r w:rsidR="00AF04A1">
        <w:rPr>
          <w:rFonts w:ascii="Times New Roman" w:eastAsia="Times New Roman" w:hAnsi="Times New Roman"/>
          <w:sz w:val="28"/>
          <w:szCs w:val="28"/>
          <w:lang w:eastAsia="ru-RU"/>
        </w:rPr>
        <w:t>ые результаты обучения: З 1 –З 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и умения</w:t>
      </w:r>
      <w:r w:rsidR="00AF04A1">
        <w:rPr>
          <w:rFonts w:ascii="Times New Roman" w:eastAsia="Times New Roman" w:hAnsi="Times New Roman"/>
          <w:sz w:val="28"/>
          <w:szCs w:val="28"/>
          <w:lang w:eastAsia="ru-RU"/>
        </w:rPr>
        <w:t xml:space="preserve"> У 1 –У 4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воспользоватьсянормативно-технической документацией и методической литературой.</w:t>
      </w:r>
    </w:p>
    <w:p w:rsidR="004C71E0" w:rsidRPr="007E180B" w:rsidRDefault="004C71E0" w:rsidP="00DE4A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36ACF" w:rsidRPr="004C71E0" w:rsidRDefault="004C71E0" w:rsidP="00DE4AD6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>
        <w:rPr>
          <w:rFonts w:ascii="Times New Roman" w:eastAsia="Times New Roman" w:hAnsi="Times New Roman"/>
          <w:sz w:val="28"/>
          <w:szCs w:val="35"/>
          <w:lang w:eastAsia="ru-RU"/>
        </w:rPr>
        <w:t>1.</w:t>
      </w:r>
      <w:r w:rsidR="00DE4AD6" w:rsidRPr="00DE4AD6">
        <w:rPr>
          <w:rFonts w:ascii="Times New Roman" w:eastAsia="Times New Roman" w:hAnsi="Times New Roman"/>
          <w:sz w:val="28"/>
          <w:szCs w:val="35"/>
          <w:lang w:eastAsia="ru-RU"/>
        </w:rPr>
        <w:t xml:space="preserve">Составить второй раздел ППЭР (описание методов и порядка организации производства работ на строительной площадке) ОРУ. </w:t>
      </w:r>
    </w:p>
    <w:p w:rsidR="00DE4AD6" w:rsidRPr="004C71E0" w:rsidRDefault="00DE4AD6" w:rsidP="00965878">
      <w:pPr>
        <w:jc w:val="center"/>
        <w:rPr>
          <w:rFonts w:ascii="Times New Roman" w:hAnsi="Times New Roman"/>
          <w:b/>
          <w:sz w:val="28"/>
          <w:szCs w:val="28"/>
        </w:rPr>
      </w:pPr>
    </w:p>
    <w:p w:rsidR="00965878" w:rsidRPr="003B2071" w:rsidRDefault="00965878" w:rsidP="00965878">
      <w:pPr>
        <w:jc w:val="center"/>
        <w:rPr>
          <w:rFonts w:ascii="Times New Roman" w:hAnsi="Times New Roman"/>
          <w:b/>
          <w:sz w:val="28"/>
          <w:szCs w:val="28"/>
        </w:rPr>
      </w:pPr>
      <w:r w:rsidRPr="003B2071">
        <w:rPr>
          <w:rFonts w:ascii="Times New Roman" w:hAnsi="Times New Roman"/>
          <w:b/>
          <w:sz w:val="28"/>
          <w:szCs w:val="28"/>
        </w:rPr>
        <w:t>ВАРИАНТ</w:t>
      </w:r>
      <w:r>
        <w:rPr>
          <w:rFonts w:ascii="Times New Roman" w:hAnsi="Times New Roman"/>
          <w:b/>
          <w:sz w:val="28"/>
          <w:szCs w:val="28"/>
        </w:rPr>
        <w:t>15</w:t>
      </w:r>
    </w:p>
    <w:p w:rsidR="00965878" w:rsidRPr="0093207E" w:rsidRDefault="00965878" w:rsidP="00965878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3207E">
        <w:rPr>
          <w:rFonts w:ascii="Times New Roman" w:hAnsi="Times New Roman"/>
          <w:b/>
          <w:sz w:val="28"/>
          <w:szCs w:val="28"/>
        </w:rPr>
        <w:t>Инструкция</w:t>
      </w:r>
    </w:p>
    <w:p w:rsidR="00965878" w:rsidRPr="00F3046D" w:rsidRDefault="00965878" w:rsidP="0096587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EC5128" w:rsidRPr="0038562D" w:rsidRDefault="00EC5128" w:rsidP="00EC512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1: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выполните задание в тестовой форме</w:t>
      </w:r>
    </w:p>
    <w:p w:rsidR="00EC5128" w:rsidRPr="0038562D" w:rsidRDefault="00EC5128" w:rsidP="00EC51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(проверяемые </w:t>
      </w:r>
      <w:r w:rsidR="00517D28">
        <w:rPr>
          <w:rFonts w:ascii="Times New Roman" w:eastAsia="Times New Roman" w:hAnsi="Times New Roman"/>
          <w:sz w:val="28"/>
          <w:szCs w:val="28"/>
          <w:lang w:eastAsia="ru-RU"/>
        </w:rPr>
        <w:t>результаты обучения</w:t>
      </w:r>
      <w:r w:rsidR="001976AB" w:rsidRPr="001976A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76AB">
        <w:rPr>
          <w:rFonts w:ascii="Times New Roman" w:eastAsia="Times New Roman" w:hAnsi="Times New Roman"/>
          <w:sz w:val="28"/>
          <w:szCs w:val="28"/>
          <w:lang w:eastAsia="ru-RU"/>
        </w:rPr>
        <w:t>З-1 –З-4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EC5128" w:rsidRPr="00517D28" w:rsidRDefault="00EC5128" w:rsidP="00EC51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5878" w:rsidRPr="00965878" w:rsidRDefault="00965878" w:rsidP="00965878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5878">
        <w:rPr>
          <w:rFonts w:ascii="Times New Roman" w:eastAsia="Times New Roman" w:hAnsi="Times New Roman"/>
          <w:b/>
          <w:sz w:val="28"/>
          <w:szCs w:val="30"/>
          <w:lang w:eastAsia="ru-RU"/>
        </w:rPr>
        <w:t>1.</w:t>
      </w:r>
      <w:r w:rsidRPr="00965878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965878" w:rsidRPr="00965878" w:rsidRDefault="00965878" w:rsidP="00965878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5878">
        <w:rPr>
          <w:rFonts w:ascii="Times New Roman" w:eastAsia="Times New Roman" w:hAnsi="Times New Roman"/>
          <w:sz w:val="28"/>
          <w:szCs w:val="30"/>
          <w:lang w:eastAsia="ru-RU"/>
        </w:rPr>
        <w:t>Что при расчете заземляющих устройств определяется в первую очередь?</w:t>
      </w:r>
    </w:p>
    <w:p w:rsidR="00965878" w:rsidRPr="00965878" w:rsidRDefault="00965878" w:rsidP="00965878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5878">
        <w:rPr>
          <w:rFonts w:ascii="Times New Roman" w:eastAsia="Times New Roman" w:hAnsi="Times New Roman"/>
          <w:sz w:val="28"/>
          <w:szCs w:val="30"/>
          <w:lang w:eastAsia="ru-RU"/>
        </w:rPr>
        <w:t>а. емкостной ток замыкания на землю</w:t>
      </w:r>
    </w:p>
    <w:p w:rsidR="00965878" w:rsidRPr="00965878" w:rsidRDefault="00965878" w:rsidP="00965878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5878">
        <w:rPr>
          <w:rFonts w:ascii="Times New Roman" w:eastAsia="Times New Roman" w:hAnsi="Times New Roman"/>
          <w:sz w:val="28"/>
          <w:szCs w:val="30"/>
          <w:lang w:eastAsia="ru-RU"/>
        </w:rPr>
        <w:t>б. число вертикальных заземлителей</w:t>
      </w:r>
    </w:p>
    <w:p w:rsidR="00965878" w:rsidRPr="00965878" w:rsidRDefault="00965878" w:rsidP="00965878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5878">
        <w:rPr>
          <w:rFonts w:ascii="Times New Roman" w:eastAsia="Times New Roman" w:hAnsi="Times New Roman"/>
          <w:sz w:val="28"/>
          <w:szCs w:val="30"/>
          <w:lang w:eastAsia="ru-RU"/>
        </w:rPr>
        <w:t>в. сопротивление горизонтальных заземлителей</w:t>
      </w:r>
    </w:p>
    <w:p w:rsidR="00965878" w:rsidRPr="00965878" w:rsidRDefault="00965878" w:rsidP="00965878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965878" w:rsidRPr="00965878" w:rsidRDefault="00965878" w:rsidP="00965878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5878">
        <w:rPr>
          <w:rFonts w:ascii="Times New Roman" w:eastAsia="Times New Roman" w:hAnsi="Times New Roman"/>
          <w:b/>
          <w:sz w:val="28"/>
          <w:szCs w:val="30"/>
          <w:lang w:eastAsia="ru-RU"/>
        </w:rPr>
        <w:t>2.</w:t>
      </w:r>
      <w:r w:rsidRPr="00965878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965878" w:rsidRPr="00965878" w:rsidRDefault="00965878" w:rsidP="00965878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5878">
        <w:rPr>
          <w:rFonts w:ascii="Times New Roman" w:eastAsia="Times New Roman" w:hAnsi="Times New Roman"/>
          <w:sz w:val="28"/>
          <w:szCs w:val="30"/>
          <w:lang w:eastAsia="ru-RU"/>
        </w:rPr>
        <w:t>Что уточняют на основе результатов расчета заземляющих устройств?</w:t>
      </w:r>
    </w:p>
    <w:p w:rsidR="00965878" w:rsidRPr="00965878" w:rsidRDefault="00965878" w:rsidP="00965878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5878">
        <w:rPr>
          <w:rFonts w:ascii="Times New Roman" w:eastAsia="Times New Roman" w:hAnsi="Times New Roman"/>
          <w:sz w:val="28"/>
          <w:szCs w:val="30"/>
          <w:lang w:eastAsia="ru-RU"/>
        </w:rPr>
        <w:t>а. сопротивление заземляющего устройства</w:t>
      </w:r>
    </w:p>
    <w:p w:rsidR="00965878" w:rsidRPr="00965878" w:rsidRDefault="00965878" w:rsidP="00965878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5878">
        <w:rPr>
          <w:rFonts w:ascii="Times New Roman" w:eastAsia="Times New Roman" w:hAnsi="Times New Roman"/>
          <w:sz w:val="28"/>
          <w:szCs w:val="30"/>
          <w:lang w:eastAsia="ru-RU"/>
        </w:rPr>
        <w:t>б. количество электрооборудования</w:t>
      </w:r>
    </w:p>
    <w:p w:rsidR="00965878" w:rsidRPr="00965878" w:rsidRDefault="00965878" w:rsidP="00965878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5878">
        <w:rPr>
          <w:rFonts w:ascii="Times New Roman" w:eastAsia="Times New Roman" w:hAnsi="Times New Roman"/>
          <w:sz w:val="28"/>
          <w:szCs w:val="30"/>
          <w:lang w:eastAsia="ru-RU"/>
        </w:rPr>
        <w:t>в. площадь подстанции</w:t>
      </w:r>
    </w:p>
    <w:p w:rsidR="00965878" w:rsidRPr="00965878" w:rsidRDefault="00965878" w:rsidP="00965878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965878" w:rsidRPr="00965878" w:rsidRDefault="00965878" w:rsidP="0096587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30"/>
          <w:lang w:eastAsia="ru-RU"/>
        </w:rPr>
      </w:pPr>
      <w:r w:rsidRPr="00965878">
        <w:rPr>
          <w:rFonts w:ascii="Times New Roman" w:eastAsia="Times New Roman" w:hAnsi="Times New Roman"/>
          <w:b/>
          <w:sz w:val="28"/>
          <w:szCs w:val="30"/>
          <w:lang w:eastAsia="ru-RU"/>
        </w:rPr>
        <w:t>Порядок расчёта защитного заземления и зануления в электроустановках</w:t>
      </w:r>
    </w:p>
    <w:p w:rsidR="00965878" w:rsidRPr="00965878" w:rsidRDefault="00965878" w:rsidP="0096587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30"/>
          <w:lang w:eastAsia="ru-RU"/>
        </w:rPr>
      </w:pPr>
      <w:r w:rsidRPr="00965878">
        <w:rPr>
          <w:rFonts w:ascii="Times New Roman" w:eastAsia="Times New Roman" w:hAnsi="Times New Roman"/>
          <w:b/>
          <w:sz w:val="28"/>
          <w:szCs w:val="30"/>
          <w:lang w:eastAsia="ru-RU"/>
        </w:rPr>
        <w:t>напряжением до 1000 В</w:t>
      </w:r>
    </w:p>
    <w:p w:rsidR="00965878" w:rsidRPr="00965878" w:rsidRDefault="00965878" w:rsidP="00965878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5878">
        <w:rPr>
          <w:rFonts w:ascii="Times New Roman" w:eastAsia="Times New Roman" w:hAnsi="Times New Roman"/>
          <w:b/>
          <w:sz w:val="28"/>
          <w:szCs w:val="30"/>
          <w:lang w:eastAsia="ru-RU"/>
        </w:rPr>
        <w:t>3.</w:t>
      </w:r>
      <w:r w:rsidRPr="00965878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965878" w:rsidRPr="00965878" w:rsidRDefault="00965878" w:rsidP="00965878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5878">
        <w:rPr>
          <w:rFonts w:ascii="Times New Roman" w:eastAsia="Times New Roman" w:hAnsi="Times New Roman"/>
          <w:sz w:val="28"/>
          <w:szCs w:val="30"/>
          <w:lang w:eastAsia="ru-RU"/>
        </w:rPr>
        <w:t>Какое К.З. возникает</w:t>
      </w:r>
    </w:p>
    <w:p w:rsidR="00965878" w:rsidRPr="00965878" w:rsidRDefault="00965878" w:rsidP="00965878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5878">
        <w:rPr>
          <w:rFonts w:ascii="Times New Roman" w:eastAsia="Times New Roman" w:hAnsi="Times New Roman"/>
          <w:sz w:val="28"/>
          <w:szCs w:val="30"/>
          <w:lang w:eastAsia="ru-RU"/>
        </w:rPr>
        <w:t>при повреждении изоляции одной фазы?</w:t>
      </w:r>
    </w:p>
    <w:p w:rsidR="00965878" w:rsidRPr="00965878" w:rsidRDefault="00965878" w:rsidP="00965878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5878">
        <w:rPr>
          <w:rFonts w:ascii="Times New Roman" w:eastAsia="Times New Roman" w:hAnsi="Times New Roman"/>
          <w:sz w:val="28"/>
          <w:szCs w:val="30"/>
          <w:lang w:eastAsia="ru-RU"/>
        </w:rPr>
        <w:t>а.однофазное К.З.</w:t>
      </w:r>
    </w:p>
    <w:p w:rsidR="00965878" w:rsidRPr="00965878" w:rsidRDefault="00965878" w:rsidP="00965878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5878">
        <w:rPr>
          <w:rFonts w:ascii="Times New Roman" w:eastAsia="Times New Roman" w:hAnsi="Times New Roman"/>
          <w:sz w:val="28"/>
          <w:szCs w:val="30"/>
          <w:lang w:eastAsia="ru-RU"/>
        </w:rPr>
        <w:t>б.трехфазное К.З.</w:t>
      </w:r>
    </w:p>
    <w:p w:rsidR="00965878" w:rsidRPr="00965878" w:rsidRDefault="00965878" w:rsidP="00965878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5878">
        <w:rPr>
          <w:rFonts w:ascii="Times New Roman" w:eastAsia="Times New Roman" w:hAnsi="Times New Roman"/>
          <w:sz w:val="28"/>
          <w:szCs w:val="30"/>
          <w:lang w:eastAsia="ru-RU"/>
        </w:rPr>
        <w:t>в.междуфазное К.З.</w:t>
      </w:r>
    </w:p>
    <w:p w:rsidR="00965878" w:rsidRPr="00965878" w:rsidRDefault="00965878" w:rsidP="00965878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965878" w:rsidRPr="00965878" w:rsidRDefault="00965878" w:rsidP="00965878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5878">
        <w:rPr>
          <w:rFonts w:ascii="Times New Roman" w:eastAsia="Times New Roman" w:hAnsi="Times New Roman"/>
          <w:b/>
          <w:sz w:val="28"/>
          <w:szCs w:val="30"/>
          <w:lang w:eastAsia="ru-RU"/>
        </w:rPr>
        <w:t>4</w:t>
      </w:r>
      <w:r w:rsidRPr="00965878">
        <w:rPr>
          <w:rFonts w:ascii="Times New Roman" w:eastAsia="Times New Roman" w:hAnsi="Times New Roman"/>
          <w:sz w:val="28"/>
          <w:szCs w:val="30"/>
          <w:lang w:eastAsia="ru-RU"/>
        </w:rPr>
        <w:t>. Отметьте правильный ответ</w:t>
      </w:r>
    </w:p>
    <w:p w:rsidR="00965878" w:rsidRPr="00965878" w:rsidRDefault="00965878" w:rsidP="00965878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5878">
        <w:rPr>
          <w:rFonts w:ascii="Times New Roman" w:eastAsia="Times New Roman" w:hAnsi="Times New Roman"/>
          <w:sz w:val="28"/>
          <w:szCs w:val="30"/>
          <w:lang w:eastAsia="ru-RU"/>
        </w:rPr>
        <w:t>Согласно ПУЭ, сколько не должно превышать сопротивление заземляющих устройств для электроустановок 110 кВ и выше в любое время года?</w:t>
      </w:r>
    </w:p>
    <w:p w:rsidR="00965878" w:rsidRPr="00965878" w:rsidRDefault="00965878" w:rsidP="00965878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5878">
        <w:rPr>
          <w:rFonts w:ascii="Times New Roman" w:eastAsia="Times New Roman" w:hAnsi="Times New Roman"/>
          <w:sz w:val="28"/>
          <w:szCs w:val="30"/>
          <w:lang w:eastAsia="ru-RU"/>
        </w:rPr>
        <w:t>а.0,5 Ом</w:t>
      </w:r>
    </w:p>
    <w:p w:rsidR="00965878" w:rsidRPr="00965878" w:rsidRDefault="00965878" w:rsidP="00965878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5878">
        <w:rPr>
          <w:rFonts w:ascii="Times New Roman" w:eastAsia="Times New Roman" w:hAnsi="Times New Roman"/>
          <w:sz w:val="28"/>
          <w:szCs w:val="30"/>
          <w:lang w:eastAsia="ru-RU"/>
        </w:rPr>
        <w:t>б.1 Ом</w:t>
      </w:r>
    </w:p>
    <w:p w:rsidR="00965878" w:rsidRPr="00965878" w:rsidRDefault="00965878" w:rsidP="00965878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5878">
        <w:rPr>
          <w:rFonts w:ascii="Times New Roman" w:eastAsia="Times New Roman" w:hAnsi="Times New Roman"/>
          <w:sz w:val="28"/>
          <w:szCs w:val="30"/>
          <w:lang w:eastAsia="ru-RU"/>
        </w:rPr>
        <w:t>в.2 Ом</w:t>
      </w:r>
    </w:p>
    <w:p w:rsidR="00965878" w:rsidRPr="00965878" w:rsidRDefault="00965878" w:rsidP="00965878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965878" w:rsidRPr="00965878" w:rsidRDefault="00965878" w:rsidP="00965878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5878">
        <w:rPr>
          <w:rFonts w:ascii="Times New Roman" w:eastAsia="Times New Roman" w:hAnsi="Times New Roman"/>
          <w:b/>
          <w:sz w:val="28"/>
          <w:szCs w:val="30"/>
          <w:lang w:eastAsia="ru-RU"/>
        </w:rPr>
        <w:t>5.</w:t>
      </w:r>
      <w:r w:rsidRPr="00965878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965878" w:rsidRPr="00965878" w:rsidRDefault="00965878" w:rsidP="00965878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5878">
        <w:rPr>
          <w:rFonts w:ascii="Times New Roman" w:eastAsia="Times New Roman" w:hAnsi="Times New Roman"/>
          <w:sz w:val="28"/>
          <w:szCs w:val="30"/>
          <w:lang w:eastAsia="ru-RU"/>
        </w:rPr>
        <w:t>Как производится расчет заземляющих устройств по напряжению прикосновения?</w:t>
      </w:r>
    </w:p>
    <w:p w:rsidR="00965878" w:rsidRPr="00965878" w:rsidRDefault="00965878" w:rsidP="00965878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5878">
        <w:rPr>
          <w:rFonts w:ascii="Times New Roman" w:eastAsia="Times New Roman" w:hAnsi="Times New Roman"/>
          <w:sz w:val="28"/>
          <w:szCs w:val="30"/>
          <w:lang w:eastAsia="ru-RU"/>
        </w:rPr>
        <w:t>а. по программам на ЭВМ</w:t>
      </w:r>
    </w:p>
    <w:p w:rsidR="00965878" w:rsidRPr="00965878" w:rsidRDefault="00965878" w:rsidP="00965878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5878">
        <w:rPr>
          <w:rFonts w:ascii="Times New Roman" w:eastAsia="Times New Roman" w:hAnsi="Times New Roman"/>
          <w:sz w:val="28"/>
          <w:szCs w:val="30"/>
          <w:lang w:eastAsia="ru-RU"/>
        </w:rPr>
        <w:t>б. расчетным путем</w:t>
      </w:r>
    </w:p>
    <w:p w:rsidR="00965878" w:rsidRPr="00965878" w:rsidRDefault="00965878" w:rsidP="00965878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  <w:r w:rsidRPr="00965878">
        <w:rPr>
          <w:rFonts w:ascii="Times New Roman" w:eastAsia="Times New Roman" w:hAnsi="Times New Roman"/>
          <w:sz w:val="28"/>
          <w:szCs w:val="30"/>
          <w:lang w:eastAsia="ru-RU"/>
        </w:rPr>
        <w:t>в. аналитическим путем</w:t>
      </w:r>
    </w:p>
    <w:p w:rsidR="00965878" w:rsidRPr="00F3046D" w:rsidRDefault="00965878" w:rsidP="00965878">
      <w:pPr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36ACF" w:rsidRPr="00D947A6" w:rsidRDefault="00A36ACF" w:rsidP="00A36ACF">
      <w:pPr>
        <w:spacing w:after="0" w:line="240" w:lineRule="auto"/>
        <w:rPr>
          <w:rFonts w:ascii="Times New Roman" w:eastAsia="Times New Roman" w:hAnsi="Times New Roman"/>
          <w:b/>
          <w:sz w:val="28"/>
          <w:szCs w:val="35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2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:ответьте на вопросы экзаменационного билета</w:t>
      </w:r>
      <w:r w:rsidR="00D947A6" w:rsidRPr="008D306E">
        <w:rPr>
          <w:rFonts w:ascii="Times New Roman" w:eastAsia="Times New Roman" w:hAnsi="Times New Roman"/>
          <w:sz w:val="28"/>
          <w:szCs w:val="35"/>
          <w:lang w:eastAsia="ru-RU"/>
        </w:rPr>
        <w:t>и выполнить</w:t>
      </w:r>
      <w:r w:rsidR="00D947A6">
        <w:rPr>
          <w:rFonts w:ascii="Times New Roman" w:eastAsia="Times New Roman" w:hAnsi="Times New Roman"/>
          <w:sz w:val="28"/>
          <w:szCs w:val="35"/>
          <w:lang w:eastAsia="ru-RU"/>
        </w:rPr>
        <w:t xml:space="preserve"> практическое задание.</w:t>
      </w:r>
    </w:p>
    <w:p w:rsidR="00517D28" w:rsidRPr="0038562D" w:rsidRDefault="00A36ACF" w:rsidP="00517D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Проверяем</w:t>
      </w:r>
      <w:r w:rsidR="003B4FE6">
        <w:rPr>
          <w:rFonts w:ascii="Times New Roman" w:eastAsia="Times New Roman" w:hAnsi="Times New Roman"/>
          <w:sz w:val="28"/>
          <w:szCs w:val="28"/>
          <w:lang w:eastAsia="ru-RU"/>
        </w:rPr>
        <w:t>ые результаты обучения: З 1 –З 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3B4FE6">
        <w:rPr>
          <w:rFonts w:ascii="Times New Roman" w:eastAsia="Times New Roman" w:hAnsi="Times New Roman"/>
          <w:sz w:val="28"/>
          <w:szCs w:val="28"/>
          <w:lang w:eastAsia="ru-RU"/>
        </w:rPr>
        <w:t>У 1 –У 4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945BED" w:rsidRPr="00EE1A7F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Время выполнения задания –</w:t>
      </w:r>
      <w:r>
        <w:rPr>
          <w:rFonts w:ascii="Times New Roman" w:hAnsi="Times New Roman"/>
          <w:sz w:val="28"/>
          <w:szCs w:val="28"/>
        </w:rPr>
        <w:t>300 мин</w:t>
      </w:r>
    </w:p>
    <w:p w:rsidR="00A36ACF" w:rsidRPr="00830727" w:rsidRDefault="00A36ACF" w:rsidP="00A36AC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Вопросы:</w:t>
      </w:r>
    </w:p>
    <w:p w:rsidR="00A36ACF" w:rsidRPr="00A36ACF" w:rsidRDefault="00A36ACF" w:rsidP="00A36ACF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36ACF">
        <w:rPr>
          <w:rFonts w:ascii="Times New Roman" w:eastAsia="Times New Roman" w:hAnsi="Times New Roman"/>
          <w:sz w:val="28"/>
          <w:szCs w:val="30"/>
          <w:lang w:eastAsia="ru-RU"/>
        </w:rPr>
        <w:t>1. Технология монтажа кабельных линий на эстакаде.</w:t>
      </w:r>
    </w:p>
    <w:p w:rsidR="00A36ACF" w:rsidRPr="00A36ACF" w:rsidRDefault="00A36ACF" w:rsidP="00A36ACF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36ACF">
        <w:rPr>
          <w:rFonts w:ascii="Times New Roman" w:eastAsia="Times New Roman" w:hAnsi="Times New Roman"/>
          <w:sz w:val="28"/>
          <w:szCs w:val="30"/>
          <w:lang w:eastAsia="ru-RU"/>
        </w:rPr>
        <w:t xml:space="preserve">2. Объемы, нормы приемосдаточных испытаний и проверка </w:t>
      </w:r>
    </w:p>
    <w:p w:rsidR="00A36ACF" w:rsidRPr="00F3046D" w:rsidRDefault="00A36ACF" w:rsidP="00A36ACF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36ACF">
        <w:rPr>
          <w:rFonts w:ascii="Times New Roman" w:eastAsia="Times New Roman" w:hAnsi="Times New Roman"/>
          <w:sz w:val="28"/>
          <w:szCs w:val="30"/>
          <w:lang w:eastAsia="ru-RU"/>
        </w:rPr>
        <w:t>выключателей ВН и их приводов.</w:t>
      </w:r>
    </w:p>
    <w:p w:rsidR="00DE4AD6" w:rsidRPr="00F3046D" w:rsidRDefault="00DE4AD6" w:rsidP="00A36ACF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DE4AD6" w:rsidRDefault="00DE4AD6" w:rsidP="00DE4A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F0FE7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№ 3(выполнить практическое задание)</w:t>
      </w:r>
    </w:p>
    <w:p w:rsidR="004F0FE7" w:rsidRPr="004F0FE7" w:rsidRDefault="004F0FE7" w:rsidP="00DE4A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66DD8" w:rsidRDefault="00866DD8" w:rsidP="00866D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Проверяем</w:t>
      </w:r>
      <w:r w:rsidR="003B4FE6">
        <w:rPr>
          <w:rFonts w:ascii="Times New Roman" w:eastAsia="Times New Roman" w:hAnsi="Times New Roman"/>
          <w:sz w:val="28"/>
          <w:szCs w:val="28"/>
          <w:lang w:eastAsia="ru-RU"/>
        </w:rPr>
        <w:t>ые результаты обучения: З 1 –З 4 и У 1 –У 4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воспользоватьсянормативно-технической документацией и методической литературой.</w:t>
      </w:r>
    </w:p>
    <w:p w:rsidR="004C71E0" w:rsidRPr="007E180B" w:rsidRDefault="004C71E0" w:rsidP="00DE4A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E4AD6" w:rsidRPr="00DE4AD6" w:rsidRDefault="004C71E0" w:rsidP="00DE4AD6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>
        <w:rPr>
          <w:rFonts w:ascii="Times New Roman" w:eastAsia="Times New Roman" w:hAnsi="Times New Roman"/>
          <w:sz w:val="28"/>
          <w:szCs w:val="35"/>
          <w:lang w:eastAsia="ru-RU"/>
        </w:rPr>
        <w:t>1.</w:t>
      </w:r>
      <w:r w:rsidR="00DE4AD6" w:rsidRPr="00DE4AD6">
        <w:rPr>
          <w:rFonts w:ascii="Times New Roman" w:eastAsia="Times New Roman" w:hAnsi="Times New Roman"/>
          <w:sz w:val="28"/>
          <w:szCs w:val="35"/>
          <w:lang w:eastAsia="ru-RU"/>
        </w:rPr>
        <w:t>Составить технологическую карту на монтаж кабельной линии, и</w:t>
      </w:r>
      <w:r w:rsidR="003B4FE6">
        <w:rPr>
          <w:rFonts w:ascii="Times New Roman" w:eastAsia="Times New Roman" w:hAnsi="Times New Roman"/>
          <w:sz w:val="28"/>
          <w:szCs w:val="35"/>
          <w:lang w:eastAsia="ru-RU"/>
        </w:rPr>
        <w:t>спользуя нормативные документы.</w:t>
      </w:r>
    </w:p>
    <w:p w:rsidR="00A36ACF" w:rsidRPr="00F3046D" w:rsidRDefault="00A36ACF" w:rsidP="00965878">
      <w:pPr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52A40" w:rsidRPr="003B2071" w:rsidRDefault="00552A40" w:rsidP="00552A40">
      <w:pPr>
        <w:jc w:val="center"/>
        <w:rPr>
          <w:rFonts w:ascii="Times New Roman" w:hAnsi="Times New Roman"/>
          <w:b/>
          <w:sz w:val="28"/>
          <w:szCs w:val="28"/>
        </w:rPr>
      </w:pPr>
      <w:r w:rsidRPr="003B2071">
        <w:rPr>
          <w:rFonts w:ascii="Times New Roman" w:hAnsi="Times New Roman"/>
          <w:b/>
          <w:sz w:val="28"/>
          <w:szCs w:val="28"/>
        </w:rPr>
        <w:t>ВАРИАНТ</w:t>
      </w:r>
      <w:r>
        <w:rPr>
          <w:rFonts w:ascii="Times New Roman" w:hAnsi="Times New Roman"/>
          <w:b/>
          <w:sz w:val="28"/>
          <w:szCs w:val="28"/>
        </w:rPr>
        <w:t>16</w:t>
      </w:r>
    </w:p>
    <w:p w:rsidR="00552A40" w:rsidRPr="0093207E" w:rsidRDefault="00552A40" w:rsidP="00552A40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3207E">
        <w:rPr>
          <w:rFonts w:ascii="Times New Roman" w:hAnsi="Times New Roman"/>
          <w:b/>
          <w:sz w:val="28"/>
          <w:szCs w:val="28"/>
        </w:rPr>
        <w:t>Инструкция</w:t>
      </w:r>
    </w:p>
    <w:p w:rsidR="00552A40" w:rsidRPr="00F3046D" w:rsidRDefault="00552A40" w:rsidP="00552A4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EC5128" w:rsidRPr="0038562D" w:rsidRDefault="00EC5128" w:rsidP="00EC512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1: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выполните задание в тестовой форме</w:t>
      </w:r>
    </w:p>
    <w:p w:rsidR="00EC5128" w:rsidRPr="0038562D" w:rsidRDefault="00EC5128" w:rsidP="00EC51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(проверяемые </w:t>
      </w:r>
      <w:r w:rsidR="00517D28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обучения: </w:t>
      </w:r>
      <w:r w:rsidR="001976AB">
        <w:rPr>
          <w:rFonts w:ascii="Times New Roman" w:eastAsia="Times New Roman" w:hAnsi="Times New Roman"/>
          <w:sz w:val="28"/>
          <w:szCs w:val="28"/>
          <w:lang w:eastAsia="ru-RU"/>
        </w:rPr>
        <w:t>З-1 –З-4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EC5128" w:rsidRPr="00F3046D" w:rsidRDefault="00EC5128" w:rsidP="00EC51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2A40" w:rsidRPr="00552A40" w:rsidRDefault="00552A40" w:rsidP="00552A40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52A40">
        <w:rPr>
          <w:rFonts w:ascii="Times New Roman" w:eastAsia="Times New Roman" w:hAnsi="Times New Roman"/>
          <w:b/>
          <w:sz w:val="28"/>
          <w:szCs w:val="30"/>
          <w:lang w:eastAsia="ru-RU"/>
        </w:rPr>
        <w:t>1.</w:t>
      </w:r>
      <w:r w:rsidRPr="00552A40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552A40" w:rsidRPr="00552A40" w:rsidRDefault="00552A40" w:rsidP="00552A40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52A40">
        <w:rPr>
          <w:rFonts w:ascii="Times New Roman" w:eastAsia="Times New Roman" w:hAnsi="Times New Roman"/>
          <w:sz w:val="28"/>
          <w:szCs w:val="30"/>
          <w:lang w:eastAsia="ru-RU"/>
        </w:rPr>
        <w:t>Что применяется в электроустанов</w:t>
      </w:r>
      <w:r w:rsidR="00D947A6">
        <w:rPr>
          <w:rFonts w:ascii="Times New Roman" w:eastAsia="Times New Roman" w:hAnsi="Times New Roman"/>
          <w:sz w:val="28"/>
          <w:szCs w:val="30"/>
          <w:lang w:eastAsia="ru-RU"/>
        </w:rPr>
        <w:t>ках до 1 кВ с глухозаземленной</w:t>
      </w:r>
      <w:r w:rsidRPr="00552A40">
        <w:rPr>
          <w:rFonts w:ascii="Times New Roman" w:eastAsia="Times New Roman" w:hAnsi="Times New Roman"/>
          <w:sz w:val="28"/>
          <w:szCs w:val="30"/>
          <w:lang w:eastAsia="ru-RU"/>
        </w:rPr>
        <w:t>нейтралью?</w:t>
      </w:r>
    </w:p>
    <w:p w:rsidR="00552A40" w:rsidRPr="00552A40" w:rsidRDefault="00552A40" w:rsidP="00552A40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52A40">
        <w:rPr>
          <w:rFonts w:ascii="Times New Roman" w:eastAsia="Times New Roman" w:hAnsi="Times New Roman"/>
          <w:sz w:val="28"/>
          <w:szCs w:val="30"/>
          <w:lang w:eastAsia="ru-RU"/>
        </w:rPr>
        <w:t>а. зануление</w:t>
      </w:r>
    </w:p>
    <w:p w:rsidR="00552A40" w:rsidRPr="00552A40" w:rsidRDefault="00552A40" w:rsidP="00552A40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52A40">
        <w:rPr>
          <w:rFonts w:ascii="Times New Roman" w:eastAsia="Times New Roman" w:hAnsi="Times New Roman"/>
          <w:sz w:val="28"/>
          <w:szCs w:val="30"/>
          <w:lang w:eastAsia="ru-RU"/>
        </w:rPr>
        <w:t>б. заземление</w:t>
      </w:r>
    </w:p>
    <w:p w:rsidR="00552A40" w:rsidRPr="00552A40" w:rsidRDefault="00552A40" w:rsidP="00552A40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52A40">
        <w:rPr>
          <w:rFonts w:ascii="Times New Roman" w:eastAsia="Times New Roman" w:hAnsi="Times New Roman"/>
          <w:sz w:val="28"/>
          <w:szCs w:val="30"/>
          <w:lang w:eastAsia="ru-RU"/>
        </w:rPr>
        <w:t>в. рабочее заземление</w:t>
      </w:r>
    </w:p>
    <w:p w:rsidR="00552A40" w:rsidRPr="00552A40" w:rsidRDefault="00552A40" w:rsidP="00552A40">
      <w:pPr>
        <w:spacing w:after="0" w:line="240" w:lineRule="auto"/>
        <w:rPr>
          <w:rFonts w:ascii="Times New Roman" w:eastAsia="Times New Roman" w:hAnsi="Times New Roman"/>
          <w:b/>
          <w:sz w:val="28"/>
          <w:szCs w:val="30"/>
          <w:lang w:eastAsia="ru-RU"/>
        </w:rPr>
      </w:pPr>
    </w:p>
    <w:p w:rsidR="00552A40" w:rsidRPr="00552A40" w:rsidRDefault="00552A40" w:rsidP="00552A40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52A40">
        <w:rPr>
          <w:rFonts w:ascii="Times New Roman" w:eastAsia="Times New Roman" w:hAnsi="Times New Roman"/>
          <w:b/>
          <w:sz w:val="28"/>
          <w:szCs w:val="30"/>
          <w:lang w:eastAsia="ru-RU"/>
        </w:rPr>
        <w:t>2.</w:t>
      </w:r>
      <w:r w:rsidRPr="00552A40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552A40" w:rsidRPr="00552A40" w:rsidRDefault="00552A40" w:rsidP="00552A40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52A40">
        <w:rPr>
          <w:rFonts w:ascii="Times New Roman" w:eastAsia="Times New Roman" w:hAnsi="Times New Roman"/>
          <w:sz w:val="28"/>
          <w:szCs w:val="30"/>
          <w:lang w:eastAsia="ru-RU"/>
        </w:rPr>
        <w:t>В чем заключается расчет зануления?</w:t>
      </w:r>
    </w:p>
    <w:p w:rsidR="00552A40" w:rsidRPr="00552A40" w:rsidRDefault="00552A40" w:rsidP="00552A40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52A40">
        <w:rPr>
          <w:rFonts w:ascii="Times New Roman" w:eastAsia="Times New Roman" w:hAnsi="Times New Roman"/>
          <w:sz w:val="28"/>
          <w:szCs w:val="30"/>
          <w:lang w:eastAsia="ru-RU"/>
        </w:rPr>
        <w:t>а. в определении сопротивления фазных и нулевых проводников</w:t>
      </w:r>
    </w:p>
    <w:p w:rsidR="00552A40" w:rsidRPr="00552A40" w:rsidRDefault="00552A40" w:rsidP="00552A40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52A40">
        <w:rPr>
          <w:rFonts w:ascii="Times New Roman" w:eastAsia="Times New Roman" w:hAnsi="Times New Roman"/>
          <w:sz w:val="28"/>
          <w:szCs w:val="30"/>
          <w:lang w:eastAsia="ru-RU"/>
        </w:rPr>
        <w:t>б. в определении сопротивления рабочих проводников</w:t>
      </w:r>
    </w:p>
    <w:p w:rsidR="00552A40" w:rsidRPr="00552A40" w:rsidRDefault="00552A40" w:rsidP="00552A40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52A40">
        <w:rPr>
          <w:rFonts w:ascii="Times New Roman" w:eastAsia="Times New Roman" w:hAnsi="Times New Roman"/>
          <w:sz w:val="28"/>
          <w:szCs w:val="30"/>
          <w:lang w:eastAsia="ru-RU"/>
        </w:rPr>
        <w:t>в. в определении защиты</w:t>
      </w:r>
    </w:p>
    <w:p w:rsidR="00552A40" w:rsidRPr="00552A40" w:rsidRDefault="00552A40" w:rsidP="00552A40">
      <w:pPr>
        <w:spacing w:after="0" w:line="240" w:lineRule="auto"/>
        <w:rPr>
          <w:rFonts w:ascii="Times New Roman" w:eastAsia="Times New Roman" w:hAnsi="Times New Roman"/>
          <w:b/>
          <w:sz w:val="28"/>
          <w:szCs w:val="30"/>
          <w:lang w:eastAsia="ru-RU"/>
        </w:rPr>
      </w:pPr>
    </w:p>
    <w:p w:rsidR="00552A40" w:rsidRPr="00552A40" w:rsidRDefault="00552A40" w:rsidP="00552A40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52A40">
        <w:rPr>
          <w:rFonts w:ascii="Times New Roman" w:eastAsia="Times New Roman" w:hAnsi="Times New Roman"/>
          <w:b/>
          <w:sz w:val="28"/>
          <w:szCs w:val="30"/>
          <w:lang w:eastAsia="ru-RU"/>
        </w:rPr>
        <w:t>3</w:t>
      </w:r>
      <w:r w:rsidRPr="00552A40">
        <w:rPr>
          <w:rFonts w:ascii="Times New Roman" w:eastAsia="Times New Roman" w:hAnsi="Times New Roman"/>
          <w:sz w:val="28"/>
          <w:szCs w:val="30"/>
          <w:lang w:eastAsia="ru-RU"/>
        </w:rPr>
        <w:t>.Отметьте правильный ответ</w:t>
      </w:r>
    </w:p>
    <w:p w:rsidR="00552A40" w:rsidRPr="00552A40" w:rsidRDefault="00552A40" w:rsidP="00552A40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52A40">
        <w:rPr>
          <w:rFonts w:ascii="Times New Roman" w:eastAsia="Times New Roman" w:hAnsi="Times New Roman"/>
          <w:sz w:val="28"/>
          <w:szCs w:val="30"/>
          <w:lang w:eastAsia="ru-RU"/>
        </w:rPr>
        <w:t>Как определяется полное сопротивление петли "фаза-нулевой" провод?</w:t>
      </w:r>
    </w:p>
    <w:p w:rsidR="00552A40" w:rsidRPr="00552A40" w:rsidRDefault="00552A40" w:rsidP="00552A40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52A40">
        <w:rPr>
          <w:rFonts w:ascii="Times New Roman" w:eastAsia="Times New Roman" w:hAnsi="Times New Roman"/>
          <w:sz w:val="28"/>
          <w:szCs w:val="30"/>
          <w:lang w:eastAsia="ru-RU"/>
        </w:rPr>
        <w:t>а.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30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30"/>
                <w:lang w:val="en-US" w:eastAsia="ru-RU"/>
              </w:rPr>
              <m:t>Z</m:t>
            </m:r>
          </m:e>
          <m:sub>
            <m:r>
              <w:rPr>
                <w:rFonts w:ascii="Cambria Math" w:eastAsia="Times New Roman" w:hAnsi="Cambria Math"/>
                <w:sz w:val="28"/>
                <w:szCs w:val="30"/>
                <w:lang w:eastAsia="ru-RU"/>
              </w:rPr>
              <m:t>nem</m:t>
            </m:r>
          </m:sub>
        </m:sSub>
        <m:r>
          <w:rPr>
            <w:rFonts w:ascii="Cambria Math" w:eastAsia="Times New Roman" w:hAnsi="Cambria Math"/>
            <w:sz w:val="28"/>
            <w:szCs w:val="30"/>
            <w:lang w:eastAsia="ru-RU"/>
          </w:rPr>
          <m:t>=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8"/>
                <w:szCs w:val="30"/>
                <w:lang w:eastAsia="ru-RU"/>
              </w:rPr>
            </m:ctrlPr>
          </m:radPr>
          <m:deg/>
          <m:e>
            <m:sSubSup>
              <m:sSubSupPr>
                <m:ctrlPr>
                  <w:rPr>
                    <w:rFonts w:ascii="Cambria Math" w:eastAsia="Times New Roman" w:hAnsi="Cambria Math"/>
                    <w:i/>
                    <w:sz w:val="28"/>
                    <w:szCs w:val="30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  <w:sz w:val="28"/>
                    <w:szCs w:val="30"/>
                    <w:lang w:val="en-US" w:eastAsia="ru-RU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nem</m:t>
                </m:r>
              </m:sub>
              <m:sup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2</m:t>
                </m:r>
              </m:sup>
            </m:sSubSup>
            <m:r>
              <w:rPr>
                <w:rFonts w:ascii="Cambria Math" w:eastAsia="Times New Roman" w:hAnsi="Cambria Math"/>
                <w:sz w:val="28"/>
                <w:szCs w:val="30"/>
                <w:lang w:eastAsia="ru-RU"/>
              </w:rPr>
              <m:t>+</m:t>
            </m:r>
            <m:sSubSup>
              <m:sSubSupPr>
                <m:ctrlPr>
                  <w:rPr>
                    <w:rFonts w:ascii="Cambria Math" w:eastAsia="Times New Roman" w:hAnsi="Cambria Math"/>
                    <w:i/>
                    <w:sz w:val="28"/>
                    <w:szCs w:val="30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nem</m:t>
                </m:r>
              </m:sub>
              <m:sup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2</m:t>
                </m:r>
              </m:sup>
            </m:sSubSup>
          </m:e>
        </m:rad>
      </m:oMath>
    </w:p>
    <w:p w:rsidR="00552A40" w:rsidRPr="00552A40" w:rsidRDefault="00552A40" w:rsidP="00552A40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52A40">
        <w:rPr>
          <w:rFonts w:ascii="Times New Roman" w:eastAsia="Times New Roman" w:hAnsi="Times New Roman"/>
          <w:sz w:val="28"/>
          <w:szCs w:val="30"/>
          <w:lang w:eastAsia="ru-RU"/>
        </w:rPr>
        <w:t>б.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30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30"/>
                <w:lang w:val="en-US" w:eastAsia="ru-RU"/>
              </w:rPr>
              <m:t>Z</m:t>
            </m:r>
          </m:e>
          <m:sub>
            <m:r>
              <w:rPr>
                <w:rFonts w:ascii="Cambria Math" w:eastAsia="Times New Roman" w:hAnsi="Cambria Math"/>
                <w:sz w:val="28"/>
                <w:szCs w:val="30"/>
                <w:lang w:eastAsia="ru-RU"/>
              </w:rPr>
              <m:t>nem</m:t>
            </m:r>
          </m:sub>
        </m:sSub>
        <m:r>
          <w:rPr>
            <w:rFonts w:ascii="Cambria Math" w:eastAsia="Times New Roman" w:hAnsi="Cambria Math"/>
            <w:sz w:val="28"/>
            <w:szCs w:val="30"/>
            <w:lang w:eastAsia="ru-RU"/>
          </w:rPr>
          <m:t>=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8"/>
                <w:szCs w:val="30"/>
                <w:lang w:eastAsia="ru-RU"/>
              </w:rPr>
            </m:ctrlPr>
          </m:radPr>
          <m:deg/>
          <m:e>
            <m:sSubSup>
              <m:sSubSupPr>
                <m:ctrlPr>
                  <w:rPr>
                    <w:rFonts w:ascii="Cambria Math" w:eastAsia="Times New Roman" w:hAnsi="Cambria Math"/>
                    <w:i/>
                    <w:sz w:val="28"/>
                    <w:szCs w:val="30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nem</m:t>
                </m:r>
              </m:sub>
              <m:sup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2</m:t>
                </m:r>
              </m:sup>
            </m:sSubSup>
            <m:r>
              <w:rPr>
                <w:rFonts w:ascii="Cambria Math" w:eastAsia="Times New Roman" w:hAnsi="Cambria Math"/>
                <w:sz w:val="28"/>
                <w:szCs w:val="30"/>
                <w:lang w:eastAsia="ru-RU"/>
              </w:rPr>
              <m:t>-</m:t>
            </m:r>
            <m:sSubSup>
              <m:sSubSupPr>
                <m:ctrlPr>
                  <w:rPr>
                    <w:rFonts w:ascii="Cambria Math" w:eastAsia="Times New Roman" w:hAnsi="Cambria Math"/>
                    <w:i/>
                    <w:sz w:val="28"/>
                    <w:szCs w:val="30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  <w:sz w:val="28"/>
                    <w:szCs w:val="30"/>
                    <w:lang w:val="en-US" w:eastAsia="ru-RU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nem</m:t>
                </m:r>
              </m:sub>
              <m:sup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2</m:t>
                </m:r>
              </m:sup>
            </m:sSubSup>
          </m:e>
        </m:rad>
      </m:oMath>
    </w:p>
    <w:p w:rsidR="00552A40" w:rsidRPr="00F3046D" w:rsidRDefault="00552A40" w:rsidP="00552A40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52A40">
        <w:rPr>
          <w:rFonts w:ascii="Times New Roman" w:eastAsia="Times New Roman" w:hAnsi="Times New Roman"/>
          <w:sz w:val="28"/>
          <w:szCs w:val="30"/>
          <w:lang w:eastAsia="ru-RU"/>
        </w:rPr>
        <w:t>в.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30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30"/>
                <w:lang w:val="en-US" w:eastAsia="ru-RU"/>
              </w:rPr>
              <m:t>Z</m:t>
            </m:r>
          </m:e>
          <m:sub>
            <m:r>
              <w:rPr>
                <w:rFonts w:ascii="Cambria Math" w:eastAsia="Times New Roman" w:hAnsi="Cambria Math"/>
                <w:sz w:val="28"/>
                <w:szCs w:val="30"/>
                <w:lang w:eastAsia="ru-RU"/>
              </w:rPr>
              <m:t>nem</m:t>
            </m:r>
          </m:sub>
        </m:sSub>
        <m:r>
          <w:rPr>
            <w:rFonts w:ascii="Cambria Math" w:eastAsia="Times New Roman" w:hAnsi="Cambria Math"/>
            <w:sz w:val="28"/>
            <w:szCs w:val="30"/>
            <w:lang w:eastAsia="ru-RU"/>
          </w:rPr>
          <m:t>=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8"/>
                <w:szCs w:val="30"/>
                <w:lang w:eastAsia="ru-RU"/>
              </w:rPr>
            </m:ctrlPr>
          </m:radPr>
          <m:deg/>
          <m:e>
            <m:sSubSup>
              <m:sSubSupPr>
                <m:ctrlPr>
                  <w:rPr>
                    <w:rFonts w:ascii="Cambria Math" w:eastAsia="Times New Roman" w:hAnsi="Cambria Math"/>
                    <w:i/>
                    <w:sz w:val="28"/>
                    <w:szCs w:val="30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  <w:sz w:val="28"/>
                    <w:szCs w:val="30"/>
                    <w:lang w:val="en-US" w:eastAsia="ru-RU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nem</m:t>
                </m:r>
              </m:sub>
              <m:sup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2</m:t>
                </m:r>
              </m:sup>
            </m:sSubSup>
            <m:r>
              <w:rPr>
                <w:rFonts w:ascii="Cambria Math" w:eastAsia="Times New Roman" w:hAnsi="Cambria Math"/>
                <w:sz w:val="28"/>
                <w:szCs w:val="30"/>
                <w:lang w:eastAsia="ru-RU"/>
              </w:rPr>
              <m:t>×</m:t>
            </m:r>
            <m:sSubSup>
              <m:sSubSupPr>
                <m:ctrlPr>
                  <w:rPr>
                    <w:rFonts w:ascii="Cambria Math" w:eastAsia="Times New Roman" w:hAnsi="Cambria Math"/>
                    <w:i/>
                    <w:sz w:val="28"/>
                    <w:szCs w:val="30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nem</m:t>
                </m:r>
              </m:sub>
              <m:sup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2</m:t>
                </m:r>
              </m:sup>
            </m:sSubSup>
          </m:e>
        </m:rad>
      </m:oMath>
    </w:p>
    <w:p w:rsidR="003346C4" w:rsidRPr="00F3046D" w:rsidRDefault="003346C4" w:rsidP="00552A40">
      <w:pPr>
        <w:spacing w:after="0" w:line="240" w:lineRule="auto"/>
        <w:rPr>
          <w:rFonts w:ascii="Times New Roman" w:eastAsia="Times New Roman" w:hAnsi="Times New Roman"/>
          <w:sz w:val="32"/>
          <w:szCs w:val="35"/>
          <w:lang w:eastAsia="ru-RU"/>
        </w:rPr>
      </w:pPr>
    </w:p>
    <w:p w:rsidR="00552A40" w:rsidRPr="00552A40" w:rsidRDefault="00552A40" w:rsidP="00552A4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30"/>
          <w:lang w:eastAsia="ru-RU"/>
        </w:rPr>
      </w:pPr>
      <w:r w:rsidRPr="00552A40">
        <w:rPr>
          <w:rFonts w:ascii="Times New Roman" w:eastAsia="Times New Roman" w:hAnsi="Times New Roman"/>
          <w:b/>
          <w:sz w:val="28"/>
          <w:szCs w:val="30"/>
          <w:lang w:eastAsia="ru-RU"/>
        </w:rPr>
        <w:t>Расчёт токов КЗ в именованных единицах</w:t>
      </w:r>
    </w:p>
    <w:p w:rsidR="00552A40" w:rsidRPr="00552A40" w:rsidRDefault="00552A40" w:rsidP="00552A40">
      <w:pPr>
        <w:spacing w:after="0" w:line="240" w:lineRule="auto"/>
        <w:rPr>
          <w:rFonts w:ascii="Times New Roman" w:eastAsia="Times New Roman" w:hAnsi="Times New Roman"/>
          <w:b/>
          <w:sz w:val="28"/>
          <w:szCs w:val="30"/>
          <w:lang w:eastAsia="ru-RU"/>
        </w:rPr>
      </w:pPr>
    </w:p>
    <w:p w:rsidR="00552A40" w:rsidRPr="00552A40" w:rsidRDefault="00552A40" w:rsidP="00552A40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52A40">
        <w:rPr>
          <w:rFonts w:ascii="Times New Roman" w:eastAsia="Times New Roman" w:hAnsi="Times New Roman"/>
          <w:b/>
          <w:sz w:val="28"/>
          <w:szCs w:val="30"/>
          <w:lang w:eastAsia="ru-RU"/>
        </w:rPr>
        <w:t>4.</w:t>
      </w:r>
      <w:r w:rsidRPr="00552A40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552A40" w:rsidRPr="00552A40" w:rsidRDefault="00552A40" w:rsidP="00552A40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52A40">
        <w:rPr>
          <w:rFonts w:ascii="Times New Roman" w:eastAsia="Times New Roman" w:hAnsi="Times New Roman"/>
          <w:sz w:val="28"/>
          <w:szCs w:val="30"/>
          <w:lang w:eastAsia="ru-RU"/>
        </w:rPr>
        <w:t>Какую схему составляют для расчета токов К.З.?</w:t>
      </w:r>
    </w:p>
    <w:p w:rsidR="00552A40" w:rsidRPr="00552A40" w:rsidRDefault="00552A40" w:rsidP="00552A40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52A40">
        <w:rPr>
          <w:rFonts w:ascii="Times New Roman" w:eastAsia="Times New Roman" w:hAnsi="Times New Roman"/>
          <w:sz w:val="28"/>
          <w:szCs w:val="30"/>
          <w:lang w:eastAsia="ru-RU"/>
        </w:rPr>
        <w:t>а. однолинейная расчетная схема</w:t>
      </w:r>
    </w:p>
    <w:p w:rsidR="00552A40" w:rsidRPr="00552A40" w:rsidRDefault="00552A40" w:rsidP="00552A40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52A40">
        <w:rPr>
          <w:rFonts w:ascii="Times New Roman" w:eastAsia="Times New Roman" w:hAnsi="Times New Roman"/>
          <w:sz w:val="28"/>
          <w:szCs w:val="30"/>
          <w:lang w:eastAsia="ru-RU"/>
        </w:rPr>
        <w:t>б. принципиальная схема</w:t>
      </w:r>
    </w:p>
    <w:p w:rsidR="00552A40" w:rsidRPr="00552A40" w:rsidRDefault="00552A40" w:rsidP="00552A40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52A40">
        <w:rPr>
          <w:rFonts w:ascii="Times New Roman" w:eastAsia="Times New Roman" w:hAnsi="Times New Roman"/>
          <w:sz w:val="28"/>
          <w:szCs w:val="30"/>
          <w:lang w:eastAsia="ru-RU"/>
        </w:rPr>
        <w:t>в. структурная схема</w:t>
      </w:r>
    </w:p>
    <w:p w:rsidR="00552A40" w:rsidRPr="00552A40" w:rsidRDefault="00552A40" w:rsidP="00552A40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552A40" w:rsidRPr="00552A40" w:rsidRDefault="00552A40" w:rsidP="00552A40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52A40">
        <w:rPr>
          <w:rFonts w:ascii="Times New Roman" w:eastAsia="Times New Roman" w:hAnsi="Times New Roman"/>
          <w:b/>
          <w:sz w:val="28"/>
          <w:szCs w:val="30"/>
          <w:lang w:eastAsia="ru-RU"/>
        </w:rPr>
        <w:t>5.</w:t>
      </w:r>
      <w:r w:rsidRPr="00552A40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552A40" w:rsidRPr="00552A40" w:rsidRDefault="00552A40" w:rsidP="00552A40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52A40">
        <w:rPr>
          <w:rFonts w:ascii="Times New Roman" w:eastAsia="Times New Roman" w:hAnsi="Times New Roman"/>
          <w:sz w:val="28"/>
          <w:szCs w:val="30"/>
          <w:lang w:eastAsia="ru-RU"/>
        </w:rPr>
        <w:t>Ток К.З. для выбора токоведущих частей и аппаратов рассчитывается, в каком режиме работы электроустановки?</w:t>
      </w:r>
    </w:p>
    <w:p w:rsidR="00552A40" w:rsidRPr="00552A40" w:rsidRDefault="00552A40" w:rsidP="00552A40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52A40">
        <w:rPr>
          <w:rFonts w:ascii="Times New Roman" w:eastAsia="Times New Roman" w:hAnsi="Times New Roman"/>
          <w:sz w:val="28"/>
          <w:szCs w:val="30"/>
          <w:lang w:eastAsia="ru-RU"/>
        </w:rPr>
        <w:t>а. в нормальном режиме</w:t>
      </w:r>
    </w:p>
    <w:p w:rsidR="00552A40" w:rsidRPr="00552A40" w:rsidRDefault="00552A40" w:rsidP="00552A40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52A40">
        <w:rPr>
          <w:rFonts w:ascii="Times New Roman" w:eastAsia="Times New Roman" w:hAnsi="Times New Roman"/>
          <w:sz w:val="28"/>
          <w:szCs w:val="30"/>
          <w:lang w:eastAsia="ru-RU"/>
        </w:rPr>
        <w:t>б. в аварийном режиме</w:t>
      </w:r>
    </w:p>
    <w:p w:rsidR="00552A40" w:rsidRPr="00552A40" w:rsidRDefault="00552A40" w:rsidP="00552A40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52A40">
        <w:rPr>
          <w:rFonts w:ascii="Times New Roman" w:eastAsia="Times New Roman" w:hAnsi="Times New Roman"/>
          <w:sz w:val="28"/>
          <w:szCs w:val="30"/>
          <w:lang w:eastAsia="ru-RU"/>
        </w:rPr>
        <w:t>в. в ремонтном режиме</w:t>
      </w:r>
    </w:p>
    <w:p w:rsidR="00552A40" w:rsidRPr="00F3046D" w:rsidRDefault="00552A40" w:rsidP="00965878">
      <w:pPr>
        <w:jc w:val="both"/>
        <w:rPr>
          <w:rFonts w:ascii="Times New Roman" w:hAnsi="Times New Roman"/>
          <w:b/>
          <w:bCs/>
          <w:color w:val="000000"/>
          <w:sz w:val="24"/>
          <w:szCs w:val="28"/>
        </w:rPr>
      </w:pPr>
    </w:p>
    <w:p w:rsidR="00A36ACF" w:rsidRPr="00D947A6" w:rsidRDefault="00A36ACF" w:rsidP="00A36ACF">
      <w:pPr>
        <w:spacing w:after="0" w:line="240" w:lineRule="auto"/>
        <w:rPr>
          <w:rFonts w:ascii="Times New Roman" w:eastAsia="Times New Roman" w:hAnsi="Times New Roman"/>
          <w:b/>
          <w:sz w:val="28"/>
          <w:szCs w:val="35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2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:ответьте на вопросы экзаменационного билета</w:t>
      </w:r>
      <w:r w:rsidR="00D947A6" w:rsidRPr="008D306E">
        <w:rPr>
          <w:rFonts w:ascii="Times New Roman" w:eastAsia="Times New Roman" w:hAnsi="Times New Roman"/>
          <w:sz w:val="28"/>
          <w:szCs w:val="35"/>
          <w:lang w:eastAsia="ru-RU"/>
        </w:rPr>
        <w:t>и выполнить</w:t>
      </w:r>
      <w:r w:rsidR="00D947A6">
        <w:rPr>
          <w:rFonts w:ascii="Times New Roman" w:eastAsia="Times New Roman" w:hAnsi="Times New Roman"/>
          <w:sz w:val="28"/>
          <w:szCs w:val="35"/>
          <w:lang w:eastAsia="ru-RU"/>
        </w:rPr>
        <w:t xml:space="preserve"> практическое задание.</w:t>
      </w:r>
    </w:p>
    <w:p w:rsidR="00517D28" w:rsidRPr="0038562D" w:rsidRDefault="00A36ACF" w:rsidP="00517D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Проверяемые результаты </w:t>
      </w:r>
      <w:r w:rsidR="003B4FE6">
        <w:rPr>
          <w:rFonts w:ascii="Times New Roman" w:eastAsia="Times New Roman" w:hAnsi="Times New Roman"/>
          <w:sz w:val="28"/>
          <w:szCs w:val="28"/>
          <w:lang w:eastAsia="ru-RU"/>
        </w:rPr>
        <w:t>обучения: З 1 –З 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3B4FE6">
        <w:rPr>
          <w:rFonts w:ascii="Times New Roman" w:eastAsia="Times New Roman" w:hAnsi="Times New Roman"/>
          <w:sz w:val="28"/>
          <w:szCs w:val="28"/>
          <w:lang w:eastAsia="ru-RU"/>
        </w:rPr>
        <w:t>У 1 –У 4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945BED" w:rsidRPr="00EE1A7F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Время выполнения задания –</w:t>
      </w:r>
      <w:r>
        <w:rPr>
          <w:rFonts w:ascii="Times New Roman" w:hAnsi="Times New Roman"/>
          <w:sz w:val="28"/>
          <w:szCs w:val="28"/>
        </w:rPr>
        <w:t>300 мин</w:t>
      </w:r>
    </w:p>
    <w:p w:rsidR="00A36ACF" w:rsidRPr="00830727" w:rsidRDefault="00A36ACF" w:rsidP="00A36AC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Вопросы:</w:t>
      </w:r>
    </w:p>
    <w:p w:rsidR="00A36ACF" w:rsidRPr="00F3046D" w:rsidRDefault="00A36ACF" w:rsidP="00A36ACF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36ACF">
        <w:rPr>
          <w:rFonts w:ascii="Times New Roman" w:eastAsia="Times New Roman" w:hAnsi="Times New Roman"/>
          <w:sz w:val="28"/>
          <w:szCs w:val="30"/>
          <w:lang w:eastAsia="ru-RU"/>
        </w:rPr>
        <w:t xml:space="preserve">1. Технология монтажа воздушных линий электропередачи. </w:t>
      </w:r>
    </w:p>
    <w:p w:rsidR="00A36ACF" w:rsidRPr="00DE4AD6" w:rsidRDefault="00A36ACF" w:rsidP="00DE4AD6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36ACF">
        <w:rPr>
          <w:rFonts w:ascii="Times New Roman" w:eastAsia="Times New Roman" w:hAnsi="Times New Roman"/>
          <w:sz w:val="28"/>
          <w:szCs w:val="30"/>
          <w:lang w:eastAsia="ru-RU"/>
        </w:rPr>
        <w:t>2. Объемы, нормы приемосдаточных испытаний и проверка разъедин</w:t>
      </w:r>
      <w:r w:rsidR="00DE4AD6">
        <w:rPr>
          <w:rFonts w:ascii="Times New Roman" w:eastAsia="Times New Roman" w:hAnsi="Times New Roman"/>
          <w:sz w:val="28"/>
          <w:szCs w:val="30"/>
          <w:lang w:eastAsia="ru-RU"/>
        </w:rPr>
        <w:t>ителей и выключателей нагрузки.</w:t>
      </w:r>
    </w:p>
    <w:p w:rsidR="00DE4AD6" w:rsidRPr="00DE4AD6" w:rsidRDefault="00DE4AD6" w:rsidP="00DE4AD6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DE4AD6" w:rsidRDefault="00DE4AD6" w:rsidP="00DE4A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З</w:t>
      </w:r>
      <w:r w:rsidRPr="004F0FE7">
        <w:rPr>
          <w:rFonts w:ascii="Times New Roman" w:eastAsia="Times New Roman" w:hAnsi="Times New Roman"/>
          <w:b/>
          <w:sz w:val="28"/>
          <w:szCs w:val="28"/>
          <w:lang w:eastAsia="ru-RU"/>
        </w:rPr>
        <w:t>адание № 3(выполнить практическое задание)</w:t>
      </w:r>
    </w:p>
    <w:p w:rsidR="004F0FE7" w:rsidRDefault="004F0FE7" w:rsidP="00DE4AD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6DD8" w:rsidRDefault="00866DD8" w:rsidP="00866D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Проверяем</w:t>
      </w:r>
      <w:r w:rsidR="003B4FE6">
        <w:rPr>
          <w:rFonts w:ascii="Times New Roman" w:eastAsia="Times New Roman" w:hAnsi="Times New Roman"/>
          <w:sz w:val="28"/>
          <w:szCs w:val="28"/>
          <w:lang w:eastAsia="ru-RU"/>
        </w:rPr>
        <w:t>ые результаты обучения: З 1 –З 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3B4FE6">
        <w:rPr>
          <w:rFonts w:ascii="Times New Roman" w:eastAsia="Times New Roman" w:hAnsi="Times New Roman"/>
          <w:sz w:val="28"/>
          <w:szCs w:val="28"/>
          <w:lang w:eastAsia="ru-RU"/>
        </w:rPr>
        <w:t>У 1 –У 4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945BED" w:rsidRPr="00945BED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воспользоватьсянормативно-технической документац</w:t>
      </w:r>
      <w:r>
        <w:rPr>
          <w:rFonts w:ascii="Times New Roman" w:hAnsi="Times New Roman"/>
          <w:sz w:val="28"/>
          <w:szCs w:val="28"/>
        </w:rPr>
        <w:t>ией и методической литературой.</w:t>
      </w:r>
    </w:p>
    <w:p w:rsidR="004C71E0" w:rsidRPr="007E180B" w:rsidRDefault="004C71E0" w:rsidP="00DE4A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E4AD6" w:rsidRPr="004C71E0" w:rsidRDefault="004C71E0" w:rsidP="00DE4AD6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>
        <w:rPr>
          <w:rFonts w:ascii="Times New Roman" w:eastAsia="Times New Roman" w:hAnsi="Times New Roman"/>
          <w:sz w:val="28"/>
          <w:szCs w:val="35"/>
          <w:lang w:eastAsia="ru-RU"/>
        </w:rPr>
        <w:t>1.</w:t>
      </w:r>
      <w:r w:rsidR="00DE4AD6" w:rsidRPr="00DE4AD6">
        <w:rPr>
          <w:rFonts w:ascii="Times New Roman" w:eastAsia="Times New Roman" w:hAnsi="Times New Roman"/>
          <w:sz w:val="28"/>
          <w:szCs w:val="35"/>
          <w:lang w:eastAsia="ru-RU"/>
        </w:rPr>
        <w:t xml:space="preserve">Оформить протокол испытания трансформаторного масла. </w:t>
      </w:r>
    </w:p>
    <w:p w:rsidR="00DE4AD6" w:rsidRPr="004C71E0" w:rsidRDefault="00DE4AD6" w:rsidP="00DE4AD6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</w:p>
    <w:p w:rsidR="00AA7083" w:rsidRPr="003B2071" w:rsidRDefault="00AA7083" w:rsidP="00AA7083">
      <w:pPr>
        <w:jc w:val="center"/>
        <w:rPr>
          <w:rFonts w:ascii="Times New Roman" w:hAnsi="Times New Roman"/>
          <w:b/>
          <w:sz w:val="28"/>
          <w:szCs w:val="28"/>
        </w:rPr>
      </w:pPr>
      <w:r w:rsidRPr="003B2071">
        <w:rPr>
          <w:rFonts w:ascii="Times New Roman" w:hAnsi="Times New Roman"/>
          <w:b/>
          <w:sz w:val="28"/>
          <w:szCs w:val="28"/>
        </w:rPr>
        <w:t>ВАРИАНТ</w:t>
      </w:r>
      <w:r w:rsidR="00106E52">
        <w:rPr>
          <w:rFonts w:ascii="Times New Roman" w:hAnsi="Times New Roman"/>
          <w:b/>
          <w:sz w:val="28"/>
          <w:szCs w:val="28"/>
        </w:rPr>
        <w:t>17</w:t>
      </w:r>
    </w:p>
    <w:p w:rsidR="00AA7083" w:rsidRPr="0093207E" w:rsidRDefault="00AA7083" w:rsidP="00AA7083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3207E">
        <w:rPr>
          <w:rFonts w:ascii="Times New Roman" w:hAnsi="Times New Roman"/>
          <w:b/>
          <w:sz w:val="28"/>
          <w:szCs w:val="28"/>
        </w:rPr>
        <w:t>Инструкция</w:t>
      </w:r>
    </w:p>
    <w:p w:rsidR="00AA7083" w:rsidRPr="00F3046D" w:rsidRDefault="00AA7083" w:rsidP="00AA708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EC5128" w:rsidRPr="0038562D" w:rsidRDefault="00EC5128" w:rsidP="00EC512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1: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выполните задание в тестовой форме</w:t>
      </w:r>
    </w:p>
    <w:p w:rsidR="00EC5128" w:rsidRPr="0038562D" w:rsidRDefault="00EC5128" w:rsidP="00EC51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(проверяемые результаты </w:t>
      </w:r>
      <w:r w:rsidR="00517D28">
        <w:rPr>
          <w:rFonts w:ascii="Times New Roman" w:eastAsia="Times New Roman" w:hAnsi="Times New Roman"/>
          <w:sz w:val="28"/>
          <w:szCs w:val="28"/>
          <w:lang w:eastAsia="ru-RU"/>
        </w:rPr>
        <w:t xml:space="preserve">обучения: </w:t>
      </w:r>
      <w:r w:rsidR="001976AB">
        <w:rPr>
          <w:rFonts w:ascii="Times New Roman" w:eastAsia="Times New Roman" w:hAnsi="Times New Roman"/>
          <w:sz w:val="28"/>
          <w:szCs w:val="28"/>
          <w:lang w:eastAsia="ru-RU"/>
        </w:rPr>
        <w:t>З-1 –З-4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EC5128" w:rsidRPr="00517D28" w:rsidRDefault="00EC5128" w:rsidP="00EC51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7083" w:rsidRPr="005B47E4" w:rsidRDefault="005B47E4" w:rsidP="00AA7083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B47E4">
        <w:rPr>
          <w:rFonts w:ascii="Times New Roman" w:eastAsia="Times New Roman" w:hAnsi="Times New Roman"/>
          <w:b/>
          <w:sz w:val="28"/>
          <w:szCs w:val="30"/>
          <w:lang w:eastAsia="ru-RU"/>
        </w:rPr>
        <w:t>1.</w:t>
      </w:r>
      <w:r w:rsidR="00AA7083" w:rsidRPr="005B47E4">
        <w:rPr>
          <w:rFonts w:ascii="Times New Roman" w:eastAsia="Times New Roman" w:hAnsi="Times New Roman"/>
          <w:sz w:val="28"/>
          <w:szCs w:val="30"/>
          <w:lang w:eastAsia="ru-RU"/>
        </w:rPr>
        <w:t>Отметьте правильный ответ</w:t>
      </w:r>
    </w:p>
    <w:p w:rsidR="00AA7083" w:rsidRPr="005B47E4" w:rsidRDefault="00AA7083" w:rsidP="00AA7083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B47E4">
        <w:rPr>
          <w:rFonts w:ascii="Times New Roman" w:eastAsia="Times New Roman" w:hAnsi="Times New Roman"/>
          <w:sz w:val="28"/>
          <w:szCs w:val="30"/>
          <w:lang w:eastAsia="ru-RU"/>
        </w:rPr>
        <w:t>Влияет ли способ подсчета сопротивлений на результаты расчета токов К.З.?</w:t>
      </w:r>
    </w:p>
    <w:p w:rsidR="00AA7083" w:rsidRPr="005B47E4" w:rsidRDefault="005B47E4" w:rsidP="00AA7083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B47E4">
        <w:rPr>
          <w:rFonts w:ascii="Times New Roman" w:eastAsia="Times New Roman" w:hAnsi="Times New Roman"/>
          <w:sz w:val="28"/>
          <w:szCs w:val="30"/>
          <w:lang w:eastAsia="ru-RU"/>
        </w:rPr>
        <w:t xml:space="preserve">а. </w:t>
      </w:r>
      <w:r w:rsidR="00AA7083" w:rsidRPr="005B47E4">
        <w:rPr>
          <w:rFonts w:ascii="Times New Roman" w:eastAsia="Times New Roman" w:hAnsi="Times New Roman"/>
          <w:sz w:val="28"/>
          <w:szCs w:val="30"/>
          <w:lang w:eastAsia="ru-RU"/>
        </w:rPr>
        <w:t>нет</w:t>
      </w:r>
    </w:p>
    <w:p w:rsidR="00AA7083" w:rsidRPr="005B47E4" w:rsidRDefault="005B47E4" w:rsidP="00AA7083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B47E4">
        <w:rPr>
          <w:rFonts w:ascii="Times New Roman" w:eastAsia="Times New Roman" w:hAnsi="Times New Roman"/>
          <w:sz w:val="28"/>
          <w:szCs w:val="30"/>
          <w:lang w:eastAsia="ru-RU"/>
        </w:rPr>
        <w:t>б.</w:t>
      </w:r>
      <w:r w:rsidR="00AA7083" w:rsidRPr="005B47E4">
        <w:rPr>
          <w:rFonts w:ascii="Times New Roman" w:eastAsia="Times New Roman" w:hAnsi="Times New Roman"/>
          <w:sz w:val="28"/>
          <w:szCs w:val="30"/>
          <w:lang w:eastAsia="ru-RU"/>
        </w:rPr>
        <w:t>да</w:t>
      </w:r>
    </w:p>
    <w:p w:rsidR="00AA7083" w:rsidRPr="005B47E4" w:rsidRDefault="005B47E4" w:rsidP="00AA7083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B47E4">
        <w:rPr>
          <w:rFonts w:ascii="Times New Roman" w:eastAsia="Times New Roman" w:hAnsi="Times New Roman"/>
          <w:sz w:val="28"/>
          <w:szCs w:val="30"/>
          <w:lang w:eastAsia="ru-RU"/>
        </w:rPr>
        <w:t>в.</w:t>
      </w:r>
      <w:r w:rsidR="00AA7083" w:rsidRPr="005B47E4">
        <w:rPr>
          <w:rFonts w:ascii="Times New Roman" w:eastAsia="Times New Roman" w:hAnsi="Times New Roman"/>
          <w:sz w:val="28"/>
          <w:szCs w:val="30"/>
          <w:lang w:eastAsia="ru-RU"/>
        </w:rPr>
        <w:t>частично</w:t>
      </w:r>
    </w:p>
    <w:p w:rsidR="005B47E4" w:rsidRPr="005B47E4" w:rsidRDefault="005B47E4" w:rsidP="00AA7083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AA7083" w:rsidRPr="005B47E4" w:rsidRDefault="005B47E4" w:rsidP="00AA7083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B47E4">
        <w:rPr>
          <w:rFonts w:ascii="Times New Roman" w:eastAsia="Times New Roman" w:hAnsi="Times New Roman"/>
          <w:b/>
          <w:sz w:val="28"/>
          <w:szCs w:val="30"/>
          <w:lang w:eastAsia="ru-RU"/>
        </w:rPr>
        <w:t>2.</w:t>
      </w:r>
      <w:r w:rsidR="00AA7083" w:rsidRPr="005B47E4">
        <w:rPr>
          <w:rFonts w:ascii="Times New Roman" w:eastAsia="Times New Roman" w:hAnsi="Times New Roman"/>
          <w:sz w:val="28"/>
          <w:szCs w:val="30"/>
          <w:lang w:eastAsia="ru-RU"/>
        </w:rPr>
        <w:t>Уберите неверный ответ</w:t>
      </w:r>
    </w:p>
    <w:p w:rsidR="00AA7083" w:rsidRPr="005B47E4" w:rsidRDefault="00AA7083" w:rsidP="00AA7083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B47E4">
        <w:rPr>
          <w:rFonts w:ascii="Times New Roman" w:eastAsia="Times New Roman" w:hAnsi="Times New Roman"/>
          <w:sz w:val="28"/>
          <w:szCs w:val="30"/>
          <w:lang w:eastAsia="ru-RU"/>
        </w:rPr>
        <w:t xml:space="preserve">Какие величины задаются для расчета сопротивлений? </w:t>
      </w:r>
    </w:p>
    <w:p w:rsidR="00AA7083" w:rsidRPr="005B47E4" w:rsidRDefault="005B47E4" w:rsidP="00AA7083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B47E4">
        <w:rPr>
          <w:rFonts w:ascii="Times New Roman" w:eastAsia="Times New Roman" w:hAnsi="Times New Roman"/>
          <w:sz w:val="28"/>
          <w:szCs w:val="30"/>
          <w:lang w:eastAsia="ru-RU"/>
        </w:rPr>
        <w:t xml:space="preserve">а. </w:t>
      </w:r>
      <w:r w:rsidR="00AA7083" w:rsidRPr="005B47E4">
        <w:rPr>
          <w:rFonts w:ascii="Times New Roman" w:eastAsia="Times New Roman" w:hAnsi="Times New Roman"/>
          <w:sz w:val="28"/>
          <w:szCs w:val="30"/>
          <w:lang w:eastAsia="ru-RU"/>
        </w:rPr>
        <w:t>ток</w:t>
      </w:r>
    </w:p>
    <w:p w:rsidR="00AA7083" w:rsidRPr="005B47E4" w:rsidRDefault="005B47E4" w:rsidP="00AA7083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B47E4">
        <w:rPr>
          <w:rFonts w:ascii="Times New Roman" w:eastAsia="Times New Roman" w:hAnsi="Times New Roman"/>
          <w:sz w:val="28"/>
          <w:szCs w:val="30"/>
          <w:lang w:eastAsia="ru-RU"/>
        </w:rPr>
        <w:t>б.</w:t>
      </w:r>
      <w:r w:rsidR="00AA7083" w:rsidRPr="005B47E4">
        <w:rPr>
          <w:rFonts w:ascii="Times New Roman" w:eastAsia="Times New Roman" w:hAnsi="Times New Roman"/>
          <w:sz w:val="28"/>
          <w:szCs w:val="30"/>
          <w:lang w:eastAsia="ru-RU"/>
        </w:rPr>
        <w:t>напряжение</w:t>
      </w:r>
    </w:p>
    <w:p w:rsidR="00AA7083" w:rsidRPr="005B47E4" w:rsidRDefault="005B47E4" w:rsidP="00AA7083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B47E4">
        <w:rPr>
          <w:rFonts w:ascii="Times New Roman" w:eastAsia="Times New Roman" w:hAnsi="Times New Roman"/>
          <w:sz w:val="28"/>
          <w:szCs w:val="30"/>
          <w:lang w:eastAsia="ru-RU"/>
        </w:rPr>
        <w:t>в.</w:t>
      </w:r>
      <w:r w:rsidR="00AA7083" w:rsidRPr="005B47E4">
        <w:rPr>
          <w:rFonts w:ascii="Times New Roman" w:eastAsia="Times New Roman" w:hAnsi="Times New Roman"/>
          <w:sz w:val="28"/>
          <w:szCs w:val="30"/>
          <w:lang w:eastAsia="ru-RU"/>
        </w:rPr>
        <w:t>мощность</w:t>
      </w:r>
    </w:p>
    <w:p w:rsidR="005B47E4" w:rsidRPr="005B47E4" w:rsidRDefault="005B47E4" w:rsidP="00AA7083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AA7083" w:rsidRPr="005B47E4" w:rsidRDefault="005B47E4" w:rsidP="00AA7083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B47E4">
        <w:rPr>
          <w:rFonts w:ascii="Times New Roman" w:eastAsia="Times New Roman" w:hAnsi="Times New Roman"/>
          <w:b/>
          <w:sz w:val="28"/>
          <w:szCs w:val="30"/>
          <w:lang w:eastAsia="ru-RU"/>
        </w:rPr>
        <w:t>3.</w:t>
      </w:r>
      <w:r w:rsidR="00AA7083" w:rsidRPr="005B47E4">
        <w:rPr>
          <w:rFonts w:ascii="Times New Roman" w:eastAsia="Times New Roman" w:hAnsi="Times New Roman"/>
          <w:sz w:val="28"/>
          <w:szCs w:val="30"/>
          <w:lang w:eastAsia="ru-RU"/>
        </w:rPr>
        <w:t>Отметьте правильный ответ</w:t>
      </w:r>
    </w:p>
    <w:p w:rsidR="00AA7083" w:rsidRPr="005B47E4" w:rsidRDefault="00AA7083" w:rsidP="00AA7083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B47E4">
        <w:rPr>
          <w:rFonts w:ascii="Times New Roman" w:eastAsia="Times New Roman" w:hAnsi="Times New Roman"/>
          <w:sz w:val="28"/>
          <w:szCs w:val="30"/>
          <w:lang w:eastAsia="ru-RU"/>
        </w:rPr>
        <w:t>Как определяется ток К.З. при расчете сопротивлений в именованных единицах?</w:t>
      </w:r>
    </w:p>
    <w:p w:rsidR="00AA7083" w:rsidRPr="00F3046D" w:rsidRDefault="00AA7083" w:rsidP="00AA7083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B47E4">
        <w:rPr>
          <w:rFonts w:ascii="Times New Roman" w:eastAsia="Times New Roman" w:hAnsi="Times New Roman"/>
          <w:sz w:val="28"/>
          <w:szCs w:val="30"/>
          <w:lang w:eastAsia="ru-RU"/>
        </w:rPr>
        <w:t>а.</w:t>
      </w:r>
      <m:oMath>
        <m:r>
          <w:rPr>
            <w:rFonts w:ascii="Cambria Math" w:eastAsia="Times New Roman" w:hAnsi="Cambria Math"/>
            <w:sz w:val="28"/>
            <w:szCs w:val="30"/>
            <w:lang w:val="en-US" w:eastAsia="ru-RU"/>
          </w:rPr>
          <m:t>I</m:t>
        </m:r>
        <m:r>
          <w:rPr>
            <w:rFonts w:ascii="Cambria Math" w:eastAsia="Times New Roman" w:hAnsi="Cambria Math"/>
            <w:sz w:val="28"/>
            <w:szCs w:val="30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30"/>
                <w:lang w:val="en-US"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30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30"/>
                    <w:lang w:val="en-US" w:eastAsia="ru-RU"/>
                  </w:rPr>
                  <m:t>U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ср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="Times New Roman" w:hAnsi="Cambria Math"/>
                    <w:i/>
                    <w:sz w:val="28"/>
                    <w:szCs w:val="30"/>
                    <w:lang w:val="en-US" w:eastAsia="ru-RU"/>
                  </w:rPr>
                </m:ctrlPr>
              </m:radPr>
              <m:deg/>
              <m:e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3</m:t>
                </m:r>
              </m:e>
            </m:rad>
            <m:r>
              <w:rPr>
                <w:rFonts w:ascii="Cambria Math" w:eastAsia="Times New Roman" w:hAnsi="Cambria Math"/>
                <w:sz w:val="28"/>
                <w:szCs w:val="30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30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30"/>
                    <w:lang w:val="en-US" w:eastAsia="ru-RU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рез</m:t>
                </m:r>
              </m:sub>
            </m:sSub>
          </m:den>
        </m:f>
      </m:oMath>
    </w:p>
    <w:p w:rsidR="00AA7083" w:rsidRPr="005B47E4" w:rsidRDefault="00AA7083" w:rsidP="00AA7083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B47E4">
        <w:rPr>
          <w:rFonts w:ascii="Times New Roman" w:eastAsia="Times New Roman" w:hAnsi="Times New Roman"/>
          <w:sz w:val="28"/>
          <w:szCs w:val="30"/>
          <w:lang w:eastAsia="ru-RU"/>
        </w:rPr>
        <w:t>б.</w:t>
      </w:r>
      <m:oMath>
        <m:r>
          <w:rPr>
            <w:rFonts w:ascii="Cambria Math" w:eastAsia="Times New Roman" w:hAnsi="Cambria Math"/>
            <w:sz w:val="28"/>
            <w:szCs w:val="30"/>
            <w:lang w:val="en-US" w:eastAsia="ru-RU"/>
          </w:rPr>
          <m:t>I</m:t>
        </m:r>
        <m:r>
          <w:rPr>
            <w:rFonts w:ascii="Cambria Math" w:eastAsia="Times New Roman" w:hAnsi="Cambria Math"/>
            <w:sz w:val="28"/>
            <w:szCs w:val="30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30"/>
                <w:lang w:val="en-US"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30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30"/>
                    <w:lang w:val="en-US" w:eastAsia="ru-RU"/>
                  </w:rPr>
                  <m:t>U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ср</m:t>
                </m:r>
              </m:sub>
            </m:sSub>
          </m:num>
          <m:den>
            <m:r>
              <w:rPr>
                <w:rFonts w:ascii="Cambria Math" w:eastAsia="Times New Roman" w:hAnsi="Cambria Math"/>
                <w:sz w:val="28"/>
                <w:szCs w:val="30"/>
                <w:lang w:eastAsia="ru-RU"/>
              </w:rPr>
              <m:t>3×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30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30"/>
                    <w:lang w:val="en-US" w:eastAsia="ru-RU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рез</m:t>
                </m:r>
              </m:sub>
            </m:sSub>
          </m:den>
        </m:f>
      </m:oMath>
    </w:p>
    <w:p w:rsidR="00AA7083" w:rsidRPr="005B47E4" w:rsidRDefault="00AA7083" w:rsidP="00AA7083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B47E4">
        <w:rPr>
          <w:rFonts w:ascii="Times New Roman" w:eastAsia="Times New Roman" w:hAnsi="Times New Roman"/>
          <w:sz w:val="28"/>
          <w:szCs w:val="30"/>
          <w:lang w:eastAsia="ru-RU"/>
        </w:rPr>
        <w:t>в.</w:t>
      </w:r>
      <m:oMath>
        <m:r>
          <w:rPr>
            <w:rFonts w:ascii="Cambria Math" w:eastAsia="Times New Roman" w:hAnsi="Cambria Math"/>
            <w:sz w:val="28"/>
            <w:szCs w:val="30"/>
            <w:lang w:val="en-US" w:eastAsia="ru-RU"/>
          </w:rPr>
          <m:t>I</m:t>
        </m:r>
        <m:r>
          <w:rPr>
            <w:rFonts w:ascii="Cambria Math" w:eastAsia="Times New Roman" w:hAnsi="Cambria Math"/>
            <w:sz w:val="28"/>
            <w:szCs w:val="30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30"/>
                <w:lang w:val="en-US"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30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30"/>
                    <w:lang w:val="en-US" w:eastAsia="ru-RU"/>
                  </w:rPr>
                  <m:t>U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ср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="Times New Roman" w:hAnsi="Cambria Math"/>
                    <w:i/>
                    <w:sz w:val="28"/>
                    <w:szCs w:val="30"/>
                    <w:lang w:val="en-US" w:eastAsia="ru-RU"/>
                  </w:rPr>
                </m:ctrlPr>
              </m:radPr>
              <m:deg/>
              <m:e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2</m:t>
                </m:r>
              </m:e>
            </m:rad>
            <m:r>
              <w:rPr>
                <w:rFonts w:ascii="Cambria Math" w:eastAsia="Times New Roman" w:hAnsi="Cambria Math"/>
                <w:sz w:val="28"/>
                <w:szCs w:val="30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30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30"/>
                    <w:lang w:val="en-US" w:eastAsia="ru-RU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30"/>
                    <w:lang w:eastAsia="ru-RU"/>
                  </w:rPr>
                  <m:t>рез</m:t>
                </m:r>
              </m:sub>
            </m:sSub>
          </m:den>
        </m:f>
      </m:oMath>
    </w:p>
    <w:p w:rsidR="005B47E4" w:rsidRPr="00F3046D" w:rsidRDefault="005B47E4" w:rsidP="00AA7083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AA7083" w:rsidRPr="005B47E4" w:rsidRDefault="00AA7083" w:rsidP="00AA7083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B47E4">
        <w:rPr>
          <w:rFonts w:ascii="Times New Roman" w:eastAsia="Times New Roman" w:hAnsi="Times New Roman"/>
          <w:b/>
          <w:sz w:val="28"/>
          <w:szCs w:val="30"/>
          <w:lang w:eastAsia="ru-RU"/>
        </w:rPr>
        <w:t>4.</w:t>
      </w:r>
      <w:r w:rsidRPr="005B47E4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AA7083" w:rsidRPr="005B47E4" w:rsidRDefault="00AA7083" w:rsidP="00AA7083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B47E4">
        <w:rPr>
          <w:rFonts w:ascii="Times New Roman" w:eastAsia="Times New Roman" w:hAnsi="Times New Roman"/>
          <w:sz w:val="28"/>
          <w:szCs w:val="30"/>
          <w:lang w:eastAsia="ru-RU"/>
        </w:rPr>
        <w:t>Дл</w:t>
      </w:r>
      <w:r w:rsidR="005B47E4" w:rsidRPr="005B47E4">
        <w:rPr>
          <w:rFonts w:ascii="Times New Roman" w:eastAsia="Times New Roman" w:hAnsi="Times New Roman"/>
          <w:sz w:val="28"/>
          <w:szCs w:val="30"/>
          <w:lang w:eastAsia="ru-RU"/>
        </w:rPr>
        <w:t>я чего производится расчеты ток</w:t>
      </w:r>
      <w:r w:rsidRPr="005B47E4">
        <w:rPr>
          <w:rFonts w:ascii="Times New Roman" w:eastAsia="Times New Roman" w:hAnsi="Times New Roman"/>
          <w:sz w:val="28"/>
          <w:szCs w:val="30"/>
          <w:lang w:eastAsia="ru-RU"/>
        </w:rPr>
        <w:t>ов короткого замыкания?</w:t>
      </w:r>
    </w:p>
    <w:p w:rsidR="00AA7083" w:rsidRPr="005B47E4" w:rsidRDefault="00AA7083" w:rsidP="00AA7083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B47E4">
        <w:rPr>
          <w:rFonts w:ascii="Times New Roman" w:eastAsia="Times New Roman" w:hAnsi="Times New Roman"/>
          <w:sz w:val="28"/>
          <w:szCs w:val="30"/>
          <w:lang w:eastAsia="ru-RU"/>
        </w:rPr>
        <w:t>а. для выбора и проверки электрооборудования</w:t>
      </w:r>
    </w:p>
    <w:p w:rsidR="00AA7083" w:rsidRPr="005B47E4" w:rsidRDefault="00AA7083" w:rsidP="00AA7083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B47E4">
        <w:rPr>
          <w:rFonts w:ascii="Times New Roman" w:eastAsia="Times New Roman" w:hAnsi="Times New Roman"/>
          <w:sz w:val="28"/>
          <w:szCs w:val="30"/>
          <w:lang w:eastAsia="ru-RU"/>
        </w:rPr>
        <w:t>б.для выбора проводки</w:t>
      </w:r>
    </w:p>
    <w:p w:rsidR="00AA7083" w:rsidRPr="005B47E4" w:rsidRDefault="00AA7083" w:rsidP="00AA7083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B47E4">
        <w:rPr>
          <w:rFonts w:ascii="Times New Roman" w:eastAsia="Times New Roman" w:hAnsi="Times New Roman"/>
          <w:sz w:val="28"/>
          <w:szCs w:val="30"/>
          <w:lang w:eastAsia="ru-RU"/>
        </w:rPr>
        <w:t>в. для определения максимальной мощности</w:t>
      </w:r>
    </w:p>
    <w:p w:rsidR="00AA7083" w:rsidRPr="005B47E4" w:rsidRDefault="00AA7083" w:rsidP="00AA7083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AA7083" w:rsidRPr="005B47E4" w:rsidRDefault="00AA7083" w:rsidP="00AA70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30"/>
          <w:lang w:eastAsia="ru-RU"/>
        </w:rPr>
      </w:pPr>
      <w:r w:rsidRPr="005B47E4">
        <w:rPr>
          <w:rFonts w:ascii="Times New Roman" w:eastAsia="Times New Roman" w:hAnsi="Times New Roman"/>
          <w:b/>
          <w:sz w:val="28"/>
          <w:szCs w:val="30"/>
          <w:lang w:eastAsia="ru-RU"/>
        </w:rPr>
        <w:t>Режимы работы нейтралей электрических сетей</w:t>
      </w:r>
    </w:p>
    <w:p w:rsidR="00AA7083" w:rsidRPr="00F3046D" w:rsidRDefault="00AA7083" w:rsidP="00AA7083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AA7083" w:rsidRPr="005B47E4" w:rsidRDefault="00AA7083" w:rsidP="00AA7083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B47E4">
        <w:rPr>
          <w:rFonts w:ascii="Times New Roman" w:eastAsia="Times New Roman" w:hAnsi="Times New Roman"/>
          <w:b/>
          <w:sz w:val="28"/>
          <w:szCs w:val="30"/>
          <w:lang w:eastAsia="ru-RU"/>
        </w:rPr>
        <w:t>5.</w:t>
      </w:r>
      <w:r w:rsidRPr="005B47E4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AA7083" w:rsidRPr="005B47E4" w:rsidRDefault="00AA7083" w:rsidP="00AA7083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B47E4">
        <w:rPr>
          <w:rFonts w:ascii="Times New Roman" w:eastAsia="Times New Roman" w:hAnsi="Times New Roman"/>
          <w:sz w:val="28"/>
          <w:szCs w:val="30"/>
          <w:lang w:eastAsia="ru-RU"/>
        </w:rPr>
        <w:t>В электроустановках на какое напряжение применяют трехпро</w:t>
      </w:r>
    </w:p>
    <w:p w:rsidR="00AA7083" w:rsidRPr="005B47E4" w:rsidRDefault="00AA7083" w:rsidP="00AA7083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B47E4">
        <w:rPr>
          <w:rFonts w:ascii="Times New Roman" w:eastAsia="Times New Roman" w:hAnsi="Times New Roman"/>
          <w:sz w:val="28"/>
          <w:szCs w:val="30"/>
          <w:lang w:eastAsia="ru-RU"/>
        </w:rPr>
        <w:t>водные сети с изолированной нейтралью?</w:t>
      </w:r>
    </w:p>
    <w:p w:rsidR="00AA7083" w:rsidRPr="005B47E4" w:rsidRDefault="00AA7083" w:rsidP="00AA7083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B47E4">
        <w:rPr>
          <w:rFonts w:ascii="Times New Roman" w:eastAsia="Times New Roman" w:hAnsi="Times New Roman"/>
          <w:sz w:val="28"/>
          <w:szCs w:val="30"/>
          <w:lang w:eastAsia="ru-RU"/>
        </w:rPr>
        <w:t>а. до 1 кВ</w:t>
      </w:r>
    </w:p>
    <w:p w:rsidR="00AA7083" w:rsidRPr="005B47E4" w:rsidRDefault="00AA7083" w:rsidP="00AA7083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B47E4">
        <w:rPr>
          <w:rFonts w:ascii="Times New Roman" w:eastAsia="Times New Roman" w:hAnsi="Times New Roman"/>
          <w:sz w:val="28"/>
          <w:szCs w:val="30"/>
          <w:lang w:eastAsia="ru-RU"/>
        </w:rPr>
        <w:t>б.выше 110 кВ</w:t>
      </w:r>
    </w:p>
    <w:p w:rsidR="00AA7083" w:rsidRPr="00F3046D" w:rsidRDefault="00AA7083" w:rsidP="00AA7083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B47E4">
        <w:rPr>
          <w:rFonts w:ascii="Times New Roman" w:eastAsia="Times New Roman" w:hAnsi="Times New Roman"/>
          <w:sz w:val="28"/>
          <w:szCs w:val="30"/>
          <w:lang w:eastAsia="ru-RU"/>
        </w:rPr>
        <w:t>в.6-10-35 кВ</w:t>
      </w:r>
    </w:p>
    <w:p w:rsidR="00A36ACF" w:rsidRPr="00F3046D" w:rsidRDefault="00A36ACF" w:rsidP="00AA7083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A36ACF" w:rsidRPr="00D947A6" w:rsidRDefault="00A36ACF" w:rsidP="00A36ACF">
      <w:pPr>
        <w:spacing w:after="0" w:line="240" w:lineRule="auto"/>
        <w:rPr>
          <w:rFonts w:ascii="Times New Roman" w:eastAsia="Times New Roman" w:hAnsi="Times New Roman"/>
          <w:b/>
          <w:sz w:val="28"/>
          <w:szCs w:val="35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2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:ответьте на вопросы экзаменационного билета</w:t>
      </w:r>
      <w:r w:rsidR="00D947A6" w:rsidRPr="008D306E">
        <w:rPr>
          <w:rFonts w:ascii="Times New Roman" w:eastAsia="Times New Roman" w:hAnsi="Times New Roman"/>
          <w:sz w:val="28"/>
          <w:szCs w:val="35"/>
          <w:lang w:eastAsia="ru-RU"/>
        </w:rPr>
        <w:t>и выполнить</w:t>
      </w:r>
      <w:r w:rsidR="00D947A6">
        <w:rPr>
          <w:rFonts w:ascii="Times New Roman" w:eastAsia="Times New Roman" w:hAnsi="Times New Roman"/>
          <w:sz w:val="28"/>
          <w:szCs w:val="35"/>
          <w:lang w:eastAsia="ru-RU"/>
        </w:rPr>
        <w:t xml:space="preserve"> практическое задание.</w:t>
      </w:r>
    </w:p>
    <w:p w:rsidR="00517D28" w:rsidRPr="0038562D" w:rsidRDefault="00A36ACF" w:rsidP="00517D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Проверяем</w:t>
      </w:r>
      <w:r w:rsidR="003B4FE6">
        <w:rPr>
          <w:rFonts w:ascii="Times New Roman" w:eastAsia="Times New Roman" w:hAnsi="Times New Roman"/>
          <w:sz w:val="28"/>
          <w:szCs w:val="28"/>
          <w:lang w:eastAsia="ru-RU"/>
        </w:rPr>
        <w:t>ые результаты обучения: З 1 –З 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3B4FE6">
        <w:rPr>
          <w:rFonts w:ascii="Times New Roman" w:eastAsia="Times New Roman" w:hAnsi="Times New Roman"/>
          <w:sz w:val="28"/>
          <w:szCs w:val="28"/>
          <w:lang w:eastAsia="ru-RU"/>
        </w:rPr>
        <w:t>У 1 –У 4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945BED" w:rsidRPr="00EE1A7F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Время выполнения задания –</w:t>
      </w:r>
      <w:r>
        <w:rPr>
          <w:rFonts w:ascii="Times New Roman" w:hAnsi="Times New Roman"/>
          <w:sz w:val="28"/>
          <w:szCs w:val="28"/>
        </w:rPr>
        <w:t>300 мин</w:t>
      </w:r>
    </w:p>
    <w:p w:rsidR="00A36ACF" w:rsidRPr="00830727" w:rsidRDefault="00A36ACF" w:rsidP="00A36AC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Вопросы:</w:t>
      </w:r>
    </w:p>
    <w:p w:rsidR="00A36ACF" w:rsidRPr="00A36ACF" w:rsidRDefault="00A36ACF" w:rsidP="00A36ACF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36ACF">
        <w:rPr>
          <w:rFonts w:ascii="Times New Roman" w:eastAsia="Times New Roman" w:hAnsi="Times New Roman"/>
          <w:sz w:val="28"/>
          <w:szCs w:val="30"/>
          <w:lang w:eastAsia="ru-RU"/>
        </w:rPr>
        <w:t>1. Технология монтажа комплектных распределительных устройств серии КРУ.</w:t>
      </w:r>
    </w:p>
    <w:p w:rsidR="00A36ACF" w:rsidRPr="00A36ACF" w:rsidRDefault="00A36ACF" w:rsidP="00A36ACF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36ACF">
        <w:rPr>
          <w:rFonts w:ascii="Times New Roman" w:eastAsia="Times New Roman" w:hAnsi="Times New Roman"/>
          <w:sz w:val="28"/>
          <w:szCs w:val="30"/>
          <w:lang w:eastAsia="ru-RU"/>
        </w:rPr>
        <w:t>2. Объемы, нормы приемосдаточных испытаний и проверка цепей вторичной коммутации.</w:t>
      </w:r>
    </w:p>
    <w:p w:rsidR="00A36ACF" w:rsidRPr="00F3046D" w:rsidRDefault="00A36ACF" w:rsidP="00AA7083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DE4AD6" w:rsidRDefault="00DE4AD6" w:rsidP="00DE4A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F0FE7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№ 3(выполнить практическое задание)</w:t>
      </w:r>
    </w:p>
    <w:p w:rsidR="004F0FE7" w:rsidRPr="004F0FE7" w:rsidRDefault="004F0FE7" w:rsidP="00DE4A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66DD8" w:rsidRDefault="00866DD8" w:rsidP="00866D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Проверяем</w:t>
      </w:r>
      <w:r w:rsidR="003B4FE6">
        <w:rPr>
          <w:rFonts w:ascii="Times New Roman" w:eastAsia="Times New Roman" w:hAnsi="Times New Roman"/>
          <w:sz w:val="28"/>
          <w:szCs w:val="28"/>
          <w:lang w:eastAsia="ru-RU"/>
        </w:rPr>
        <w:t>ые результаты обучения: З 1 –З 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и умения</w:t>
      </w:r>
      <w:r w:rsidR="003B4FE6">
        <w:rPr>
          <w:rFonts w:ascii="Times New Roman" w:eastAsia="Times New Roman" w:hAnsi="Times New Roman"/>
          <w:sz w:val="28"/>
          <w:szCs w:val="28"/>
          <w:lang w:eastAsia="ru-RU"/>
        </w:rPr>
        <w:t xml:space="preserve"> У 1 –У 4</w:t>
      </w:r>
    </w:p>
    <w:p w:rsidR="00EE1A7F" w:rsidRPr="00172193" w:rsidRDefault="00EE1A7F" w:rsidP="00EE1A7F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EE1A7F" w:rsidRPr="00172193" w:rsidRDefault="00EE1A7F" w:rsidP="00EE1A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EE1A7F" w:rsidRPr="00945BED" w:rsidRDefault="00EE1A7F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воспользоватьсянормативно-технической документац</w:t>
      </w:r>
      <w:r w:rsidR="00945BED">
        <w:rPr>
          <w:rFonts w:ascii="Times New Roman" w:hAnsi="Times New Roman"/>
          <w:sz w:val="28"/>
          <w:szCs w:val="28"/>
        </w:rPr>
        <w:t>ией и методической литературой.</w:t>
      </w:r>
    </w:p>
    <w:p w:rsidR="004C71E0" w:rsidRPr="007E180B" w:rsidRDefault="004C71E0" w:rsidP="00DE4A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65878" w:rsidRPr="00866DD8" w:rsidRDefault="004C71E0" w:rsidP="00866DD8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>
        <w:rPr>
          <w:rFonts w:ascii="Times New Roman" w:eastAsia="Times New Roman" w:hAnsi="Times New Roman"/>
          <w:sz w:val="28"/>
          <w:szCs w:val="35"/>
          <w:lang w:eastAsia="ru-RU"/>
        </w:rPr>
        <w:t>1.</w:t>
      </w:r>
      <w:r w:rsidR="00DE4AD6" w:rsidRPr="00DE4AD6">
        <w:rPr>
          <w:rFonts w:ascii="Times New Roman" w:eastAsia="Times New Roman" w:hAnsi="Times New Roman"/>
          <w:sz w:val="28"/>
          <w:szCs w:val="35"/>
          <w:lang w:eastAsia="ru-RU"/>
        </w:rPr>
        <w:t xml:space="preserve">Перечислить последовательность работ при проверке и настройке устройств воздушных линий. </w:t>
      </w:r>
    </w:p>
    <w:p w:rsidR="00106E52" w:rsidRPr="003B2071" w:rsidRDefault="00106E52" w:rsidP="00106E52">
      <w:pPr>
        <w:jc w:val="center"/>
        <w:rPr>
          <w:rFonts w:ascii="Times New Roman" w:hAnsi="Times New Roman"/>
          <w:b/>
          <w:sz w:val="28"/>
          <w:szCs w:val="28"/>
        </w:rPr>
      </w:pPr>
      <w:r w:rsidRPr="003B2071">
        <w:rPr>
          <w:rFonts w:ascii="Times New Roman" w:hAnsi="Times New Roman"/>
          <w:b/>
          <w:sz w:val="28"/>
          <w:szCs w:val="28"/>
        </w:rPr>
        <w:t>ВАРИАНТ</w:t>
      </w:r>
      <w:r>
        <w:rPr>
          <w:rFonts w:ascii="Times New Roman" w:hAnsi="Times New Roman"/>
          <w:b/>
          <w:sz w:val="28"/>
          <w:szCs w:val="28"/>
        </w:rPr>
        <w:t>18</w:t>
      </w:r>
    </w:p>
    <w:p w:rsidR="00106E52" w:rsidRPr="0093207E" w:rsidRDefault="00106E52" w:rsidP="00106E52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3207E">
        <w:rPr>
          <w:rFonts w:ascii="Times New Roman" w:hAnsi="Times New Roman"/>
          <w:b/>
          <w:sz w:val="28"/>
          <w:szCs w:val="28"/>
        </w:rPr>
        <w:t>Инструкция</w:t>
      </w:r>
    </w:p>
    <w:p w:rsidR="00106E52" w:rsidRPr="00F3046D" w:rsidRDefault="00106E52" w:rsidP="00106E5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EC5128" w:rsidRPr="0038562D" w:rsidRDefault="00EC5128" w:rsidP="00EC512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1: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выполните задание в тестовой форме</w:t>
      </w:r>
    </w:p>
    <w:p w:rsidR="00EC5128" w:rsidRPr="0038562D" w:rsidRDefault="00EC5128" w:rsidP="00EC51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(проверяемые </w:t>
      </w:r>
      <w:r w:rsidR="00517D28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обучения: </w:t>
      </w:r>
      <w:r w:rsidR="001976AB">
        <w:rPr>
          <w:rFonts w:ascii="Times New Roman" w:eastAsia="Times New Roman" w:hAnsi="Times New Roman"/>
          <w:sz w:val="28"/>
          <w:szCs w:val="28"/>
          <w:lang w:eastAsia="ru-RU"/>
        </w:rPr>
        <w:t>З-1 –З-4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EC5128" w:rsidRPr="00517D28" w:rsidRDefault="00EC5128" w:rsidP="00EC51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106E52">
        <w:rPr>
          <w:rFonts w:ascii="Times New Roman" w:eastAsia="Times New Roman" w:hAnsi="Times New Roman"/>
          <w:b/>
          <w:sz w:val="28"/>
          <w:szCs w:val="30"/>
          <w:lang w:eastAsia="ru-RU"/>
        </w:rPr>
        <w:t>1.</w:t>
      </w:r>
      <w:r w:rsidRPr="00106E52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30"/>
          <w:lang w:eastAsia="ru-RU"/>
        </w:rPr>
        <w:t>Система, с какой нейтралью наиболее экономична?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30"/>
          <w:lang w:eastAsia="ru-RU"/>
        </w:rPr>
        <w:t>а. с изолированной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30"/>
          <w:lang w:eastAsia="ru-RU"/>
        </w:rPr>
        <w:t>б. с глухозаземленной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30"/>
          <w:lang w:eastAsia="ru-RU"/>
        </w:rPr>
        <w:t>в. с резонансно-заземленной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b/>
          <w:sz w:val="28"/>
          <w:szCs w:val="30"/>
          <w:lang w:eastAsia="ru-RU"/>
        </w:rPr>
      </w:pP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106E52">
        <w:rPr>
          <w:rFonts w:ascii="Times New Roman" w:eastAsia="Times New Roman" w:hAnsi="Times New Roman"/>
          <w:b/>
          <w:sz w:val="28"/>
          <w:szCs w:val="30"/>
          <w:lang w:eastAsia="ru-RU"/>
        </w:rPr>
        <w:t>2.</w:t>
      </w:r>
      <w:r w:rsidRPr="00106E52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30"/>
          <w:lang w:eastAsia="ru-RU"/>
        </w:rPr>
        <w:t>Электроустановки с глухозаземленнойнейтралью следует применять при повышенных требованиях к чему?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30"/>
          <w:lang w:eastAsia="ru-RU"/>
        </w:rPr>
        <w:t>а. к безопасности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30"/>
          <w:lang w:eastAsia="ru-RU"/>
        </w:rPr>
        <w:t>б. к экономичности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30"/>
          <w:lang w:eastAsia="ru-RU"/>
        </w:rPr>
        <w:t>в. к простоте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b/>
          <w:sz w:val="28"/>
          <w:szCs w:val="30"/>
          <w:lang w:eastAsia="ru-RU"/>
        </w:rPr>
      </w:pP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106E52">
        <w:rPr>
          <w:rFonts w:ascii="Times New Roman" w:eastAsia="Times New Roman" w:hAnsi="Times New Roman"/>
          <w:b/>
          <w:sz w:val="28"/>
          <w:szCs w:val="30"/>
          <w:lang w:eastAsia="ru-RU"/>
        </w:rPr>
        <w:t>3.</w:t>
      </w:r>
      <w:r w:rsidRPr="00106E52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30"/>
          <w:lang w:eastAsia="ru-RU"/>
        </w:rPr>
        <w:t>Какая система не имеет четвертого (нулевого) провода?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30"/>
          <w:lang w:eastAsia="ru-RU"/>
        </w:rPr>
        <w:t>а. система с изолированнойнейтралью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30"/>
          <w:lang w:eastAsia="ru-RU"/>
        </w:rPr>
        <w:t>б. система с глухозаземленнойнейтралью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30"/>
          <w:lang w:eastAsia="ru-RU"/>
        </w:rPr>
        <w:t>в. система с резонансно-заземленной нейтралью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b/>
          <w:sz w:val="28"/>
          <w:szCs w:val="30"/>
          <w:lang w:eastAsia="ru-RU"/>
        </w:rPr>
      </w:pP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106E52">
        <w:rPr>
          <w:rFonts w:ascii="Times New Roman" w:eastAsia="Times New Roman" w:hAnsi="Times New Roman"/>
          <w:b/>
          <w:sz w:val="28"/>
          <w:szCs w:val="30"/>
          <w:lang w:eastAsia="ru-RU"/>
        </w:rPr>
        <w:t>4.</w:t>
      </w:r>
      <w:r w:rsidRPr="00106E52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30"/>
          <w:lang w:eastAsia="ru-RU"/>
        </w:rPr>
        <w:t>На какое напряжение применяют сети с резонансно-заземленной нейтралью?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30"/>
          <w:lang w:eastAsia="ru-RU"/>
        </w:rPr>
        <w:t>а.6-35 кВ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30"/>
          <w:lang w:eastAsia="ru-RU"/>
        </w:rPr>
        <w:t>б.до 6 кВ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30"/>
          <w:lang w:eastAsia="ru-RU"/>
        </w:rPr>
        <w:t>в.выше 110 кВ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106E52">
        <w:rPr>
          <w:rFonts w:ascii="Times New Roman" w:eastAsia="Times New Roman" w:hAnsi="Times New Roman"/>
          <w:b/>
          <w:sz w:val="28"/>
          <w:szCs w:val="30"/>
          <w:lang w:eastAsia="ru-RU"/>
        </w:rPr>
        <w:t>5.</w:t>
      </w:r>
      <w:r w:rsidRPr="00106E52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30"/>
          <w:lang w:eastAsia="ru-RU"/>
        </w:rPr>
        <w:t>На какое напряжение применяют сети с эффективно-заземленной нейтралью?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30"/>
          <w:lang w:eastAsia="ru-RU"/>
        </w:rPr>
        <w:t>а.110 кВ и выше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30"/>
          <w:lang w:eastAsia="ru-RU"/>
        </w:rPr>
        <w:t>б.35 кВ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30"/>
          <w:lang w:eastAsia="ru-RU"/>
        </w:rPr>
        <w:t>в.6-10 кВ</w:t>
      </w:r>
    </w:p>
    <w:p w:rsidR="00965878" w:rsidRPr="00F3046D" w:rsidRDefault="00965878" w:rsidP="00106E52">
      <w:pPr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36ACF" w:rsidRPr="00D947A6" w:rsidRDefault="00A36ACF" w:rsidP="00A36ACF">
      <w:pPr>
        <w:spacing w:after="0" w:line="240" w:lineRule="auto"/>
        <w:rPr>
          <w:rFonts w:ascii="Times New Roman" w:eastAsia="Times New Roman" w:hAnsi="Times New Roman"/>
          <w:b/>
          <w:sz w:val="28"/>
          <w:szCs w:val="35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2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:ответьте на вопросы экзаменационного билета</w:t>
      </w:r>
      <w:r w:rsidR="00D947A6" w:rsidRPr="008D306E">
        <w:rPr>
          <w:rFonts w:ascii="Times New Roman" w:eastAsia="Times New Roman" w:hAnsi="Times New Roman"/>
          <w:sz w:val="28"/>
          <w:szCs w:val="35"/>
          <w:lang w:eastAsia="ru-RU"/>
        </w:rPr>
        <w:t>и выполнить</w:t>
      </w:r>
      <w:r w:rsidR="00D947A6">
        <w:rPr>
          <w:rFonts w:ascii="Times New Roman" w:eastAsia="Times New Roman" w:hAnsi="Times New Roman"/>
          <w:sz w:val="28"/>
          <w:szCs w:val="35"/>
          <w:lang w:eastAsia="ru-RU"/>
        </w:rPr>
        <w:t xml:space="preserve"> практическое задание.</w:t>
      </w:r>
    </w:p>
    <w:p w:rsidR="00517D28" w:rsidRPr="0038562D" w:rsidRDefault="00A36ACF" w:rsidP="00517D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Проверяем</w:t>
      </w:r>
      <w:r w:rsidR="003B4FE6">
        <w:rPr>
          <w:rFonts w:ascii="Times New Roman" w:eastAsia="Times New Roman" w:hAnsi="Times New Roman"/>
          <w:sz w:val="28"/>
          <w:szCs w:val="28"/>
          <w:lang w:eastAsia="ru-RU"/>
        </w:rPr>
        <w:t>ые результаты обучения: З 1 –З 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3B4FE6">
        <w:rPr>
          <w:rFonts w:ascii="Times New Roman" w:eastAsia="Times New Roman" w:hAnsi="Times New Roman"/>
          <w:sz w:val="28"/>
          <w:szCs w:val="28"/>
          <w:lang w:eastAsia="ru-RU"/>
        </w:rPr>
        <w:t>У 1 –У 4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945BED" w:rsidRPr="00EE1A7F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Время выполнения задания –</w:t>
      </w:r>
      <w:r>
        <w:rPr>
          <w:rFonts w:ascii="Times New Roman" w:hAnsi="Times New Roman"/>
          <w:sz w:val="28"/>
          <w:szCs w:val="28"/>
        </w:rPr>
        <w:t>300 мин</w:t>
      </w:r>
    </w:p>
    <w:p w:rsidR="00A36ACF" w:rsidRPr="00830727" w:rsidRDefault="00A36ACF" w:rsidP="00A36AC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Вопросы:</w:t>
      </w:r>
    </w:p>
    <w:p w:rsidR="00A36ACF" w:rsidRPr="00A36ACF" w:rsidRDefault="00A36ACF" w:rsidP="00A36ACF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36ACF">
        <w:rPr>
          <w:rFonts w:ascii="Times New Roman" w:eastAsia="Times New Roman" w:hAnsi="Times New Roman"/>
          <w:sz w:val="28"/>
          <w:szCs w:val="30"/>
          <w:lang w:eastAsia="ru-RU"/>
        </w:rPr>
        <w:t>1. Технология монтажа шинопроводов и токопроводов выше 1000 В.</w:t>
      </w:r>
    </w:p>
    <w:p w:rsidR="00A36ACF" w:rsidRPr="00DE4AD6" w:rsidRDefault="00A36ACF" w:rsidP="00DE4AD6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36ACF">
        <w:rPr>
          <w:rFonts w:ascii="Times New Roman" w:eastAsia="Times New Roman" w:hAnsi="Times New Roman"/>
          <w:sz w:val="28"/>
          <w:szCs w:val="30"/>
          <w:lang w:eastAsia="ru-RU"/>
        </w:rPr>
        <w:t xml:space="preserve">2. Объемы, нормы приемосдаточных испытаний и проверка воздушных линий </w:t>
      </w:r>
      <w:r w:rsidR="00DE4AD6">
        <w:rPr>
          <w:rFonts w:ascii="Times New Roman" w:eastAsia="Times New Roman" w:hAnsi="Times New Roman"/>
          <w:sz w:val="28"/>
          <w:szCs w:val="30"/>
          <w:lang w:eastAsia="ru-RU"/>
        </w:rPr>
        <w:t>электропередачи.</w:t>
      </w:r>
    </w:p>
    <w:p w:rsidR="00DE4AD6" w:rsidRPr="00DE4AD6" w:rsidRDefault="00DE4AD6" w:rsidP="00DE4AD6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DE4AD6" w:rsidRDefault="00DE4AD6" w:rsidP="00DE4A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F0FE7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№ 3(выполнить практическое задание)</w:t>
      </w:r>
    </w:p>
    <w:p w:rsidR="004F0FE7" w:rsidRPr="004F0FE7" w:rsidRDefault="004F0FE7" w:rsidP="00DE4A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66DD8" w:rsidRDefault="00866DD8" w:rsidP="00866D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Проверяем</w:t>
      </w:r>
      <w:r w:rsidR="003B4FE6">
        <w:rPr>
          <w:rFonts w:ascii="Times New Roman" w:eastAsia="Times New Roman" w:hAnsi="Times New Roman"/>
          <w:sz w:val="28"/>
          <w:szCs w:val="28"/>
          <w:lang w:eastAsia="ru-RU"/>
        </w:rPr>
        <w:t>ые результаты обучения: З 1 –З 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и умения</w:t>
      </w:r>
      <w:r w:rsidR="003B4FE6">
        <w:rPr>
          <w:rFonts w:ascii="Times New Roman" w:eastAsia="Times New Roman" w:hAnsi="Times New Roman"/>
          <w:sz w:val="28"/>
          <w:szCs w:val="28"/>
          <w:lang w:eastAsia="ru-RU"/>
        </w:rPr>
        <w:t xml:space="preserve"> У 1 –У 4</w:t>
      </w:r>
    </w:p>
    <w:p w:rsidR="00EE1A7F" w:rsidRPr="00172193" w:rsidRDefault="00EE1A7F" w:rsidP="00EE1A7F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EE1A7F" w:rsidRPr="00172193" w:rsidRDefault="00EE1A7F" w:rsidP="00EE1A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EE1A7F" w:rsidRPr="00172193" w:rsidRDefault="00EE1A7F" w:rsidP="00EE1A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воспользоватьсянормативно-технической документацией и методической литературой.</w:t>
      </w:r>
    </w:p>
    <w:p w:rsidR="004C71E0" w:rsidRPr="007E180B" w:rsidRDefault="004C71E0" w:rsidP="00DE4A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E4AD6" w:rsidRPr="00DE4AD6" w:rsidRDefault="004C71E0" w:rsidP="00DE4AD6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>
        <w:rPr>
          <w:rFonts w:ascii="Times New Roman" w:eastAsia="Times New Roman" w:hAnsi="Times New Roman"/>
          <w:sz w:val="28"/>
          <w:szCs w:val="35"/>
          <w:lang w:eastAsia="ru-RU"/>
        </w:rPr>
        <w:t>1.</w:t>
      </w:r>
      <w:r w:rsidR="00DE4AD6" w:rsidRPr="00DE4AD6">
        <w:rPr>
          <w:rFonts w:ascii="Times New Roman" w:eastAsia="Times New Roman" w:hAnsi="Times New Roman"/>
          <w:sz w:val="28"/>
          <w:szCs w:val="35"/>
          <w:lang w:eastAsia="ru-RU"/>
        </w:rPr>
        <w:t xml:space="preserve">Перечислить последовательность работ при проверке и настройке устройств кабельных линий. </w:t>
      </w:r>
    </w:p>
    <w:p w:rsidR="00DE4AD6" w:rsidRPr="00DE4AD6" w:rsidRDefault="00DE4AD6" w:rsidP="00106E52">
      <w:pPr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106E52" w:rsidRPr="003B2071" w:rsidRDefault="00106E52" w:rsidP="00106E52">
      <w:pPr>
        <w:jc w:val="center"/>
        <w:rPr>
          <w:rFonts w:ascii="Times New Roman" w:hAnsi="Times New Roman"/>
          <w:b/>
          <w:sz w:val="28"/>
          <w:szCs w:val="28"/>
        </w:rPr>
      </w:pPr>
      <w:r w:rsidRPr="003B2071">
        <w:rPr>
          <w:rFonts w:ascii="Times New Roman" w:hAnsi="Times New Roman"/>
          <w:b/>
          <w:sz w:val="28"/>
          <w:szCs w:val="28"/>
        </w:rPr>
        <w:t>ВАРИАНТ</w:t>
      </w:r>
      <w:r w:rsidR="0006562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19</w:t>
      </w:r>
    </w:p>
    <w:p w:rsidR="00106E52" w:rsidRPr="0093207E" w:rsidRDefault="00106E52" w:rsidP="00106E52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3207E">
        <w:rPr>
          <w:rFonts w:ascii="Times New Roman" w:hAnsi="Times New Roman"/>
          <w:b/>
          <w:sz w:val="28"/>
          <w:szCs w:val="28"/>
        </w:rPr>
        <w:t>Инструкция</w:t>
      </w:r>
    </w:p>
    <w:p w:rsidR="00106E52" w:rsidRPr="00F3046D" w:rsidRDefault="00106E52" w:rsidP="00106E5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EC5128" w:rsidRPr="0038562D" w:rsidRDefault="00EC5128" w:rsidP="00EC512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1: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выполните задание в тестовой форме</w:t>
      </w:r>
    </w:p>
    <w:p w:rsidR="00EC5128" w:rsidRPr="0038562D" w:rsidRDefault="00EC5128" w:rsidP="00EC51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(проверяемые </w:t>
      </w:r>
      <w:r w:rsidR="00517D28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обучения: </w:t>
      </w:r>
      <w:r w:rsidR="001976AB">
        <w:rPr>
          <w:rFonts w:ascii="Times New Roman" w:eastAsia="Times New Roman" w:hAnsi="Times New Roman"/>
          <w:sz w:val="28"/>
          <w:szCs w:val="28"/>
          <w:lang w:eastAsia="ru-RU"/>
        </w:rPr>
        <w:t>З-1 –З-4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EC5128" w:rsidRPr="00F3046D" w:rsidRDefault="00EC5128" w:rsidP="00EC51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6E52" w:rsidRPr="00106E52" w:rsidRDefault="00106E52" w:rsidP="009600E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30"/>
          <w:lang w:eastAsia="ru-RU"/>
        </w:rPr>
      </w:pPr>
      <w:r w:rsidRPr="00106E52">
        <w:rPr>
          <w:rFonts w:ascii="Times New Roman" w:eastAsia="Times New Roman" w:hAnsi="Times New Roman"/>
          <w:b/>
          <w:sz w:val="28"/>
          <w:szCs w:val="30"/>
          <w:lang w:eastAsia="ru-RU"/>
        </w:rPr>
        <w:t>Термические и электродинамические действия токов КЗ</w:t>
      </w:r>
    </w:p>
    <w:p w:rsidR="009600E9" w:rsidRPr="00F3046D" w:rsidRDefault="009600E9" w:rsidP="00106E52">
      <w:pPr>
        <w:spacing w:after="0" w:line="240" w:lineRule="auto"/>
        <w:rPr>
          <w:rFonts w:ascii="Times New Roman" w:eastAsia="Times New Roman" w:hAnsi="Times New Roman"/>
          <w:b/>
          <w:sz w:val="28"/>
          <w:szCs w:val="30"/>
          <w:lang w:eastAsia="ru-RU"/>
        </w:rPr>
      </w:pP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106E52">
        <w:rPr>
          <w:rFonts w:ascii="Times New Roman" w:eastAsia="Times New Roman" w:hAnsi="Times New Roman"/>
          <w:b/>
          <w:sz w:val="28"/>
          <w:szCs w:val="30"/>
          <w:lang w:eastAsia="ru-RU"/>
        </w:rPr>
        <w:t>1.</w:t>
      </w:r>
      <w:r w:rsidRPr="00106E52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30"/>
          <w:lang w:eastAsia="ru-RU"/>
        </w:rPr>
        <w:t>Что происходит с токоведущими частями при прохождении по ним тока?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30"/>
          <w:lang w:eastAsia="ru-RU"/>
        </w:rPr>
        <w:t>а</w:t>
      </w:r>
      <w:r w:rsidRPr="00106E52">
        <w:rPr>
          <w:rFonts w:ascii="Arial" w:eastAsia="Times New Roman" w:hAnsi="Arial" w:cs="Arial"/>
          <w:sz w:val="30"/>
          <w:szCs w:val="30"/>
          <w:lang w:eastAsia="ru-RU"/>
        </w:rPr>
        <w:t>.</w:t>
      </w:r>
      <w:r w:rsidRPr="00106E52">
        <w:rPr>
          <w:rFonts w:ascii="Times New Roman" w:eastAsia="Times New Roman" w:hAnsi="Times New Roman"/>
          <w:sz w:val="28"/>
          <w:szCs w:val="28"/>
          <w:lang w:eastAsia="ru-RU"/>
        </w:rPr>
        <w:t>нагреваются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28"/>
          <w:lang w:eastAsia="ru-RU"/>
        </w:rPr>
        <w:t>б.охлаждаются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28"/>
          <w:lang w:eastAsia="ru-RU"/>
        </w:rPr>
        <w:t>в.ничего не происходит</w:t>
      </w:r>
    </w:p>
    <w:p w:rsidR="00106E52" w:rsidRPr="009600E9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6E52">
        <w:rPr>
          <w:rFonts w:ascii="Times New Roman" w:eastAsia="Times New Roman" w:hAnsi="Times New Roman"/>
          <w:b/>
          <w:sz w:val="28"/>
          <w:szCs w:val="28"/>
          <w:lang w:eastAsia="ru-RU"/>
        </w:rPr>
        <w:t>2.</w:t>
      </w:r>
      <w:r w:rsidRPr="00106E52">
        <w:rPr>
          <w:rFonts w:ascii="Times New Roman" w:eastAsia="Times New Roman" w:hAnsi="Times New Roman"/>
          <w:sz w:val="28"/>
          <w:szCs w:val="28"/>
          <w:lang w:eastAsia="ru-RU"/>
        </w:rPr>
        <w:t xml:space="preserve"> Отметьте правильный ответ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28"/>
          <w:lang w:eastAsia="ru-RU"/>
        </w:rPr>
        <w:t>К чему может привести чрезмерное повышение температуры токоведущих частей при К.З.?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28"/>
          <w:lang w:eastAsia="ru-RU"/>
        </w:rPr>
        <w:t>а.к выжиганию изоляции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28"/>
          <w:lang w:eastAsia="ru-RU"/>
        </w:rPr>
        <w:t>б.к нарушению режима работы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28"/>
          <w:lang w:eastAsia="ru-RU"/>
        </w:rPr>
        <w:t>в.к отклонению защитной аппаратуры</w:t>
      </w:r>
    </w:p>
    <w:p w:rsidR="00106E52" w:rsidRPr="009600E9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6E52">
        <w:rPr>
          <w:rFonts w:ascii="Times New Roman" w:eastAsia="Times New Roman" w:hAnsi="Times New Roman"/>
          <w:b/>
          <w:sz w:val="28"/>
          <w:szCs w:val="28"/>
          <w:lang w:eastAsia="ru-RU"/>
        </w:rPr>
        <w:t>3.</w:t>
      </w:r>
      <w:r w:rsidRPr="00106E52">
        <w:rPr>
          <w:rFonts w:ascii="Times New Roman" w:eastAsia="Times New Roman" w:hAnsi="Times New Roman"/>
          <w:sz w:val="28"/>
          <w:szCs w:val="28"/>
          <w:lang w:eastAsia="ru-RU"/>
        </w:rPr>
        <w:t xml:space="preserve"> Отметьте правильный ответ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28"/>
          <w:lang w:eastAsia="ru-RU"/>
        </w:rPr>
        <w:t>По какому параметру производится проверка аппаратов на термическую стойкость?</w:t>
      </w:r>
    </w:p>
    <w:p w:rsidR="00106E52" w:rsidRPr="00F3046D" w:rsidRDefault="00106E52" w:rsidP="00106E52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28"/>
          <w:lang w:eastAsia="ru-RU"/>
        </w:rPr>
        <w:t>а.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I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  <w:lang w:eastAsia="ru-RU"/>
          </w:rPr>
          <m:t>×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t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mep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≥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k</m:t>
            </m:r>
          </m:sub>
        </m:sSub>
      </m:oMath>
    </w:p>
    <w:p w:rsidR="00106E52" w:rsidRPr="00F3046D" w:rsidRDefault="00106E52" w:rsidP="00106E52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28"/>
          <w:lang w:eastAsia="ru-RU"/>
        </w:rPr>
        <w:t>б.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U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mep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≥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k</m:t>
            </m:r>
          </m:sub>
        </m:sSub>
      </m:oMath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28"/>
          <w:lang w:eastAsia="ru-RU"/>
        </w:rPr>
        <w:t>в.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mep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≥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k</m:t>
            </m:r>
          </m:sub>
        </m:sSub>
      </m:oMath>
    </w:p>
    <w:p w:rsidR="009600E9" w:rsidRPr="00F3046D" w:rsidRDefault="009600E9" w:rsidP="00106E5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6E52">
        <w:rPr>
          <w:rFonts w:ascii="Times New Roman" w:eastAsia="Times New Roman" w:hAnsi="Times New Roman"/>
          <w:b/>
          <w:sz w:val="28"/>
          <w:szCs w:val="28"/>
          <w:lang w:eastAsia="ru-RU"/>
        </w:rPr>
        <w:t>4.</w:t>
      </w:r>
      <w:r w:rsidRPr="00106E52">
        <w:rPr>
          <w:rFonts w:ascii="Times New Roman" w:eastAsia="Times New Roman" w:hAnsi="Times New Roman"/>
          <w:sz w:val="28"/>
          <w:szCs w:val="28"/>
          <w:lang w:eastAsia="ru-RU"/>
        </w:rPr>
        <w:t xml:space="preserve"> Отметьте правильный ответ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28"/>
          <w:lang w:eastAsia="ru-RU"/>
        </w:rPr>
        <w:t>Чем должны обладать все элементы токоведущей конструкции под действием усилий, возникающих в проводниках при протекании по ним токов К.З.?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28"/>
          <w:lang w:eastAsia="ru-RU"/>
        </w:rPr>
        <w:t>а.устойчивостью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28"/>
          <w:lang w:eastAsia="ru-RU"/>
        </w:rPr>
        <w:t>б.прочностью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28"/>
          <w:lang w:eastAsia="ru-RU"/>
        </w:rPr>
        <w:t>в.твердостью</w:t>
      </w:r>
    </w:p>
    <w:p w:rsidR="00106E52" w:rsidRPr="009600E9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6E52">
        <w:rPr>
          <w:rFonts w:ascii="Times New Roman" w:eastAsia="Times New Roman" w:hAnsi="Times New Roman"/>
          <w:b/>
          <w:sz w:val="28"/>
          <w:szCs w:val="28"/>
          <w:lang w:eastAsia="ru-RU"/>
        </w:rPr>
        <w:t>5.</w:t>
      </w:r>
      <w:r w:rsidRPr="00106E52">
        <w:rPr>
          <w:rFonts w:ascii="Times New Roman" w:eastAsia="Times New Roman" w:hAnsi="Times New Roman"/>
          <w:sz w:val="28"/>
          <w:szCs w:val="28"/>
          <w:lang w:eastAsia="ru-RU"/>
        </w:rPr>
        <w:t xml:space="preserve"> Отметьте правильный ответ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28"/>
          <w:lang w:eastAsia="ru-RU"/>
        </w:rPr>
        <w:t>Как определяется электродинамическая устойчивость жестких шин?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28"/>
          <w:lang w:eastAsia="ru-RU"/>
        </w:rPr>
        <w:t>а.расчетом механических напряжений</w:t>
      </w:r>
    </w:p>
    <w:p w:rsidR="00106E52" w:rsidRPr="00106E52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28"/>
          <w:lang w:eastAsia="ru-RU"/>
        </w:rPr>
        <w:t>б.расчетом токов</w:t>
      </w:r>
    </w:p>
    <w:p w:rsidR="00106E52" w:rsidRPr="00F3046D" w:rsidRDefault="00106E52" w:rsidP="00106E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6E52">
        <w:rPr>
          <w:rFonts w:ascii="Times New Roman" w:eastAsia="Times New Roman" w:hAnsi="Times New Roman"/>
          <w:sz w:val="28"/>
          <w:szCs w:val="28"/>
          <w:lang w:eastAsia="ru-RU"/>
        </w:rPr>
        <w:t>в.приведена в таблице</w:t>
      </w:r>
    </w:p>
    <w:p w:rsidR="00A36ACF" w:rsidRPr="00F3046D" w:rsidRDefault="00A36ACF" w:rsidP="00A36AC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36ACF" w:rsidRPr="00892AC2" w:rsidRDefault="00A36ACF" w:rsidP="00A36ACF">
      <w:pPr>
        <w:spacing w:after="0" w:line="240" w:lineRule="auto"/>
        <w:rPr>
          <w:rFonts w:ascii="Times New Roman" w:eastAsia="Times New Roman" w:hAnsi="Times New Roman"/>
          <w:b/>
          <w:sz w:val="28"/>
          <w:szCs w:val="35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2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:ответьте на вопросы экзаменационного билета</w:t>
      </w:r>
      <w:r w:rsidR="00892AC2" w:rsidRPr="008D306E">
        <w:rPr>
          <w:rFonts w:ascii="Times New Roman" w:eastAsia="Times New Roman" w:hAnsi="Times New Roman"/>
          <w:sz w:val="28"/>
          <w:szCs w:val="35"/>
          <w:lang w:eastAsia="ru-RU"/>
        </w:rPr>
        <w:t>и выполнить</w:t>
      </w:r>
      <w:r w:rsidR="00892AC2">
        <w:rPr>
          <w:rFonts w:ascii="Times New Roman" w:eastAsia="Times New Roman" w:hAnsi="Times New Roman"/>
          <w:sz w:val="28"/>
          <w:szCs w:val="35"/>
          <w:lang w:eastAsia="ru-RU"/>
        </w:rPr>
        <w:t xml:space="preserve"> практическое задание.</w:t>
      </w:r>
    </w:p>
    <w:p w:rsidR="00517D28" w:rsidRPr="0038562D" w:rsidRDefault="00A36ACF" w:rsidP="00517D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Проверяем</w:t>
      </w:r>
      <w:r w:rsidR="003B4FE6">
        <w:rPr>
          <w:rFonts w:ascii="Times New Roman" w:eastAsia="Times New Roman" w:hAnsi="Times New Roman"/>
          <w:sz w:val="28"/>
          <w:szCs w:val="28"/>
          <w:lang w:eastAsia="ru-RU"/>
        </w:rPr>
        <w:t>ые результаты обучения: З 1 –З 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3B4FE6">
        <w:rPr>
          <w:rFonts w:ascii="Times New Roman" w:eastAsia="Times New Roman" w:hAnsi="Times New Roman"/>
          <w:sz w:val="28"/>
          <w:szCs w:val="28"/>
          <w:lang w:eastAsia="ru-RU"/>
        </w:rPr>
        <w:t>У 1 –У 4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945BED" w:rsidRPr="00EE1A7F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Время выполнения задания –</w:t>
      </w:r>
      <w:r>
        <w:rPr>
          <w:rFonts w:ascii="Times New Roman" w:hAnsi="Times New Roman"/>
          <w:sz w:val="28"/>
          <w:szCs w:val="28"/>
        </w:rPr>
        <w:t>300 мин</w:t>
      </w:r>
    </w:p>
    <w:p w:rsidR="00A36ACF" w:rsidRPr="00830727" w:rsidRDefault="00A36ACF" w:rsidP="00A36AC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Вопросы:</w:t>
      </w:r>
    </w:p>
    <w:p w:rsidR="00A36ACF" w:rsidRPr="00A36ACF" w:rsidRDefault="00A36ACF" w:rsidP="00A36ACF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36ACF">
        <w:rPr>
          <w:rFonts w:ascii="Times New Roman" w:eastAsia="Times New Roman" w:hAnsi="Times New Roman"/>
          <w:sz w:val="28"/>
          <w:szCs w:val="30"/>
          <w:lang w:eastAsia="ru-RU"/>
        </w:rPr>
        <w:t>1. Технология монтажа комплектных распределительных устройств серии КСО.</w:t>
      </w:r>
    </w:p>
    <w:p w:rsidR="00A36ACF" w:rsidRPr="00A36ACF" w:rsidRDefault="00A36ACF" w:rsidP="00A36ACF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36ACF">
        <w:rPr>
          <w:rFonts w:ascii="Times New Roman" w:eastAsia="Times New Roman" w:hAnsi="Times New Roman"/>
          <w:sz w:val="28"/>
          <w:szCs w:val="30"/>
          <w:lang w:eastAsia="ru-RU"/>
        </w:rPr>
        <w:t>2. Объемы, нормы, методика приемосдаточных испытаний и проверка разъединителей.</w:t>
      </w:r>
    </w:p>
    <w:p w:rsidR="00A36ACF" w:rsidRPr="00F3046D" w:rsidRDefault="00A36ACF" w:rsidP="00106E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4AD6" w:rsidRDefault="00DE4AD6" w:rsidP="00DE4A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F0FE7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№ 3(выполнить практическое задание)</w:t>
      </w:r>
    </w:p>
    <w:p w:rsidR="004F0FE7" w:rsidRPr="004F0FE7" w:rsidRDefault="004F0FE7" w:rsidP="00DE4A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66DD8" w:rsidRDefault="00866DD8" w:rsidP="00866D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Проверяем</w:t>
      </w:r>
      <w:r w:rsidR="003B4FE6">
        <w:rPr>
          <w:rFonts w:ascii="Times New Roman" w:eastAsia="Times New Roman" w:hAnsi="Times New Roman"/>
          <w:sz w:val="28"/>
          <w:szCs w:val="28"/>
          <w:lang w:eastAsia="ru-RU"/>
        </w:rPr>
        <w:t>ые результаты обучения: З 1 –З 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3B4FE6">
        <w:rPr>
          <w:rFonts w:ascii="Times New Roman" w:eastAsia="Times New Roman" w:hAnsi="Times New Roman"/>
          <w:sz w:val="28"/>
          <w:szCs w:val="28"/>
          <w:lang w:eastAsia="ru-RU"/>
        </w:rPr>
        <w:t>У 1 –У 4</w:t>
      </w:r>
    </w:p>
    <w:p w:rsidR="00EE1A7F" w:rsidRPr="00172193" w:rsidRDefault="00EE1A7F" w:rsidP="00EE1A7F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EE1A7F" w:rsidRPr="00172193" w:rsidRDefault="00EE1A7F" w:rsidP="00EE1A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EE1A7F" w:rsidRPr="00EE1A7F" w:rsidRDefault="00EE1A7F" w:rsidP="00EE1A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воспользоватьсянормативно-технической документац</w:t>
      </w:r>
      <w:r>
        <w:rPr>
          <w:rFonts w:ascii="Times New Roman" w:hAnsi="Times New Roman"/>
          <w:sz w:val="28"/>
          <w:szCs w:val="28"/>
        </w:rPr>
        <w:t>ией и методической литературой.</w:t>
      </w:r>
    </w:p>
    <w:p w:rsidR="004C71E0" w:rsidRPr="007E180B" w:rsidRDefault="004C71E0" w:rsidP="00DE4A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E4AD6" w:rsidRPr="00DE4AD6" w:rsidRDefault="004C71E0" w:rsidP="00DE4AD6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>
        <w:rPr>
          <w:rFonts w:ascii="Times New Roman" w:eastAsia="Times New Roman" w:hAnsi="Times New Roman"/>
          <w:sz w:val="28"/>
          <w:szCs w:val="35"/>
          <w:lang w:eastAsia="ru-RU"/>
        </w:rPr>
        <w:t>1.</w:t>
      </w:r>
      <w:r w:rsidR="00DE4AD6" w:rsidRPr="00DE4AD6">
        <w:rPr>
          <w:rFonts w:ascii="Times New Roman" w:eastAsia="Times New Roman" w:hAnsi="Times New Roman"/>
          <w:sz w:val="28"/>
          <w:szCs w:val="35"/>
          <w:lang w:eastAsia="ru-RU"/>
        </w:rPr>
        <w:t xml:space="preserve">Перечислить последовательность действий при монтаже воздушных </w:t>
      </w:r>
    </w:p>
    <w:p w:rsidR="00DE4AD6" w:rsidRPr="00DE4AD6" w:rsidRDefault="00DE4AD6" w:rsidP="00DE4AD6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 w:rsidRPr="00DE4AD6">
        <w:rPr>
          <w:rFonts w:ascii="Times New Roman" w:eastAsia="Times New Roman" w:hAnsi="Times New Roman"/>
          <w:sz w:val="28"/>
          <w:szCs w:val="35"/>
          <w:lang w:eastAsia="ru-RU"/>
        </w:rPr>
        <w:t>линий, основываясь на проект производства работ, рабочие чертежи с</w:t>
      </w:r>
    </w:p>
    <w:p w:rsidR="00965878" w:rsidRPr="00F3046D" w:rsidRDefault="00DE4AD6" w:rsidP="00DE4AD6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 w:rsidRPr="00DE4AD6">
        <w:rPr>
          <w:rFonts w:ascii="Times New Roman" w:eastAsia="Times New Roman" w:hAnsi="Times New Roman"/>
          <w:sz w:val="28"/>
          <w:szCs w:val="35"/>
          <w:lang w:eastAsia="ru-RU"/>
        </w:rPr>
        <w:t xml:space="preserve">соблюдением требований нормативных документов и техники безопасности. </w:t>
      </w:r>
    </w:p>
    <w:p w:rsidR="009600E9" w:rsidRPr="00A36ACF" w:rsidRDefault="009600E9" w:rsidP="009600E9">
      <w:pPr>
        <w:jc w:val="center"/>
        <w:rPr>
          <w:rFonts w:ascii="Times New Roman" w:hAnsi="Times New Roman"/>
          <w:b/>
          <w:sz w:val="28"/>
          <w:szCs w:val="28"/>
        </w:rPr>
      </w:pPr>
      <w:r w:rsidRPr="003B2071">
        <w:rPr>
          <w:rFonts w:ascii="Times New Roman" w:hAnsi="Times New Roman"/>
          <w:b/>
          <w:sz w:val="28"/>
          <w:szCs w:val="28"/>
        </w:rPr>
        <w:t>ВАРИАНТ</w:t>
      </w:r>
      <w:r w:rsidRPr="00A36ACF">
        <w:rPr>
          <w:rFonts w:ascii="Times New Roman" w:hAnsi="Times New Roman"/>
          <w:b/>
          <w:sz w:val="28"/>
          <w:szCs w:val="28"/>
        </w:rPr>
        <w:t xml:space="preserve"> 20</w:t>
      </w:r>
    </w:p>
    <w:p w:rsidR="009600E9" w:rsidRPr="0093207E" w:rsidRDefault="009600E9" w:rsidP="009600E9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3207E">
        <w:rPr>
          <w:rFonts w:ascii="Times New Roman" w:hAnsi="Times New Roman"/>
          <w:b/>
          <w:sz w:val="28"/>
          <w:szCs w:val="28"/>
        </w:rPr>
        <w:t>Инструкция</w:t>
      </w:r>
    </w:p>
    <w:p w:rsidR="009600E9" w:rsidRPr="00F3046D" w:rsidRDefault="009600E9" w:rsidP="009600E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EC5128" w:rsidRPr="0038562D" w:rsidRDefault="00EC5128" w:rsidP="00EC512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1: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выполните задание в тестовой форме</w:t>
      </w:r>
    </w:p>
    <w:p w:rsidR="00EC5128" w:rsidRPr="0038562D" w:rsidRDefault="00EC5128" w:rsidP="00EC51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(проверяемые </w:t>
      </w:r>
      <w:r w:rsidR="00517D28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обучения: </w:t>
      </w:r>
      <w:r w:rsidR="001976AB">
        <w:rPr>
          <w:rFonts w:ascii="Times New Roman" w:eastAsia="Times New Roman" w:hAnsi="Times New Roman"/>
          <w:sz w:val="28"/>
          <w:szCs w:val="28"/>
          <w:lang w:eastAsia="ru-RU"/>
        </w:rPr>
        <w:t>З-1 –З-4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EC5128" w:rsidRPr="00517D28" w:rsidRDefault="00EC5128" w:rsidP="00EC51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517D28">
        <w:rPr>
          <w:rFonts w:ascii="Times New Roman" w:eastAsia="Times New Roman" w:hAnsi="Times New Roman"/>
          <w:b/>
          <w:sz w:val="28"/>
          <w:szCs w:val="30"/>
          <w:lang w:eastAsia="ru-RU"/>
        </w:rPr>
        <w:t>1</w:t>
      </w:r>
      <w:r w:rsidRPr="009600E9">
        <w:rPr>
          <w:rFonts w:ascii="Times New Roman" w:eastAsia="Times New Roman" w:hAnsi="Times New Roman"/>
          <w:b/>
          <w:sz w:val="28"/>
          <w:szCs w:val="30"/>
          <w:lang w:eastAsia="ru-RU"/>
        </w:rPr>
        <w:t>.</w:t>
      </w: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Согласно ПУЭ по току К.З. в каком месте проверяется одиночная кабельная линия на термическую стойкость?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а. в начале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б. в середине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в. в конце</w:t>
      </w:r>
    </w:p>
    <w:p w:rsidR="009600E9" w:rsidRPr="009600E9" w:rsidRDefault="009600E9" w:rsidP="009600E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b/>
          <w:sz w:val="28"/>
          <w:szCs w:val="30"/>
          <w:lang w:eastAsia="ru-RU"/>
        </w:rPr>
        <w:t>Физическая сущность процесса КЗ</w:t>
      </w:r>
    </w:p>
    <w:p w:rsidR="009600E9" w:rsidRPr="00F3046D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F3046D">
        <w:rPr>
          <w:rFonts w:ascii="Times New Roman" w:eastAsia="Times New Roman" w:hAnsi="Times New Roman"/>
          <w:b/>
          <w:sz w:val="28"/>
          <w:szCs w:val="30"/>
          <w:lang w:eastAsia="ru-RU"/>
        </w:rPr>
        <w:t>2</w:t>
      </w:r>
      <w:r w:rsidRPr="009600E9">
        <w:rPr>
          <w:rFonts w:ascii="Times New Roman" w:eastAsia="Times New Roman" w:hAnsi="Times New Roman"/>
          <w:b/>
          <w:sz w:val="28"/>
          <w:szCs w:val="30"/>
          <w:lang w:eastAsia="ru-RU"/>
        </w:rPr>
        <w:t>.</w:t>
      </w: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Вследствие чего возникают короткие замыкания?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а. при нарушении изоляции электрических цепей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б. резкого снижения нагрузки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в. плавного увеличения сопротивления</w:t>
      </w:r>
    </w:p>
    <w:p w:rsidR="009600E9" w:rsidRPr="00F3046D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F3046D">
        <w:rPr>
          <w:rFonts w:ascii="Times New Roman" w:eastAsia="Times New Roman" w:hAnsi="Times New Roman"/>
          <w:b/>
          <w:sz w:val="28"/>
          <w:szCs w:val="30"/>
          <w:lang w:eastAsia="ru-RU"/>
        </w:rPr>
        <w:t>3</w:t>
      </w:r>
      <w:r w:rsidRPr="009600E9">
        <w:rPr>
          <w:rFonts w:ascii="Times New Roman" w:eastAsia="Times New Roman" w:hAnsi="Times New Roman"/>
          <w:b/>
          <w:sz w:val="28"/>
          <w:szCs w:val="30"/>
          <w:lang w:eastAsia="ru-RU"/>
        </w:rPr>
        <w:t>.</w:t>
      </w: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Какие К.З. чаще всего возникают в системе трехфазного переменного тока?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а. однофазные К.З.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б. двухфазные К.З.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в. трехфазные К.З.</w:t>
      </w:r>
    </w:p>
    <w:p w:rsidR="009600E9" w:rsidRPr="00F3046D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F3046D">
        <w:rPr>
          <w:rFonts w:ascii="Times New Roman" w:eastAsia="Times New Roman" w:hAnsi="Times New Roman"/>
          <w:b/>
          <w:sz w:val="28"/>
          <w:szCs w:val="30"/>
          <w:lang w:eastAsia="ru-RU"/>
        </w:rPr>
        <w:t>4</w:t>
      </w:r>
      <w:r w:rsidRPr="009600E9">
        <w:rPr>
          <w:rFonts w:ascii="Times New Roman" w:eastAsia="Times New Roman" w:hAnsi="Times New Roman"/>
          <w:b/>
          <w:sz w:val="28"/>
          <w:szCs w:val="30"/>
          <w:lang w:eastAsia="ru-RU"/>
        </w:rPr>
        <w:t>.</w:t>
      </w: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Отметьте правильный ответ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Что является последствиями К.З.?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а. резкое увеличение тока и снижение напряжения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б. снижение тока и увеличение напряжения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в. увеличение частоты и снижение сопротивления</w:t>
      </w:r>
    </w:p>
    <w:p w:rsidR="009600E9" w:rsidRPr="00F3046D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b/>
          <w:sz w:val="28"/>
          <w:szCs w:val="30"/>
          <w:lang w:eastAsia="ru-RU"/>
        </w:rPr>
        <w:t>5.</w:t>
      </w: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Что вызывает прохождение больших токов по проводам?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а. нагрев токоведущих частей и изоляции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б. нарушение нормального режима работы механизмов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в. торможение двигателей</w:t>
      </w:r>
    </w:p>
    <w:p w:rsidR="00965878" w:rsidRPr="00E90860" w:rsidRDefault="00965878" w:rsidP="00106E52">
      <w:pPr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36ACF" w:rsidRPr="00892AC2" w:rsidRDefault="00A36ACF" w:rsidP="00A36ACF">
      <w:pPr>
        <w:spacing w:after="0" w:line="240" w:lineRule="auto"/>
        <w:rPr>
          <w:rFonts w:ascii="Times New Roman" w:eastAsia="Times New Roman" w:hAnsi="Times New Roman"/>
          <w:b/>
          <w:sz w:val="28"/>
          <w:szCs w:val="35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2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:ответьте на вопросы экзаменационного билета</w:t>
      </w:r>
      <w:r w:rsidR="00892AC2" w:rsidRPr="008D306E">
        <w:rPr>
          <w:rFonts w:ascii="Times New Roman" w:eastAsia="Times New Roman" w:hAnsi="Times New Roman"/>
          <w:sz w:val="28"/>
          <w:szCs w:val="35"/>
          <w:lang w:eastAsia="ru-RU"/>
        </w:rPr>
        <w:t>и выполнить</w:t>
      </w:r>
      <w:r w:rsidR="00892AC2">
        <w:rPr>
          <w:rFonts w:ascii="Times New Roman" w:eastAsia="Times New Roman" w:hAnsi="Times New Roman"/>
          <w:sz w:val="28"/>
          <w:szCs w:val="35"/>
          <w:lang w:eastAsia="ru-RU"/>
        </w:rPr>
        <w:t xml:space="preserve"> практическое задание.</w:t>
      </w:r>
    </w:p>
    <w:p w:rsidR="00517D28" w:rsidRPr="0038562D" w:rsidRDefault="00A36ACF" w:rsidP="00517D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Проверяем</w:t>
      </w:r>
      <w:r w:rsidR="003B4FE6">
        <w:rPr>
          <w:rFonts w:ascii="Times New Roman" w:eastAsia="Times New Roman" w:hAnsi="Times New Roman"/>
          <w:sz w:val="28"/>
          <w:szCs w:val="28"/>
          <w:lang w:eastAsia="ru-RU"/>
        </w:rPr>
        <w:t>ые результаты обучения: З 1 –З 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3B4FE6">
        <w:rPr>
          <w:rFonts w:ascii="Times New Roman" w:eastAsia="Times New Roman" w:hAnsi="Times New Roman"/>
          <w:sz w:val="28"/>
          <w:szCs w:val="28"/>
          <w:lang w:eastAsia="ru-RU"/>
        </w:rPr>
        <w:t>У 1 –У 4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945BED" w:rsidRPr="00EE1A7F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Время выполнения задания –</w:t>
      </w:r>
      <w:r>
        <w:rPr>
          <w:rFonts w:ascii="Times New Roman" w:hAnsi="Times New Roman"/>
          <w:sz w:val="28"/>
          <w:szCs w:val="28"/>
        </w:rPr>
        <w:t>300 мин</w:t>
      </w:r>
    </w:p>
    <w:p w:rsidR="00A36ACF" w:rsidRPr="00830727" w:rsidRDefault="00A36ACF" w:rsidP="00A36AC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Вопросы:</w:t>
      </w:r>
    </w:p>
    <w:p w:rsidR="00A36ACF" w:rsidRPr="00A36ACF" w:rsidRDefault="00A36ACF" w:rsidP="00A36ACF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36ACF">
        <w:rPr>
          <w:rFonts w:ascii="Times New Roman" w:eastAsia="Times New Roman" w:hAnsi="Times New Roman"/>
          <w:sz w:val="28"/>
          <w:szCs w:val="30"/>
          <w:lang w:eastAsia="ru-RU"/>
        </w:rPr>
        <w:t>1. Технология монтажа контактных соединений опрессованием и пайкой..</w:t>
      </w:r>
    </w:p>
    <w:p w:rsidR="00DE4AD6" w:rsidRPr="00DE4AD6" w:rsidRDefault="00A36ACF" w:rsidP="00DE4AD6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36ACF">
        <w:rPr>
          <w:rFonts w:ascii="Times New Roman" w:eastAsia="Times New Roman" w:hAnsi="Times New Roman"/>
          <w:sz w:val="28"/>
          <w:szCs w:val="30"/>
          <w:lang w:eastAsia="ru-RU"/>
        </w:rPr>
        <w:t>2. Объемы, нормы приемосдаточных испытаний и проверка камер комплектных распре</w:t>
      </w:r>
      <w:r w:rsidR="00DE4AD6">
        <w:rPr>
          <w:rFonts w:ascii="Times New Roman" w:eastAsia="Times New Roman" w:hAnsi="Times New Roman"/>
          <w:sz w:val="28"/>
          <w:szCs w:val="30"/>
          <w:lang w:eastAsia="ru-RU"/>
        </w:rPr>
        <w:t>делительных устройств серииКРУ.</w:t>
      </w:r>
    </w:p>
    <w:p w:rsidR="00A36ACF" w:rsidRPr="00DE4AD6" w:rsidRDefault="00DE4AD6" w:rsidP="00DE4AD6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</w:p>
    <w:p w:rsidR="00DE4AD6" w:rsidRDefault="00DE4AD6" w:rsidP="00DE4A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F0FE7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№ 3(выполнить практическое задание)</w:t>
      </w:r>
    </w:p>
    <w:p w:rsidR="004F0FE7" w:rsidRPr="004F0FE7" w:rsidRDefault="004F0FE7" w:rsidP="00DE4A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66DD8" w:rsidRDefault="00866DD8" w:rsidP="00866D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Проверяемые результаты обучения: З 1 –З </w:t>
      </w:r>
      <w:r w:rsidR="003B4FE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 1 –У </w:t>
      </w:r>
      <w:r w:rsidR="003B4FE6"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:rsidR="00EE1A7F" w:rsidRPr="00172193" w:rsidRDefault="00EE1A7F" w:rsidP="00EE1A7F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EE1A7F" w:rsidRPr="00172193" w:rsidRDefault="00EE1A7F" w:rsidP="00EE1A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EE1A7F" w:rsidRPr="00EE1A7F" w:rsidRDefault="00EE1A7F" w:rsidP="00EE1A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воспользоватьсянормативно-технической документац</w:t>
      </w:r>
      <w:r>
        <w:rPr>
          <w:rFonts w:ascii="Times New Roman" w:hAnsi="Times New Roman"/>
          <w:sz w:val="28"/>
          <w:szCs w:val="28"/>
        </w:rPr>
        <w:t>ией и методической литературой.</w:t>
      </w:r>
    </w:p>
    <w:p w:rsidR="004C71E0" w:rsidRPr="007E180B" w:rsidRDefault="004C71E0" w:rsidP="00DE4A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E4AD6" w:rsidRPr="00DE4AD6" w:rsidRDefault="004C71E0" w:rsidP="00DE4AD6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>
        <w:rPr>
          <w:rFonts w:ascii="Times New Roman" w:eastAsia="Times New Roman" w:hAnsi="Times New Roman"/>
          <w:sz w:val="28"/>
          <w:szCs w:val="35"/>
          <w:lang w:eastAsia="ru-RU"/>
        </w:rPr>
        <w:t>1.</w:t>
      </w:r>
      <w:r w:rsidR="00DE4AD6" w:rsidRPr="00DE4AD6">
        <w:rPr>
          <w:rFonts w:ascii="Times New Roman" w:eastAsia="Times New Roman" w:hAnsi="Times New Roman"/>
          <w:sz w:val="28"/>
          <w:szCs w:val="35"/>
          <w:lang w:eastAsia="ru-RU"/>
        </w:rPr>
        <w:t xml:space="preserve">Перечислить последовательность действий при монтаже кабельных линий, основываясь на проект производства работ, рабочие чертежи с соблюдением требований нормативных документов и техники безопасности. </w:t>
      </w:r>
    </w:p>
    <w:p w:rsidR="00DE4AD6" w:rsidRPr="00DE4AD6" w:rsidRDefault="00DE4AD6" w:rsidP="00DE4AD6">
      <w:pPr>
        <w:tabs>
          <w:tab w:val="left" w:pos="900"/>
        </w:tabs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600E9" w:rsidRPr="00A36ACF" w:rsidRDefault="009600E9" w:rsidP="009600E9">
      <w:pPr>
        <w:jc w:val="center"/>
        <w:rPr>
          <w:rFonts w:ascii="Times New Roman" w:hAnsi="Times New Roman"/>
          <w:b/>
          <w:sz w:val="28"/>
          <w:szCs w:val="28"/>
        </w:rPr>
      </w:pPr>
      <w:r w:rsidRPr="003B2071">
        <w:rPr>
          <w:rFonts w:ascii="Times New Roman" w:hAnsi="Times New Roman"/>
          <w:b/>
          <w:sz w:val="28"/>
          <w:szCs w:val="28"/>
        </w:rPr>
        <w:t>ВАРИАНТ</w:t>
      </w:r>
      <w:r w:rsidR="0006562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</w:t>
      </w:r>
      <w:r w:rsidRPr="00A36ACF">
        <w:rPr>
          <w:rFonts w:ascii="Times New Roman" w:hAnsi="Times New Roman"/>
          <w:b/>
          <w:sz w:val="28"/>
          <w:szCs w:val="28"/>
        </w:rPr>
        <w:t>1</w:t>
      </w:r>
    </w:p>
    <w:p w:rsidR="009600E9" w:rsidRPr="0093207E" w:rsidRDefault="009600E9" w:rsidP="009600E9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3207E">
        <w:rPr>
          <w:rFonts w:ascii="Times New Roman" w:hAnsi="Times New Roman"/>
          <w:b/>
          <w:sz w:val="28"/>
          <w:szCs w:val="28"/>
        </w:rPr>
        <w:t>Инструкция</w:t>
      </w:r>
    </w:p>
    <w:p w:rsidR="009600E9" w:rsidRPr="00F3046D" w:rsidRDefault="009600E9" w:rsidP="009600E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EC5128" w:rsidRPr="0038562D" w:rsidRDefault="00EC5128" w:rsidP="00EC512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1: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выполните задание в тестовой форме</w:t>
      </w:r>
    </w:p>
    <w:p w:rsidR="00EC5128" w:rsidRPr="0038562D" w:rsidRDefault="00EC5128" w:rsidP="00EC51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(проверяемые резу</w:t>
      </w:r>
      <w:r w:rsidR="00517D28">
        <w:rPr>
          <w:rFonts w:ascii="Times New Roman" w:eastAsia="Times New Roman" w:hAnsi="Times New Roman"/>
          <w:sz w:val="28"/>
          <w:szCs w:val="28"/>
          <w:lang w:eastAsia="ru-RU"/>
        </w:rPr>
        <w:t xml:space="preserve">льтаты обучения: </w:t>
      </w:r>
      <w:r w:rsidR="001976AB">
        <w:rPr>
          <w:rFonts w:ascii="Times New Roman" w:eastAsia="Times New Roman" w:hAnsi="Times New Roman"/>
          <w:sz w:val="28"/>
          <w:szCs w:val="28"/>
          <w:lang w:eastAsia="ru-RU"/>
        </w:rPr>
        <w:t>З-1 –З-4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EC5128" w:rsidRPr="00517D28" w:rsidRDefault="00EC5128" w:rsidP="00EC51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b/>
          <w:sz w:val="28"/>
          <w:szCs w:val="30"/>
          <w:lang w:eastAsia="ru-RU"/>
        </w:rPr>
        <w:t>1.</w:t>
      </w: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Отметьте правильный ответ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Что необходимо сделать для уменьшения последствий К.З.?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а. отключить поврежденный участок как можно быстрей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б. отключить поврежденный участок, с последующим автоматическим включением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в.плавно снизить нагрузку</w:t>
      </w:r>
    </w:p>
    <w:p w:rsidR="009600E9" w:rsidRPr="00F3046D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b/>
          <w:sz w:val="28"/>
          <w:szCs w:val="30"/>
          <w:lang w:eastAsia="ru-RU"/>
        </w:rPr>
        <w:t>2.</w:t>
      </w: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На что оказывает большое влияние снижение напряжения в системе?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а. на работу энергосистемы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б. не оказывает влияния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в. на работу автоматических устройств</w:t>
      </w:r>
    </w:p>
    <w:p w:rsidR="009600E9" w:rsidRPr="00F3046D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9600E9" w:rsidRPr="009600E9" w:rsidRDefault="009600E9" w:rsidP="009600E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b/>
          <w:sz w:val="28"/>
          <w:szCs w:val="30"/>
          <w:lang w:eastAsia="ru-RU"/>
        </w:rPr>
        <w:t>Цеховые трансформаторные подстанции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b/>
          <w:sz w:val="28"/>
          <w:szCs w:val="30"/>
          <w:lang w:eastAsia="ru-RU"/>
        </w:rPr>
        <w:t>3.</w:t>
      </w: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С помощью чего определяется конструктивное выполнение трансформаторных подстанций?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а. с помощью главной схемы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б. с помощью структурной схемы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в. с помощью принципиальной схемы</w:t>
      </w:r>
    </w:p>
    <w:p w:rsidR="009600E9" w:rsidRPr="00F3046D" w:rsidRDefault="009600E9" w:rsidP="009600E9">
      <w:pPr>
        <w:spacing w:after="0" w:line="240" w:lineRule="auto"/>
        <w:rPr>
          <w:rFonts w:ascii="Times New Roman" w:eastAsia="Times New Roman" w:hAnsi="Times New Roman"/>
          <w:b/>
          <w:sz w:val="28"/>
          <w:szCs w:val="30"/>
          <w:lang w:eastAsia="ru-RU"/>
        </w:rPr>
      </w:pP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b/>
          <w:sz w:val="28"/>
          <w:szCs w:val="30"/>
          <w:lang w:eastAsia="ru-RU"/>
        </w:rPr>
        <w:t>4.</w:t>
      </w: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Из скольких основных узлов состоит цеховая трансформаторная подстанция?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а.3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б.2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в.4</w:t>
      </w:r>
    </w:p>
    <w:p w:rsidR="009600E9" w:rsidRPr="00F3046D" w:rsidRDefault="009600E9" w:rsidP="009600E9">
      <w:pPr>
        <w:spacing w:after="0" w:line="240" w:lineRule="auto"/>
        <w:rPr>
          <w:rFonts w:ascii="Times New Roman" w:eastAsia="Times New Roman" w:hAnsi="Times New Roman"/>
          <w:b/>
          <w:sz w:val="28"/>
          <w:szCs w:val="30"/>
          <w:lang w:eastAsia="ru-RU"/>
        </w:rPr>
      </w:pP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b/>
          <w:sz w:val="28"/>
          <w:szCs w:val="30"/>
          <w:lang w:eastAsia="ru-RU"/>
        </w:rPr>
        <w:t>5</w:t>
      </w: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. Отметьте правильный ответ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Какие трансформаторы на промышленных предприятиях получили наибольшее применение?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а. двухобмоточные трансформаторы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б. трехобмоточные трансформаторы</w:t>
      </w:r>
    </w:p>
    <w:p w:rsidR="009600E9" w:rsidRPr="00F3046D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в. трансформаторы с расщепленной обмоткой</w:t>
      </w:r>
    </w:p>
    <w:p w:rsidR="00A36ACF" w:rsidRPr="00F3046D" w:rsidRDefault="00A36ACF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A36ACF" w:rsidRPr="00892AC2" w:rsidRDefault="00A36ACF" w:rsidP="00A36ACF">
      <w:pPr>
        <w:spacing w:after="0" w:line="240" w:lineRule="auto"/>
        <w:rPr>
          <w:rFonts w:ascii="Times New Roman" w:eastAsia="Times New Roman" w:hAnsi="Times New Roman"/>
          <w:b/>
          <w:sz w:val="28"/>
          <w:szCs w:val="35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2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:ответьте на вопросы экзаменационного билета</w:t>
      </w:r>
      <w:r w:rsidR="00892AC2" w:rsidRPr="008D306E">
        <w:rPr>
          <w:rFonts w:ascii="Times New Roman" w:eastAsia="Times New Roman" w:hAnsi="Times New Roman"/>
          <w:sz w:val="28"/>
          <w:szCs w:val="35"/>
          <w:lang w:eastAsia="ru-RU"/>
        </w:rPr>
        <w:t>и выполнить</w:t>
      </w:r>
      <w:r w:rsidR="00892AC2">
        <w:rPr>
          <w:rFonts w:ascii="Times New Roman" w:eastAsia="Times New Roman" w:hAnsi="Times New Roman"/>
          <w:sz w:val="28"/>
          <w:szCs w:val="35"/>
          <w:lang w:eastAsia="ru-RU"/>
        </w:rPr>
        <w:t xml:space="preserve"> практическое задание.</w:t>
      </w:r>
    </w:p>
    <w:p w:rsidR="00517D28" w:rsidRPr="0038562D" w:rsidRDefault="00A36ACF" w:rsidP="00517D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Проверяем</w:t>
      </w:r>
      <w:r w:rsidR="003B4FE6">
        <w:rPr>
          <w:rFonts w:ascii="Times New Roman" w:eastAsia="Times New Roman" w:hAnsi="Times New Roman"/>
          <w:sz w:val="28"/>
          <w:szCs w:val="28"/>
          <w:lang w:eastAsia="ru-RU"/>
        </w:rPr>
        <w:t>ые результаты обучения: З 1 –З 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517D28">
        <w:rPr>
          <w:rFonts w:ascii="Times New Roman" w:eastAsia="Times New Roman" w:hAnsi="Times New Roman"/>
          <w:sz w:val="28"/>
          <w:szCs w:val="28"/>
          <w:lang w:eastAsia="ru-RU"/>
        </w:rPr>
        <w:t xml:space="preserve">У 1 –У </w:t>
      </w:r>
      <w:r w:rsidR="003B4FE6"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:rsidR="00EE1A7F" w:rsidRPr="00172193" w:rsidRDefault="00EE1A7F" w:rsidP="00EE1A7F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EE1A7F" w:rsidRPr="00172193" w:rsidRDefault="00EE1A7F" w:rsidP="00EE1A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EE1A7F" w:rsidRPr="00172193" w:rsidRDefault="00EE1A7F" w:rsidP="00EE1A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EE1A7F" w:rsidRPr="00EE1A7F" w:rsidRDefault="00EE1A7F" w:rsidP="00EE1A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Время выполнения задания –</w:t>
      </w:r>
      <w:r>
        <w:rPr>
          <w:rFonts w:ascii="Times New Roman" w:hAnsi="Times New Roman"/>
          <w:sz w:val="28"/>
          <w:szCs w:val="28"/>
        </w:rPr>
        <w:t>300 мин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945BED" w:rsidRPr="00172193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945BED" w:rsidRPr="00EE1A7F" w:rsidRDefault="00945BED" w:rsidP="00945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Время выполнения задания –</w:t>
      </w:r>
      <w:r>
        <w:rPr>
          <w:rFonts w:ascii="Times New Roman" w:hAnsi="Times New Roman"/>
          <w:sz w:val="28"/>
          <w:szCs w:val="28"/>
        </w:rPr>
        <w:t>300 мин</w:t>
      </w:r>
    </w:p>
    <w:p w:rsidR="00A36ACF" w:rsidRPr="00830727" w:rsidRDefault="00A36ACF" w:rsidP="00A36AC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Вопросы:</w:t>
      </w:r>
    </w:p>
    <w:p w:rsidR="00A36ACF" w:rsidRPr="00A36ACF" w:rsidRDefault="00A36ACF" w:rsidP="00A36ACF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36ACF">
        <w:rPr>
          <w:rFonts w:ascii="Times New Roman" w:eastAsia="Times New Roman" w:hAnsi="Times New Roman"/>
          <w:sz w:val="28"/>
          <w:szCs w:val="30"/>
          <w:lang w:eastAsia="ru-RU"/>
        </w:rPr>
        <w:t>1. Технологические приемы получения контактных соединений электросваркой и пайкой.</w:t>
      </w:r>
    </w:p>
    <w:p w:rsidR="00A36ACF" w:rsidRPr="00F3046D" w:rsidRDefault="00A36ACF" w:rsidP="00A36ACF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36ACF">
        <w:rPr>
          <w:rFonts w:ascii="Times New Roman" w:eastAsia="Times New Roman" w:hAnsi="Times New Roman"/>
          <w:sz w:val="28"/>
          <w:szCs w:val="30"/>
          <w:lang w:eastAsia="ru-RU"/>
        </w:rPr>
        <w:t>2. Методы испытаний после монтажа силовых трансформаторов.</w:t>
      </w:r>
    </w:p>
    <w:p w:rsidR="00DE4AD6" w:rsidRPr="00F3046D" w:rsidRDefault="00DE4AD6" w:rsidP="00DE4A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E4AD6" w:rsidRDefault="00DE4AD6" w:rsidP="00DE4A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F0FE7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№ 3(выполнить практическое задание)</w:t>
      </w:r>
    </w:p>
    <w:p w:rsidR="004F0FE7" w:rsidRPr="004F0FE7" w:rsidRDefault="004F0FE7" w:rsidP="00DE4A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66DD8" w:rsidRDefault="00866DD8" w:rsidP="00866D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Проверяемые результаты обучения: З 1 –З </w:t>
      </w:r>
      <w:r w:rsidR="003B4FE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 1 –У </w:t>
      </w:r>
      <w:r w:rsidR="003B4FE6"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:rsidR="00EE1A7F" w:rsidRPr="00172193" w:rsidRDefault="00EE1A7F" w:rsidP="00EE1A7F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EE1A7F" w:rsidRPr="00172193" w:rsidRDefault="00EE1A7F" w:rsidP="00EE1A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EE1A7F" w:rsidRPr="00EE1A7F" w:rsidRDefault="00EE1A7F" w:rsidP="00EE1A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воспользоватьсянормативно-технической документац</w:t>
      </w:r>
      <w:r>
        <w:rPr>
          <w:rFonts w:ascii="Times New Roman" w:hAnsi="Times New Roman"/>
          <w:sz w:val="28"/>
          <w:szCs w:val="28"/>
        </w:rPr>
        <w:t>ией и методической литературой.</w:t>
      </w:r>
    </w:p>
    <w:p w:rsidR="004C71E0" w:rsidRPr="007E180B" w:rsidRDefault="004C71E0" w:rsidP="00DE4A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E4AD6" w:rsidRPr="00DE4AD6" w:rsidRDefault="004C71E0" w:rsidP="00DE4AD6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>
        <w:rPr>
          <w:rFonts w:ascii="Times New Roman" w:eastAsia="Times New Roman" w:hAnsi="Times New Roman"/>
          <w:sz w:val="28"/>
          <w:szCs w:val="35"/>
          <w:lang w:eastAsia="ru-RU"/>
        </w:rPr>
        <w:t>1.</w:t>
      </w:r>
      <w:r w:rsidR="00DE4AD6" w:rsidRPr="00DE4AD6">
        <w:rPr>
          <w:rFonts w:ascii="Times New Roman" w:eastAsia="Times New Roman" w:hAnsi="Times New Roman"/>
          <w:sz w:val="28"/>
          <w:szCs w:val="35"/>
          <w:lang w:eastAsia="ru-RU"/>
        </w:rPr>
        <w:t xml:space="preserve">Составить первый раздел ППЭР –пояснительную записку по монтажу </w:t>
      </w:r>
    </w:p>
    <w:p w:rsidR="00DE4AD6" w:rsidRPr="00DE4AD6" w:rsidRDefault="00DE4AD6" w:rsidP="00DE4AD6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 w:rsidRPr="00DE4AD6">
        <w:rPr>
          <w:rFonts w:ascii="Times New Roman" w:eastAsia="Times New Roman" w:hAnsi="Times New Roman"/>
          <w:sz w:val="28"/>
          <w:szCs w:val="35"/>
          <w:lang w:eastAsia="ru-RU"/>
        </w:rPr>
        <w:t xml:space="preserve">воздушной линии ниже 1000 Вв пределах жилого массива. </w:t>
      </w:r>
    </w:p>
    <w:p w:rsidR="00965878" w:rsidRPr="00F3046D" w:rsidRDefault="00965878" w:rsidP="009600E9">
      <w:pPr>
        <w:jc w:val="both"/>
        <w:rPr>
          <w:rFonts w:ascii="Times New Roman" w:hAnsi="Times New Roman"/>
          <w:b/>
          <w:bCs/>
          <w:color w:val="000000"/>
          <w:sz w:val="24"/>
          <w:szCs w:val="28"/>
        </w:rPr>
      </w:pPr>
    </w:p>
    <w:p w:rsidR="009600E9" w:rsidRPr="00DE4AD6" w:rsidRDefault="009600E9" w:rsidP="009600E9">
      <w:pPr>
        <w:jc w:val="center"/>
        <w:rPr>
          <w:rFonts w:ascii="Times New Roman" w:hAnsi="Times New Roman"/>
          <w:b/>
          <w:sz w:val="28"/>
          <w:szCs w:val="28"/>
        </w:rPr>
      </w:pPr>
      <w:r w:rsidRPr="003B2071">
        <w:rPr>
          <w:rFonts w:ascii="Times New Roman" w:hAnsi="Times New Roman"/>
          <w:b/>
          <w:sz w:val="28"/>
          <w:szCs w:val="28"/>
        </w:rPr>
        <w:t>ВАРИАНТ</w:t>
      </w:r>
      <w:r w:rsidR="0006562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</w:t>
      </w:r>
      <w:r w:rsidR="00DE4AD6" w:rsidRPr="00DE4AD6">
        <w:rPr>
          <w:rFonts w:ascii="Times New Roman" w:hAnsi="Times New Roman"/>
          <w:b/>
          <w:sz w:val="28"/>
          <w:szCs w:val="28"/>
        </w:rPr>
        <w:t>2</w:t>
      </w:r>
    </w:p>
    <w:p w:rsidR="009600E9" w:rsidRPr="0093207E" w:rsidRDefault="009600E9" w:rsidP="009600E9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3207E">
        <w:rPr>
          <w:rFonts w:ascii="Times New Roman" w:hAnsi="Times New Roman"/>
          <w:b/>
          <w:sz w:val="28"/>
          <w:szCs w:val="28"/>
        </w:rPr>
        <w:t>Инструкция</w:t>
      </w:r>
    </w:p>
    <w:p w:rsidR="009600E9" w:rsidRPr="00F3046D" w:rsidRDefault="009600E9" w:rsidP="009600E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EC5128" w:rsidRPr="0038562D" w:rsidRDefault="00EC5128" w:rsidP="00EC512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1: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выполните задание в тестовой форме</w:t>
      </w:r>
    </w:p>
    <w:p w:rsidR="00EC5128" w:rsidRPr="0038562D" w:rsidRDefault="00EC5128" w:rsidP="00EC51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(проверяемые ре</w:t>
      </w:r>
      <w:r w:rsidR="00517D28">
        <w:rPr>
          <w:rFonts w:ascii="Times New Roman" w:eastAsia="Times New Roman" w:hAnsi="Times New Roman"/>
          <w:sz w:val="28"/>
          <w:szCs w:val="28"/>
          <w:lang w:eastAsia="ru-RU"/>
        </w:rPr>
        <w:t xml:space="preserve">зультаты обучения: </w:t>
      </w:r>
      <w:r w:rsidR="001976AB">
        <w:rPr>
          <w:rFonts w:ascii="Times New Roman" w:eastAsia="Times New Roman" w:hAnsi="Times New Roman"/>
          <w:sz w:val="28"/>
          <w:szCs w:val="28"/>
          <w:lang w:eastAsia="ru-RU"/>
        </w:rPr>
        <w:t>З-1 –З-4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EC5128" w:rsidRPr="00517D28" w:rsidRDefault="00EC5128" w:rsidP="00EC51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EC5128">
        <w:rPr>
          <w:rFonts w:ascii="Times New Roman" w:eastAsia="Times New Roman" w:hAnsi="Times New Roman"/>
          <w:b/>
          <w:sz w:val="28"/>
          <w:szCs w:val="30"/>
          <w:lang w:eastAsia="ru-RU"/>
        </w:rPr>
        <w:t>1</w:t>
      </w:r>
      <w:r w:rsidRPr="009600E9">
        <w:rPr>
          <w:rFonts w:ascii="Times New Roman" w:eastAsia="Times New Roman" w:hAnsi="Times New Roman"/>
          <w:b/>
          <w:sz w:val="28"/>
          <w:szCs w:val="30"/>
          <w:lang w:eastAsia="ru-RU"/>
        </w:rPr>
        <w:t>.</w:t>
      </w: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Каким образом следует выполнять взаимное расположение узлов подстанции?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а.длина ошиновки и кабелей должна быть минимальной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б.удобной для осмотра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в.удобной для очистки снега (ремонта)</w:t>
      </w:r>
    </w:p>
    <w:p w:rsidR="009600E9" w:rsidRPr="00EC5128" w:rsidRDefault="009600E9" w:rsidP="009600E9">
      <w:pPr>
        <w:spacing w:after="0" w:line="240" w:lineRule="auto"/>
        <w:rPr>
          <w:rFonts w:ascii="Times New Roman" w:eastAsia="Times New Roman" w:hAnsi="Times New Roman"/>
          <w:b/>
          <w:sz w:val="28"/>
          <w:szCs w:val="30"/>
          <w:lang w:eastAsia="ru-RU"/>
        </w:rPr>
      </w:pP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EC5128">
        <w:rPr>
          <w:rFonts w:ascii="Times New Roman" w:eastAsia="Times New Roman" w:hAnsi="Times New Roman"/>
          <w:b/>
          <w:sz w:val="28"/>
          <w:szCs w:val="30"/>
          <w:lang w:eastAsia="ru-RU"/>
        </w:rPr>
        <w:t>2</w:t>
      </w:r>
      <w:r w:rsidRPr="009600E9">
        <w:rPr>
          <w:rFonts w:ascii="Times New Roman" w:eastAsia="Times New Roman" w:hAnsi="Times New Roman"/>
          <w:b/>
          <w:sz w:val="28"/>
          <w:szCs w:val="30"/>
          <w:lang w:eastAsia="ru-RU"/>
        </w:rPr>
        <w:t>.</w:t>
      </w: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Какие трансформаторные подстанции в цехах промышленных предприятий имеют наибольшее распространение?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а.комплектные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б.комплексные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в.компонентные</w:t>
      </w:r>
    </w:p>
    <w:p w:rsidR="009600E9" w:rsidRPr="00EC5128" w:rsidRDefault="009600E9" w:rsidP="009600E9">
      <w:pPr>
        <w:spacing w:after="0" w:line="240" w:lineRule="auto"/>
        <w:rPr>
          <w:rFonts w:ascii="Times New Roman" w:eastAsia="Times New Roman" w:hAnsi="Times New Roman"/>
          <w:b/>
          <w:sz w:val="28"/>
          <w:szCs w:val="30"/>
          <w:lang w:eastAsia="ru-RU"/>
        </w:rPr>
      </w:pP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EC5128">
        <w:rPr>
          <w:rFonts w:ascii="Times New Roman" w:eastAsia="Times New Roman" w:hAnsi="Times New Roman"/>
          <w:b/>
          <w:sz w:val="28"/>
          <w:szCs w:val="30"/>
          <w:lang w:eastAsia="ru-RU"/>
        </w:rPr>
        <w:t>3</w:t>
      </w:r>
      <w:r w:rsidRPr="009600E9">
        <w:rPr>
          <w:rFonts w:ascii="Times New Roman" w:eastAsia="Times New Roman" w:hAnsi="Times New Roman"/>
          <w:b/>
          <w:sz w:val="28"/>
          <w:szCs w:val="30"/>
          <w:lang w:eastAsia="ru-RU"/>
        </w:rPr>
        <w:t>.</w:t>
      </w: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Какой недостаток имеют КТП?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а.низкая надежность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б.высокая стоимость</w:t>
      </w:r>
    </w:p>
    <w:p w:rsidR="009600E9" w:rsidRPr="009600E9" w:rsidRDefault="009600E9" w:rsidP="009600E9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в.сложная конструкция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b/>
          <w:sz w:val="28"/>
          <w:szCs w:val="30"/>
          <w:lang w:eastAsia="ru-RU"/>
        </w:rPr>
      </w:pP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b/>
          <w:sz w:val="28"/>
          <w:szCs w:val="30"/>
          <w:lang w:eastAsia="ru-RU"/>
        </w:rPr>
        <w:t>4.</w:t>
      </w: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Вследствие чего возникают короткие замыкания?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а. при нарушении изоляции электрических цепей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б. резкого снижения нагрузки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в. плавного увеличения сопротивления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F3046D">
        <w:rPr>
          <w:rFonts w:ascii="Times New Roman" w:eastAsia="Times New Roman" w:hAnsi="Times New Roman"/>
          <w:b/>
          <w:sz w:val="28"/>
          <w:szCs w:val="30"/>
          <w:lang w:eastAsia="ru-RU"/>
        </w:rPr>
        <w:t>5</w:t>
      </w:r>
      <w:r w:rsidRPr="009600E9">
        <w:rPr>
          <w:rFonts w:ascii="Times New Roman" w:eastAsia="Times New Roman" w:hAnsi="Times New Roman"/>
          <w:b/>
          <w:sz w:val="28"/>
          <w:szCs w:val="30"/>
          <w:lang w:eastAsia="ru-RU"/>
        </w:rPr>
        <w:t>.</w:t>
      </w: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 xml:space="preserve"> Отметьте правильный ответ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Какие К.З. чаще всего возникают в системе трехфазного переменного тока?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а. однофазные К.З.</w:t>
      </w:r>
    </w:p>
    <w:p w:rsidR="009600E9" w:rsidRPr="009600E9" w:rsidRDefault="009600E9" w:rsidP="009600E9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9600E9">
        <w:rPr>
          <w:rFonts w:ascii="Times New Roman" w:eastAsia="Times New Roman" w:hAnsi="Times New Roman"/>
          <w:sz w:val="28"/>
          <w:szCs w:val="30"/>
          <w:lang w:eastAsia="ru-RU"/>
        </w:rPr>
        <w:t>б. двухфазные К.З.</w:t>
      </w:r>
    </w:p>
    <w:p w:rsidR="00965878" w:rsidRPr="00F3046D" w:rsidRDefault="00DE4AD6" w:rsidP="00DE4AD6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/>
          <w:sz w:val="28"/>
          <w:szCs w:val="30"/>
          <w:lang w:eastAsia="ru-RU"/>
        </w:rPr>
        <w:t>в. трехфазные К.З.</w:t>
      </w:r>
    </w:p>
    <w:p w:rsidR="00DE4AD6" w:rsidRPr="00F3046D" w:rsidRDefault="00DE4AD6" w:rsidP="00DE4AD6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</w:p>
    <w:p w:rsidR="00A36ACF" w:rsidRPr="00892AC2" w:rsidRDefault="00A36ACF" w:rsidP="00A36ACF">
      <w:pPr>
        <w:spacing w:after="0" w:line="240" w:lineRule="auto"/>
        <w:rPr>
          <w:rFonts w:ascii="Times New Roman" w:eastAsia="Times New Roman" w:hAnsi="Times New Roman"/>
          <w:b/>
          <w:sz w:val="28"/>
          <w:szCs w:val="35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2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:ответьте на вопросы экзаменационного билета</w:t>
      </w:r>
      <w:r w:rsidR="00892AC2" w:rsidRPr="008D306E">
        <w:rPr>
          <w:rFonts w:ascii="Times New Roman" w:eastAsia="Times New Roman" w:hAnsi="Times New Roman"/>
          <w:sz w:val="28"/>
          <w:szCs w:val="35"/>
          <w:lang w:eastAsia="ru-RU"/>
        </w:rPr>
        <w:t>и выполнить</w:t>
      </w:r>
      <w:r w:rsidR="00892AC2">
        <w:rPr>
          <w:rFonts w:ascii="Times New Roman" w:eastAsia="Times New Roman" w:hAnsi="Times New Roman"/>
          <w:sz w:val="28"/>
          <w:szCs w:val="35"/>
          <w:lang w:eastAsia="ru-RU"/>
        </w:rPr>
        <w:t xml:space="preserve"> практическое задание.</w:t>
      </w:r>
    </w:p>
    <w:p w:rsidR="00517D28" w:rsidRPr="0038562D" w:rsidRDefault="00A36ACF" w:rsidP="00517D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Проверяемые результаты обучения: З 1 –З </w:t>
      </w:r>
      <w:r w:rsidR="003B4FE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517D28">
        <w:rPr>
          <w:rFonts w:ascii="Times New Roman" w:eastAsia="Times New Roman" w:hAnsi="Times New Roman"/>
          <w:sz w:val="28"/>
          <w:szCs w:val="28"/>
          <w:lang w:eastAsia="ru-RU"/>
        </w:rPr>
        <w:t xml:space="preserve">У 1 –У </w:t>
      </w:r>
      <w:r w:rsidR="003B4FE6"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:rsidR="00EE1A7F" w:rsidRPr="00172193" w:rsidRDefault="00EE1A7F" w:rsidP="00EE1A7F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EE1A7F" w:rsidRPr="00172193" w:rsidRDefault="00EE1A7F" w:rsidP="00EE1A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EE1A7F" w:rsidRPr="00172193" w:rsidRDefault="00EE1A7F" w:rsidP="00EE1A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EE1A7F" w:rsidRPr="00EE1A7F" w:rsidRDefault="00EE1A7F" w:rsidP="00EE1A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Время выполнения задания –</w:t>
      </w:r>
      <w:r>
        <w:rPr>
          <w:rFonts w:ascii="Times New Roman" w:hAnsi="Times New Roman"/>
          <w:sz w:val="28"/>
          <w:szCs w:val="28"/>
        </w:rPr>
        <w:t>300 мин</w:t>
      </w:r>
    </w:p>
    <w:p w:rsidR="00A36ACF" w:rsidRPr="00830727" w:rsidRDefault="00A36ACF" w:rsidP="00A36AC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5305">
        <w:rPr>
          <w:rFonts w:ascii="Times New Roman" w:eastAsia="Times New Roman" w:hAnsi="Times New Roman"/>
          <w:b/>
          <w:sz w:val="28"/>
          <w:szCs w:val="28"/>
          <w:lang w:eastAsia="ru-RU"/>
        </w:rPr>
        <w:t>Вопросы:</w:t>
      </w:r>
    </w:p>
    <w:p w:rsidR="00A36ACF" w:rsidRPr="00A36ACF" w:rsidRDefault="00A36ACF" w:rsidP="00A36ACF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eastAsia="ru-RU"/>
        </w:rPr>
      </w:pPr>
      <w:r w:rsidRPr="00A36ACF">
        <w:rPr>
          <w:rFonts w:ascii="Times New Roman" w:eastAsia="Times New Roman" w:hAnsi="Times New Roman"/>
          <w:sz w:val="28"/>
          <w:szCs w:val="30"/>
          <w:lang w:eastAsia="ru-RU"/>
        </w:rPr>
        <w:t>1. Технология монтажа концевых заделок на кабелях напряжением до 10 кВ.</w:t>
      </w:r>
    </w:p>
    <w:p w:rsidR="00DE4AD6" w:rsidRPr="00F3046D" w:rsidRDefault="00A36ACF" w:rsidP="00DE4AD6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  <w:r w:rsidRPr="00A36ACF">
        <w:rPr>
          <w:rFonts w:ascii="Times New Roman" w:eastAsia="Times New Roman" w:hAnsi="Times New Roman"/>
          <w:sz w:val="28"/>
          <w:szCs w:val="30"/>
          <w:lang w:eastAsia="ru-RU"/>
        </w:rPr>
        <w:t>2. Пусконаладочные испытания защитных заземляющих устройств.</w:t>
      </w:r>
    </w:p>
    <w:p w:rsidR="00DE4AD6" w:rsidRPr="00F3046D" w:rsidRDefault="00DE4AD6" w:rsidP="00DE4A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E4AD6" w:rsidRDefault="00DE4AD6" w:rsidP="00DE4A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F0FE7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№ 3(выполнить практическое задание)</w:t>
      </w:r>
    </w:p>
    <w:p w:rsidR="004F0FE7" w:rsidRPr="004F0FE7" w:rsidRDefault="004F0FE7" w:rsidP="00DE4A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C71E0" w:rsidRPr="00866DD8" w:rsidRDefault="00866DD8" w:rsidP="00866D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Проверяемые результаты обучения: З 1 –З </w:t>
      </w:r>
      <w:r w:rsidR="003B4FE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8562D">
        <w:rPr>
          <w:rFonts w:ascii="Times New Roman" w:eastAsia="Times New Roman" w:hAnsi="Times New Roman"/>
          <w:sz w:val="28"/>
          <w:szCs w:val="28"/>
          <w:lang w:eastAsia="ru-RU"/>
        </w:rPr>
        <w:t>и умения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 1 –У </w:t>
      </w:r>
      <w:r w:rsidR="003B4FE6"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:rsidR="00EE1A7F" w:rsidRPr="00172193" w:rsidRDefault="00EE1A7F" w:rsidP="00EE1A7F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EE1A7F" w:rsidRPr="00172193" w:rsidRDefault="00EE1A7F" w:rsidP="00EE1A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EE1A7F" w:rsidRPr="00172193" w:rsidRDefault="00EE1A7F" w:rsidP="00EE1A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воспользоватьсянормативно-технической документацией и методической литературой.</w:t>
      </w:r>
    </w:p>
    <w:p w:rsidR="004C71E0" w:rsidRPr="00DE4AD6" w:rsidRDefault="004C71E0" w:rsidP="00DE4AD6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</w:p>
    <w:p w:rsidR="007553A4" w:rsidRDefault="004C71E0" w:rsidP="00DE4AD6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>
        <w:rPr>
          <w:rFonts w:ascii="Times New Roman" w:eastAsia="Times New Roman" w:hAnsi="Times New Roman"/>
          <w:sz w:val="28"/>
          <w:szCs w:val="35"/>
          <w:lang w:eastAsia="ru-RU"/>
        </w:rPr>
        <w:t>1.</w:t>
      </w:r>
      <w:r w:rsidR="00DE4AD6" w:rsidRPr="00DE4AD6">
        <w:rPr>
          <w:rFonts w:ascii="Times New Roman" w:eastAsia="Times New Roman" w:hAnsi="Times New Roman"/>
          <w:sz w:val="28"/>
          <w:szCs w:val="35"/>
          <w:lang w:eastAsia="ru-RU"/>
        </w:rPr>
        <w:t xml:space="preserve">Составить первый раздел ППЭР –пояснительную записку по монтажу воздушной линии ниже 1000 Вв лесопосадке. </w:t>
      </w:r>
    </w:p>
    <w:p w:rsidR="00C85725" w:rsidRPr="00C85725" w:rsidRDefault="00C85725" w:rsidP="00AD12A5">
      <w:pPr>
        <w:spacing w:after="0" w:line="36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85725" w:rsidRPr="005D15BB" w:rsidRDefault="00C85725" w:rsidP="00C85725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85725">
        <w:rPr>
          <w:rFonts w:ascii="Times New Roman" w:hAnsi="Times New Roman"/>
          <w:color w:val="FF0000"/>
          <w:sz w:val="28"/>
          <w:szCs w:val="28"/>
        </w:rPr>
        <w:tab/>
      </w:r>
      <w:r w:rsidRPr="005D15BB">
        <w:rPr>
          <w:rFonts w:ascii="Times New Roman" w:hAnsi="Times New Roman"/>
          <w:b/>
          <w:color w:val="000000" w:themeColor="text1"/>
          <w:sz w:val="28"/>
          <w:szCs w:val="28"/>
        </w:rPr>
        <w:t>Профессиональные компетенции:</w:t>
      </w:r>
    </w:p>
    <w:tbl>
      <w:tblPr>
        <w:tblStyle w:val="TableNormal"/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8718"/>
      </w:tblGrid>
      <w:tr w:rsidR="003B4FE6" w:rsidTr="0077530E">
        <w:trPr>
          <w:trHeight w:val="642"/>
        </w:trPr>
        <w:tc>
          <w:tcPr>
            <w:tcW w:w="1205" w:type="dxa"/>
          </w:tcPr>
          <w:p w:rsidR="003B4FE6" w:rsidRDefault="003B4FE6" w:rsidP="0077530E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Код</w:t>
            </w:r>
          </w:p>
        </w:tc>
        <w:tc>
          <w:tcPr>
            <w:tcW w:w="8718" w:type="dxa"/>
          </w:tcPr>
          <w:p w:rsidR="003B4FE6" w:rsidRPr="00024B55" w:rsidRDefault="003B4FE6" w:rsidP="0077530E">
            <w:pPr>
              <w:pStyle w:val="TableParagraph"/>
              <w:spacing w:before="1" w:line="322" w:lineRule="exact"/>
              <w:ind w:left="105"/>
              <w:rPr>
                <w:b/>
                <w:sz w:val="28"/>
                <w:lang w:val="ru-RU"/>
              </w:rPr>
            </w:pPr>
            <w:r w:rsidRPr="00024B55">
              <w:rPr>
                <w:b/>
                <w:sz w:val="28"/>
                <w:lang w:val="ru-RU"/>
              </w:rPr>
              <w:t>Наименование видов деяте</w:t>
            </w:r>
            <w:r>
              <w:rPr>
                <w:b/>
                <w:sz w:val="28"/>
                <w:lang w:val="ru-RU"/>
              </w:rPr>
              <w:t>льности и профессиональных ком</w:t>
            </w:r>
            <w:r w:rsidRPr="00024B55">
              <w:rPr>
                <w:b/>
                <w:sz w:val="28"/>
                <w:lang w:val="ru-RU"/>
              </w:rPr>
              <w:t>петенций</w:t>
            </w:r>
          </w:p>
        </w:tc>
      </w:tr>
      <w:tr w:rsidR="003B4FE6" w:rsidTr="0077530E">
        <w:trPr>
          <w:trHeight w:val="643"/>
        </w:trPr>
        <w:tc>
          <w:tcPr>
            <w:tcW w:w="1205" w:type="dxa"/>
          </w:tcPr>
          <w:p w:rsidR="003B4FE6" w:rsidRDefault="003B4FE6" w:rsidP="0077530E">
            <w:pPr>
              <w:pStyle w:val="TableParagraph"/>
              <w:spacing w:line="313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ВД 03.</w:t>
            </w:r>
          </w:p>
        </w:tc>
        <w:tc>
          <w:tcPr>
            <w:tcW w:w="8718" w:type="dxa"/>
          </w:tcPr>
          <w:p w:rsidR="003B4FE6" w:rsidRPr="00024B55" w:rsidRDefault="003B4FE6" w:rsidP="0077530E">
            <w:pPr>
              <w:pStyle w:val="TableParagraph"/>
              <w:spacing w:line="312" w:lineRule="exact"/>
              <w:ind w:left="105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Организация и выполнение работ по монтажу, наладке и</w:t>
            </w:r>
          </w:p>
          <w:p w:rsidR="003B4FE6" w:rsidRDefault="003B4FE6" w:rsidP="0077530E">
            <w:pPr>
              <w:pStyle w:val="TableParagraph"/>
              <w:spacing w:line="311" w:lineRule="exact"/>
              <w:ind w:left="105"/>
              <w:rPr>
                <w:sz w:val="28"/>
              </w:rPr>
            </w:pPr>
            <w:r>
              <w:rPr>
                <w:sz w:val="28"/>
              </w:rPr>
              <w:t>эксплуатации электрических сетей</w:t>
            </w:r>
          </w:p>
        </w:tc>
      </w:tr>
      <w:tr w:rsidR="003B4FE6" w:rsidTr="0077530E">
        <w:trPr>
          <w:trHeight w:val="642"/>
        </w:trPr>
        <w:tc>
          <w:tcPr>
            <w:tcW w:w="1205" w:type="dxa"/>
          </w:tcPr>
          <w:p w:rsidR="003B4FE6" w:rsidRDefault="003B4FE6" w:rsidP="0077530E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ПК 3.1.</w:t>
            </w:r>
          </w:p>
        </w:tc>
        <w:tc>
          <w:tcPr>
            <w:tcW w:w="8718" w:type="dxa"/>
          </w:tcPr>
          <w:p w:rsidR="003B4FE6" w:rsidRPr="00024B55" w:rsidRDefault="003B4FE6" w:rsidP="0077530E">
            <w:pPr>
              <w:pStyle w:val="TableParagraph"/>
              <w:spacing w:line="315" w:lineRule="exact"/>
              <w:ind w:left="105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Организовывать и производить монтаж воздушных и кабельных</w:t>
            </w:r>
          </w:p>
          <w:p w:rsidR="003B4FE6" w:rsidRPr="00024B55" w:rsidRDefault="003B4FE6" w:rsidP="0077530E">
            <w:pPr>
              <w:pStyle w:val="TableParagraph"/>
              <w:spacing w:line="308" w:lineRule="exact"/>
              <w:ind w:left="105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линий с соблюдением технологической последовательности;</w:t>
            </w:r>
          </w:p>
        </w:tc>
      </w:tr>
      <w:tr w:rsidR="003B4FE6" w:rsidTr="0077530E">
        <w:trPr>
          <w:trHeight w:val="645"/>
        </w:trPr>
        <w:tc>
          <w:tcPr>
            <w:tcW w:w="1205" w:type="dxa"/>
          </w:tcPr>
          <w:p w:rsidR="003B4FE6" w:rsidRDefault="003B4FE6" w:rsidP="0077530E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ПК 3.2.</w:t>
            </w:r>
          </w:p>
        </w:tc>
        <w:tc>
          <w:tcPr>
            <w:tcW w:w="8718" w:type="dxa"/>
          </w:tcPr>
          <w:p w:rsidR="003B4FE6" w:rsidRPr="00024B55" w:rsidRDefault="003B4FE6" w:rsidP="0077530E">
            <w:pPr>
              <w:pStyle w:val="TableParagraph"/>
              <w:spacing w:line="315" w:lineRule="exact"/>
              <w:ind w:left="105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Организовывать и производить наладку и испытания устройств</w:t>
            </w:r>
          </w:p>
          <w:p w:rsidR="003B4FE6" w:rsidRDefault="003B4FE6" w:rsidP="0077530E">
            <w:pPr>
              <w:pStyle w:val="TableParagraph"/>
              <w:spacing w:line="311" w:lineRule="exact"/>
              <w:ind w:left="105"/>
              <w:rPr>
                <w:sz w:val="28"/>
              </w:rPr>
            </w:pPr>
            <w:r>
              <w:rPr>
                <w:sz w:val="28"/>
              </w:rPr>
              <w:t>воздушных и кабельных линий;</w:t>
            </w:r>
          </w:p>
        </w:tc>
      </w:tr>
      <w:tr w:rsidR="003B4FE6" w:rsidTr="0077530E">
        <w:trPr>
          <w:trHeight w:val="643"/>
        </w:trPr>
        <w:tc>
          <w:tcPr>
            <w:tcW w:w="1205" w:type="dxa"/>
          </w:tcPr>
          <w:p w:rsidR="003B4FE6" w:rsidRDefault="003B4FE6" w:rsidP="0077530E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ПК 3.3.</w:t>
            </w:r>
          </w:p>
        </w:tc>
        <w:tc>
          <w:tcPr>
            <w:tcW w:w="8718" w:type="dxa"/>
          </w:tcPr>
          <w:p w:rsidR="003B4FE6" w:rsidRPr="00024B55" w:rsidRDefault="003B4FE6" w:rsidP="0077530E">
            <w:pPr>
              <w:pStyle w:val="TableParagraph"/>
              <w:spacing w:line="315" w:lineRule="exact"/>
              <w:ind w:left="105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Организовывать и производить эксплуатацию электрических сетей;</w:t>
            </w:r>
          </w:p>
        </w:tc>
      </w:tr>
      <w:tr w:rsidR="003B4FE6" w:rsidTr="0077530E">
        <w:trPr>
          <w:trHeight w:val="323"/>
        </w:trPr>
        <w:tc>
          <w:tcPr>
            <w:tcW w:w="1205" w:type="dxa"/>
          </w:tcPr>
          <w:p w:rsidR="003B4FE6" w:rsidRDefault="003B4FE6" w:rsidP="0077530E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ПК 3.4.</w:t>
            </w:r>
          </w:p>
        </w:tc>
        <w:tc>
          <w:tcPr>
            <w:tcW w:w="8718" w:type="dxa"/>
          </w:tcPr>
          <w:p w:rsidR="003B4FE6" w:rsidRPr="00024B55" w:rsidRDefault="003B4FE6" w:rsidP="0077530E">
            <w:pPr>
              <w:pStyle w:val="TableParagraph"/>
              <w:spacing w:line="304" w:lineRule="exact"/>
              <w:ind w:left="105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Участвовать в проектировании электрических сетей</w:t>
            </w:r>
          </w:p>
        </w:tc>
      </w:tr>
    </w:tbl>
    <w:p w:rsidR="00C85725" w:rsidRPr="00C85725" w:rsidRDefault="00C85725" w:rsidP="00C857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color w:val="FF0000"/>
          <w:sz w:val="28"/>
          <w:szCs w:val="28"/>
        </w:rPr>
      </w:pPr>
    </w:p>
    <w:p w:rsidR="00C85725" w:rsidRPr="005D15BB" w:rsidRDefault="00C85725" w:rsidP="00C857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D15BB">
        <w:rPr>
          <w:rFonts w:ascii="Times New Roman" w:hAnsi="Times New Roman"/>
          <w:b/>
          <w:color w:val="000000" w:themeColor="text1"/>
          <w:sz w:val="28"/>
          <w:szCs w:val="28"/>
        </w:rPr>
        <w:t>Общие компетенции:</w:t>
      </w:r>
    </w:p>
    <w:tbl>
      <w:tblPr>
        <w:tblStyle w:val="TableNormal"/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9"/>
        <w:gridCol w:w="8694"/>
      </w:tblGrid>
      <w:tr w:rsidR="003B4FE6" w:rsidTr="0077530E">
        <w:trPr>
          <w:trHeight w:val="275"/>
        </w:trPr>
        <w:tc>
          <w:tcPr>
            <w:tcW w:w="1229" w:type="dxa"/>
          </w:tcPr>
          <w:p w:rsidR="003B4FE6" w:rsidRDefault="003B4FE6" w:rsidP="0077530E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8694" w:type="dxa"/>
          </w:tcPr>
          <w:p w:rsidR="003B4FE6" w:rsidRDefault="003B4FE6" w:rsidP="0077530E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общих компетенций</w:t>
            </w:r>
          </w:p>
        </w:tc>
      </w:tr>
      <w:tr w:rsidR="003B4FE6" w:rsidTr="0077530E">
        <w:trPr>
          <w:trHeight w:val="940"/>
        </w:trPr>
        <w:tc>
          <w:tcPr>
            <w:tcW w:w="1229" w:type="dxa"/>
          </w:tcPr>
          <w:p w:rsidR="003B4FE6" w:rsidRDefault="003B4FE6" w:rsidP="0077530E">
            <w:pPr>
              <w:pStyle w:val="TableParagraph"/>
              <w:spacing w:line="315" w:lineRule="exact"/>
              <w:ind w:left="186"/>
              <w:rPr>
                <w:sz w:val="28"/>
              </w:rPr>
            </w:pPr>
            <w:r>
              <w:rPr>
                <w:sz w:val="28"/>
              </w:rPr>
              <w:t>ОК 01</w:t>
            </w:r>
          </w:p>
        </w:tc>
        <w:tc>
          <w:tcPr>
            <w:tcW w:w="8694" w:type="dxa"/>
          </w:tcPr>
          <w:p w:rsidR="003B4FE6" w:rsidRPr="00024B55" w:rsidRDefault="003B4FE6" w:rsidP="0077530E">
            <w:pPr>
              <w:pStyle w:val="TableParagraph"/>
              <w:spacing w:line="276" w:lineRule="auto"/>
              <w:ind w:left="107" w:right="1570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3B4FE6" w:rsidTr="0077530E">
        <w:trPr>
          <w:trHeight w:val="966"/>
        </w:trPr>
        <w:tc>
          <w:tcPr>
            <w:tcW w:w="1229" w:type="dxa"/>
          </w:tcPr>
          <w:p w:rsidR="003B4FE6" w:rsidRDefault="003B4FE6" w:rsidP="0077530E">
            <w:pPr>
              <w:pStyle w:val="TableParagraph"/>
              <w:spacing w:line="315" w:lineRule="exact"/>
              <w:ind w:left="186"/>
              <w:rPr>
                <w:sz w:val="28"/>
              </w:rPr>
            </w:pPr>
            <w:r>
              <w:rPr>
                <w:sz w:val="28"/>
              </w:rPr>
              <w:t>ОК 02</w:t>
            </w:r>
          </w:p>
        </w:tc>
        <w:tc>
          <w:tcPr>
            <w:tcW w:w="8694" w:type="dxa"/>
          </w:tcPr>
          <w:p w:rsidR="003B4FE6" w:rsidRPr="00024B55" w:rsidRDefault="003B4FE6" w:rsidP="0077530E">
            <w:pPr>
              <w:pStyle w:val="TableParagraph"/>
              <w:ind w:left="107" w:right="997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Осуществлять поиск, анализ и интерпретацию информации, необходимой для выполнения задач профессиональной</w:t>
            </w:r>
          </w:p>
          <w:p w:rsidR="003B4FE6" w:rsidRDefault="003B4FE6" w:rsidP="0077530E">
            <w:pPr>
              <w:pStyle w:val="TableParagraph"/>
              <w:spacing w:line="310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</w:p>
        </w:tc>
      </w:tr>
      <w:tr w:rsidR="003B4FE6" w:rsidTr="0077530E">
        <w:trPr>
          <w:trHeight w:val="642"/>
        </w:trPr>
        <w:tc>
          <w:tcPr>
            <w:tcW w:w="1229" w:type="dxa"/>
          </w:tcPr>
          <w:p w:rsidR="003B4FE6" w:rsidRDefault="003B4FE6" w:rsidP="0077530E">
            <w:pPr>
              <w:pStyle w:val="TableParagraph"/>
              <w:spacing w:line="315" w:lineRule="exact"/>
              <w:ind w:left="186"/>
              <w:rPr>
                <w:sz w:val="28"/>
              </w:rPr>
            </w:pPr>
            <w:r>
              <w:rPr>
                <w:sz w:val="28"/>
              </w:rPr>
              <w:t>ОК 03</w:t>
            </w:r>
          </w:p>
        </w:tc>
        <w:tc>
          <w:tcPr>
            <w:tcW w:w="8694" w:type="dxa"/>
          </w:tcPr>
          <w:p w:rsidR="003B4FE6" w:rsidRPr="00024B55" w:rsidRDefault="003B4FE6" w:rsidP="0077530E">
            <w:pPr>
              <w:pStyle w:val="TableParagraph"/>
              <w:spacing w:line="315" w:lineRule="exact"/>
              <w:ind w:left="107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Планировать и реализовывать собственное профессиональное и</w:t>
            </w:r>
          </w:p>
          <w:p w:rsidR="003B4FE6" w:rsidRDefault="003B4FE6" w:rsidP="0077530E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личностное развитие.</w:t>
            </w:r>
          </w:p>
        </w:tc>
      </w:tr>
      <w:tr w:rsidR="003B4FE6" w:rsidTr="0077530E">
        <w:trPr>
          <w:trHeight w:val="645"/>
        </w:trPr>
        <w:tc>
          <w:tcPr>
            <w:tcW w:w="1229" w:type="dxa"/>
          </w:tcPr>
          <w:p w:rsidR="003B4FE6" w:rsidRDefault="003B4FE6" w:rsidP="0077530E">
            <w:pPr>
              <w:pStyle w:val="TableParagraph"/>
              <w:spacing w:line="315" w:lineRule="exact"/>
              <w:ind w:left="186"/>
              <w:rPr>
                <w:sz w:val="28"/>
              </w:rPr>
            </w:pPr>
            <w:r>
              <w:rPr>
                <w:sz w:val="28"/>
              </w:rPr>
              <w:t>ОК 04</w:t>
            </w:r>
          </w:p>
        </w:tc>
        <w:tc>
          <w:tcPr>
            <w:tcW w:w="8694" w:type="dxa"/>
          </w:tcPr>
          <w:p w:rsidR="003B4FE6" w:rsidRPr="00024B55" w:rsidRDefault="003B4FE6" w:rsidP="0077530E">
            <w:pPr>
              <w:pStyle w:val="TableParagraph"/>
              <w:spacing w:line="315" w:lineRule="exact"/>
              <w:ind w:left="107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Работать в коллективе и команде, эффективно взаимодействовать с</w:t>
            </w:r>
          </w:p>
          <w:p w:rsidR="003B4FE6" w:rsidRDefault="003B4FE6" w:rsidP="0077530E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коллегами, руководством, клиентами.</w:t>
            </w:r>
          </w:p>
        </w:tc>
      </w:tr>
      <w:tr w:rsidR="003B4FE6" w:rsidTr="0077530E">
        <w:trPr>
          <w:trHeight w:val="964"/>
        </w:trPr>
        <w:tc>
          <w:tcPr>
            <w:tcW w:w="1229" w:type="dxa"/>
          </w:tcPr>
          <w:p w:rsidR="003B4FE6" w:rsidRDefault="003B4FE6" w:rsidP="0077530E">
            <w:pPr>
              <w:pStyle w:val="TableParagraph"/>
              <w:spacing w:line="315" w:lineRule="exact"/>
              <w:ind w:left="186"/>
              <w:rPr>
                <w:sz w:val="28"/>
              </w:rPr>
            </w:pPr>
            <w:r>
              <w:rPr>
                <w:sz w:val="28"/>
              </w:rPr>
              <w:t>ОК 05</w:t>
            </w:r>
          </w:p>
        </w:tc>
        <w:tc>
          <w:tcPr>
            <w:tcW w:w="8694" w:type="dxa"/>
          </w:tcPr>
          <w:p w:rsidR="003B4FE6" w:rsidRPr="00024B55" w:rsidRDefault="003B4FE6" w:rsidP="0077530E">
            <w:pPr>
              <w:pStyle w:val="TableParagraph"/>
              <w:spacing w:line="315" w:lineRule="exact"/>
              <w:ind w:left="107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Осуществлять устную и письменную коммуникацию на</w:t>
            </w:r>
          </w:p>
          <w:p w:rsidR="003B4FE6" w:rsidRPr="00024B55" w:rsidRDefault="003B4FE6" w:rsidP="0077530E">
            <w:pPr>
              <w:pStyle w:val="TableParagraph"/>
              <w:spacing w:before="3" w:line="322" w:lineRule="exact"/>
              <w:ind w:left="107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государственном языке с учетом особенностей социального и культурного контекста.</w:t>
            </w:r>
          </w:p>
        </w:tc>
      </w:tr>
      <w:tr w:rsidR="003B4FE6" w:rsidTr="0077530E">
        <w:trPr>
          <w:trHeight w:val="966"/>
        </w:trPr>
        <w:tc>
          <w:tcPr>
            <w:tcW w:w="1229" w:type="dxa"/>
          </w:tcPr>
          <w:p w:rsidR="003B4FE6" w:rsidRDefault="003B4FE6" w:rsidP="0077530E">
            <w:pPr>
              <w:pStyle w:val="TableParagraph"/>
              <w:spacing w:line="315" w:lineRule="exact"/>
              <w:ind w:left="186"/>
              <w:rPr>
                <w:sz w:val="28"/>
              </w:rPr>
            </w:pPr>
            <w:r>
              <w:rPr>
                <w:sz w:val="28"/>
              </w:rPr>
              <w:t>ОК 06</w:t>
            </w:r>
          </w:p>
        </w:tc>
        <w:tc>
          <w:tcPr>
            <w:tcW w:w="8694" w:type="dxa"/>
          </w:tcPr>
          <w:p w:rsidR="003B4FE6" w:rsidRPr="00024B55" w:rsidRDefault="003B4FE6" w:rsidP="0077530E">
            <w:pPr>
              <w:pStyle w:val="TableParagraph"/>
              <w:spacing w:line="315" w:lineRule="exact"/>
              <w:ind w:left="107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Проявлять гражданско-патриотическую позицию, демонстрировать</w:t>
            </w:r>
          </w:p>
          <w:p w:rsidR="003B4FE6" w:rsidRPr="00024B55" w:rsidRDefault="003B4FE6" w:rsidP="0077530E">
            <w:pPr>
              <w:pStyle w:val="TableParagraph"/>
              <w:spacing w:before="6" w:line="322" w:lineRule="exact"/>
              <w:ind w:left="107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осознанное поведение на основе традиционных общечеловеческих ценностей.</w:t>
            </w:r>
          </w:p>
        </w:tc>
      </w:tr>
      <w:tr w:rsidR="003B4FE6" w:rsidTr="0077530E">
        <w:trPr>
          <w:trHeight w:val="965"/>
        </w:trPr>
        <w:tc>
          <w:tcPr>
            <w:tcW w:w="1229" w:type="dxa"/>
          </w:tcPr>
          <w:p w:rsidR="003B4FE6" w:rsidRDefault="003B4FE6" w:rsidP="0077530E">
            <w:pPr>
              <w:pStyle w:val="TableParagraph"/>
              <w:spacing w:line="315" w:lineRule="exact"/>
              <w:ind w:left="186"/>
              <w:rPr>
                <w:sz w:val="28"/>
              </w:rPr>
            </w:pPr>
            <w:r>
              <w:rPr>
                <w:sz w:val="28"/>
              </w:rPr>
              <w:t>ОК 07</w:t>
            </w:r>
          </w:p>
        </w:tc>
        <w:tc>
          <w:tcPr>
            <w:tcW w:w="8694" w:type="dxa"/>
          </w:tcPr>
          <w:p w:rsidR="003B4FE6" w:rsidRPr="00024B55" w:rsidRDefault="003B4FE6" w:rsidP="0077530E">
            <w:pPr>
              <w:pStyle w:val="TableParagraph"/>
              <w:ind w:left="107" w:right="702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Содействовать сохранению окружающей среды, ресурсосбережению, эффективно действовать в чрезвычайных</w:t>
            </w:r>
          </w:p>
          <w:p w:rsidR="003B4FE6" w:rsidRDefault="003B4FE6" w:rsidP="0077530E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ситуациях.</w:t>
            </w:r>
          </w:p>
        </w:tc>
      </w:tr>
      <w:tr w:rsidR="003B4FE6" w:rsidTr="0077530E">
        <w:trPr>
          <w:trHeight w:val="966"/>
        </w:trPr>
        <w:tc>
          <w:tcPr>
            <w:tcW w:w="1229" w:type="dxa"/>
          </w:tcPr>
          <w:p w:rsidR="003B4FE6" w:rsidRDefault="003B4FE6" w:rsidP="0077530E">
            <w:pPr>
              <w:pStyle w:val="TableParagraph"/>
              <w:spacing w:line="317" w:lineRule="exact"/>
              <w:ind w:left="186"/>
              <w:rPr>
                <w:sz w:val="28"/>
              </w:rPr>
            </w:pPr>
            <w:r>
              <w:rPr>
                <w:sz w:val="28"/>
              </w:rPr>
              <w:t>ОК 08</w:t>
            </w:r>
          </w:p>
        </w:tc>
        <w:tc>
          <w:tcPr>
            <w:tcW w:w="8694" w:type="dxa"/>
          </w:tcPr>
          <w:p w:rsidR="003B4FE6" w:rsidRPr="00024B55" w:rsidRDefault="003B4FE6" w:rsidP="0077530E">
            <w:pPr>
              <w:pStyle w:val="TableParagraph"/>
              <w:ind w:left="107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Использовать средства физической культуры для сохранения и укрепления здоровья в процессе профессиональной деятельности</w:t>
            </w:r>
            <w:r w:rsidRPr="00024B55">
              <w:rPr>
                <w:spacing w:val="-25"/>
                <w:sz w:val="28"/>
                <w:lang w:val="ru-RU"/>
              </w:rPr>
              <w:t xml:space="preserve"> </w:t>
            </w:r>
            <w:r w:rsidRPr="00024B55">
              <w:rPr>
                <w:sz w:val="28"/>
                <w:lang w:val="ru-RU"/>
              </w:rPr>
              <w:t>и</w:t>
            </w:r>
          </w:p>
          <w:p w:rsidR="003B4FE6" w:rsidRPr="00024B55" w:rsidRDefault="003B4FE6" w:rsidP="0077530E">
            <w:pPr>
              <w:pStyle w:val="TableParagraph"/>
              <w:spacing w:line="308" w:lineRule="exact"/>
              <w:ind w:left="107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поддержания необходимого уровня физической</w:t>
            </w:r>
            <w:r w:rsidRPr="00024B55">
              <w:rPr>
                <w:spacing w:val="-34"/>
                <w:sz w:val="28"/>
                <w:lang w:val="ru-RU"/>
              </w:rPr>
              <w:t xml:space="preserve"> </w:t>
            </w:r>
            <w:r w:rsidRPr="00024B55">
              <w:rPr>
                <w:sz w:val="28"/>
                <w:lang w:val="ru-RU"/>
              </w:rPr>
              <w:t>подготовленности.</w:t>
            </w:r>
          </w:p>
        </w:tc>
      </w:tr>
      <w:tr w:rsidR="003B4FE6" w:rsidTr="0077530E">
        <w:trPr>
          <w:trHeight w:val="645"/>
        </w:trPr>
        <w:tc>
          <w:tcPr>
            <w:tcW w:w="1229" w:type="dxa"/>
          </w:tcPr>
          <w:p w:rsidR="003B4FE6" w:rsidRDefault="003B4FE6" w:rsidP="0077530E">
            <w:pPr>
              <w:pStyle w:val="TableParagraph"/>
              <w:spacing w:line="315" w:lineRule="exact"/>
              <w:ind w:left="186"/>
              <w:rPr>
                <w:sz w:val="28"/>
              </w:rPr>
            </w:pPr>
            <w:r>
              <w:rPr>
                <w:sz w:val="28"/>
              </w:rPr>
              <w:t>ОК 09</w:t>
            </w:r>
          </w:p>
        </w:tc>
        <w:tc>
          <w:tcPr>
            <w:tcW w:w="8694" w:type="dxa"/>
          </w:tcPr>
          <w:p w:rsidR="003B4FE6" w:rsidRPr="00024B55" w:rsidRDefault="003B4FE6" w:rsidP="0077530E">
            <w:pPr>
              <w:pStyle w:val="TableParagraph"/>
              <w:spacing w:line="315" w:lineRule="exact"/>
              <w:ind w:left="107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Использовать информационные технологии в профессиональной</w:t>
            </w:r>
          </w:p>
          <w:p w:rsidR="003B4FE6" w:rsidRPr="00024B55" w:rsidRDefault="003B4FE6" w:rsidP="0077530E">
            <w:pPr>
              <w:pStyle w:val="TableParagraph"/>
              <w:spacing w:line="311" w:lineRule="exact"/>
              <w:ind w:left="107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деятельности</w:t>
            </w:r>
          </w:p>
        </w:tc>
      </w:tr>
      <w:tr w:rsidR="003B4FE6" w:rsidTr="0077530E">
        <w:trPr>
          <w:trHeight w:val="642"/>
        </w:trPr>
        <w:tc>
          <w:tcPr>
            <w:tcW w:w="1229" w:type="dxa"/>
          </w:tcPr>
          <w:p w:rsidR="003B4FE6" w:rsidRDefault="003B4FE6" w:rsidP="0077530E">
            <w:pPr>
              <w:pStyle w:val="TableParagraph"/>
              <w:spacing w:line="315" w:lineRule="exact"/>
              <w:ind w:left="244"/>
              <w:rPr>
                <w:sz w:val="28"/>
              </w:rPr>
            </w:pPr>
            <w:r>
              <w:rPr>
                <w:sz w:val="28"/>
              </w:rPr>
              <w:t>ОК 10</w:t>
            </w:r>
          </w:p>
        </w:tc>
        <w:tc>
          <w:tcPr>
            <w:tcW w:w="8694" w:type="dxa"/>
          </w:tcPr>
          <w:p w:rsidR="003B4FE6" w:rsidRPr="00024B55" w:rsidRDefault="003B4FE6" w:rsidP="0077530E">
            <w:pPr>
              <w:pStyle w:val="TableParagraph"/>
              <w:spacing w:line="315" w:lineRule="exact"/>
              <w:ind w:left="107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Пользоваться профессиональной документацией на</w:t>
            </w:r>
          </w:p>
          <w:p w:rsidR="003B4FE6" w:rsidRPr="00024B55" w:rsidRDefault="003B4FE6" w:rsidP="0077530E">
            <w:pPr>
              <w:pStyle w:val="TableParagraph"/>
              <w:spacing w:line="308" w:lineRule="exact"/>
              <w:ind w:left="107"/>
              <w:rPr>
                <w:sz w:val="28"/>
                <w:lang w:val="ru-RU"/>
              </w:rPr>
            </w:pPr>
            <w:r w:rsidRPr="00024B55">
              <w:rPr>
                <w:sz w:val="28"/>
                <w:lang w:val="ru-RU"/>
              </w:rPr>
              <w:t>государственном и иностранных языках.</w:t>
            </w:r>
          </w:p>
        </w:tc>
      </w:tr>
    </w:tbl>
    <w:p w:rsidR="003B4FE6" w:rsidRDefault="003B4FE6" w:rsidP="00040D58">
      <w:pPr>
        <w:spacing w:after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040D58" w:rsidRPr="00040D58" w:rsidRDefault="00040D58" w:rsidP="00040D58">
      <w:pPr>
        <w:spacing w:after="0"/>
        <w:jc w:val="center"/>
        <w:rPr>
          <w:rFonts w:ascii="Times New Roman" w:hAnsi="Times New Roman"/>
          <w:bCs/>
          <w:smallCaps/>
          <w:sz w:val="28"/>
          <w:szCs w:val="28"/>
        </w:rPr>
      </w:pPr>
      <w:r w:rsidRPr="00040D58">
        <w:rPr>
          <w:rFonts w:ascii="Times New Roman" w:hAnsi="Times New Roman"/>
          <w:bCs/>
          <w:color w:val="000000"/>
          <w:sz w:val="28"/>
          <w:szCs w:val="28"/>
        </w:rPr>
        <w:t xml:space="preserve">КРИТЕРИИ ОЦЕНИВАНИЯ </w:t>
      </w:r>
      <w:r w:rsidRPr="00040D58">
        <w:rPr>
          <w:rFonts w:ascii="Times New Roman" w:hAnsi="Times New Roman"/>
          <w:bCs/>
          <w:smallCaps/>
          <w:sz w:val="28"/>
          <w:szCs w:val="28"/>
        </w:rPr>
        <w:t>ОСВОЕНИЯ</w:t>
      </w:r>
    </w:p>
    <w:p w:rsidR="00040D58" w:rsidRPr="00040D58" w:rsidRDefault="00040D58" w:rsidP="00040D58">
      <w:pPr>
        <w:spacing w:after="0"/>
        <w:jc w:val="center"/>
        <w:rPr>
          <w:rFonts w:ascii="Times New Roman" w:hAnsi="Times New Roman"/>
          <w:bCs/>
          <w:smallCaps/>
          <w:sz w:val="28"/>
          <w:szCs w:val="28"/>
        </w:rPr>
      </w:pPr>
      <w:r w:rsidRPr="00040D58">
        <w:rPr>
          <w:rFonts w:ascii="Times New Roman" w:hAnsi="Times New Roman"/>
          <w:bCs/>
          <w:smallCaps/>
          <w:sz w:val="28"/>
          <w:szCs w:val="28"/>
        </w:rPr>
        <w:t xml:space="preserve"> теоретической части квалификационного экзамена (тест)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40D58" w:rsidTr="00040D58">
        <w:tc>
          <w:tcPr>
            <w:tcW w:w="4785" w:type="dxa"/>
          </w:tcPr>
          <w:p w:rsidR="00040D58" w:rsidRPr="00040D58" w:rsidRDefault="00040D58" w:rsidP="00040D58">
            <w:pPr>
              <w:jc w:val="center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</w:rPr>
              <w:t>Коэффициент</w:t>
            </w:r>
            <w:r>
              <w:rPr>
                <w:rFonts w:ascii="Times New Roman" w:hAnsi="Times New Roman"/>
                <w:sz w:val="28"/>
                <w:lang w:val="en-US"/>
              </w:rPr>
              <w:t xml:space="preserve"> k</w:t>
            </w:r>
          </w:p>
        </w:tc>
        <w:tc>
          <w:tcPr>
            <w:tcW w:w="4786" w:type="dxa"/>
          </w:tcPr>
          <w:p w:rsidR="00040D58" w:rsidRPr="00040D58" w:rsidRDefault="00040D58" w:rsidP="00040D58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Оценка</w:t>
            </w:r>
          </w:p>
        </w:tc>
      </w:tr>
      <w:tr w:rsidR="00040D58" w:rsidTr="00040D58">
        <w:tc>
          <w:tcPr>
            <w:tcW w:w="4785" w:type="dxa"/>
          </w:tcPr>
          <w:p w:rsidR="00040D58" w:rsidRDefault="00040D58" w:rsidP="00040D5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0,9-1</w:t>
            </w:r>
          </w:p>
        </w:tc>
        <w:tc>
          <w:tcPr>
            <w:tcW w:w="4786" w:type="dxa"/>
          </w:tcPr>
          <w:p w:rsidR="00040D58" w:rsidRDefault="00040D58" w:rsidP="00040D5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«5»</w:t>
            </w:r>
          </w:p>
        </w:tc>
      </w:tr>
      <w:tr w:rsidR="00040D58" w:rsidTr="00040D58">
        <w:tc>
          <w:tcPr>
            <w:tcW w:w="4785" w:type="dxa"/>
          </w:tcPr>
          <w:p w:rsidR="00040D58" w:rsidRDefault="00040D58" w:rsidP="00040D5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0,8-0,89</w:t>
            </w:r>
          </w:p>
        </w:tc>
        <w:tc>
          <w:tcPr>
            <w:tcW w:w="4786" w:type="dxa"/>
          </w:tcPr>
          <w:p w:rsidR="00040D58" w:rsidRDefault="00040D58" w:rsidP="00040D5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«4»</w:t>
            </w:r>
          </w:p>
        </w:tc>
      </w:tr>
      <w:tr w:rsidR="00040D58" w:rsidTr="00040D58">
        <w:tc>
          <w:tcPr>
            <w:tcW w:w="4785" w:type="dxa"/>
          </w:tcPr>
          <w:p w:rsidR="00040D58" w:rsidRDefault="00040D58" w:rsidP="00040D5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0,7-0,79</w:t>
            </w:r>
          </w:p>
        </w:tc>
        <w:tc>
          <w:tcPr>
            <w:tcW w:w="4786" w:type="dxa"/>
          </w:tcPr>
          <w:p w:rsidR="00040D58" w:rsidRDefault="00040D58" w:rsidP="00040D5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«3»</w:t>
            </w:r>
          </w:p>
        </w:tc>
      </w:tr>
      <w:tr w:rsidR="00040D58" w:rsidTr="00040D58">
        <w:tc>
          <w:tcPr>
            <w:tcW w:w="4785" w:type="dxa"/>
          </w:tcPr>
          <w:p w:rsidR="00040D58" w:rsidRDefault="00040D58" w:rsidP="00040D5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Меньше 0,7</w:t>
            </w:r>
          </w:p>
        </w:tc>
        <w:tc>
          <w:tcPr>
            <w:tcW w:w="4786" w:type="dxa"/>
          </w:tcPr>
          <w:p w:rsidR="00040D58" w:rsidRDefault="00040D58" w:rsidP="00040D5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«2»</w:t>
            </w:r>
          </w:p>
        </w:tc>
      </w:tr>
    </w:tbl>
    <w:p w:rsidR="00040D58" w:rsidRPr="00EC340E" w:rsidRDefault="00040D58" w:rsidP="00EC340E">
      <w:pPr>
        <w:ind w:firstLine="426"/>
        <w:rPr>
          <w:rFonts w:ascii="Times New Roman" w:hAnsi="Times New Roman"/>
          <w:sz w:val="32"/>
        </w:rPr>
      </w:pPr>
      <w:r w:rsidRPr="00040D58">
        <w:rPr>
          <w:rFonts w:ascii="Times New Roman" w:hAnsi="Times New Roman"/>
          <w:sz w:val="36"/>
          <w:lang w:val="en-US"/>
        </w:rPr>
        <w:t>k</w:t>
      </w:r>
      <w:r w:rsidRPr="00040D58">
        <w:rPr>
          <w:rFonts w:ascii="Times New Roman" w:hAnsi="Times New Roman"/>
          <w:sz w:val="36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lang w:val="en-US"/>
              </w:rPr>
              <m:t>A</m:t>
            </m:r>
          </m:num>
          <m:den>
            <m:r>
              <w:rPr>
                <w:rFonts w:ascii="Cambria Math" w:hAnsi="Cambria Math"/>
                <w:sz w:val="36"/>
                <w:lang w:val="en-US"/>
              </w:rPr>
              <m:t>P</m:t>
            </m:r>
          </m:den>
        </m:f>
      </m:oMath>
      <w:r>
        <w:rPr>
          <w:rFonts w:ascii="Times New Roman" w:hAnsi="Times New Roman"/>
          <w:sz w:val="36"/>
        </w:rPr>
        <w:t xml:space="preserve">, </w:t>
      </w:r>
      <w:r w:rsidRPr="00040D58">
        <w:rPr>
          <w:rFonts w:ascii="Times New Roman" w:hAnsi="Times New Roman"/>
          <w:sz w:val="32"/>
        </w:rPr>
        <w:t xml:space="preserve">где </w:t>
      </w:r>
      <w:r>
        <w:rPr>
          <w:rFonts w:ascii="Times New Roman" w:hAnsi="Times New Roman"/>
          <w:sz w:val="32"/>
          <w:lang w:val="en-US"/>
        </w:rPr>
        <w:t>A</w:t>
      </w:r>
      <w:r w:rsidRPr="00040D58">
        <w:rPr>
          <w:rFonts w:ascii="Times New Roman" w:hAnsi="Times New Roman"/>
          <w:sz w:val="32"/>
        </w:rPr>
        <w:t xml:space="preserve">- </w:t>
      </w:r>
      <w:r>
        <w:rPr>
          <w:rFonts w:ascii="Times New Roman" w:hAnsi="Times New Roman"/>
          <w:sz w:val="32"/>
        </w:rPr>
        <w:t>число правильных ответов в тесте</w:t>
      </w:r>
      <w:r w:rsidR="00EC340E">
        <w:rPr>
          <w:rFonts w:ascii="Times New Roman" w:hAnsi="Times New Roman"/>
          <w:sz w:val="32"/>
        </w:rPr>
        <w:t xml:space="preserve">; </w:t>
      </w:r>
      <w:r w:rsidR="00EC340E">
        <w:rPr>
          <w:rFonts w:ascii="Times New Roman" w:hAnsi="Times New Roman"/>
          <w:sz w:val="32"/>
          <w:lang w:val="en-US"/>
        </w:rPr>
        <w:t>P</w:t>
      </w:r>
      <w:r w:rsidR="00EC340E" w:rsidRPr="00EC340E">
        <w:rPr>
          <w:rFonts w:ascii="Times New Roman" w:hAnsi="Times New Roman"/>
          <w:sz w:val="32"/>
        </w:rPr>
        <w:t>-</w:t>
      </w:r>
      <w:r w:rsidR="00EC340E">
        <w:rPr>
          <w:rFonts w:ascii="Times New Roman" w:hAnsi="Times New Roman"/>
          <w:sz w:val="32"/>
        </w:rPr>
        <w:t>общее число ответов.</w:t>
      </w:r>
    </w:p>
    <w:p w:rsidR="00224043" w:rsidRPr="00224043" w:rsidRDefault="00224043" w:rsidP="0022404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35"/>
          <w:lang w:eastAsia="ru-RU"/>
        </w:rPr>
      </w:pPr>
      <w:r w:rsidRPr="00224043">
        <w:rPr>
          <w:rFonts w:ascii="Times New Roman" w:eastAsia="Times New Roman" w:hAnsi="Times New Roman"/>
          <w:b/>
          <w:sz w:val="28"/>
          <w:szCs w:val="35"/>
          <w:lang w:eastAsia="ru-RU"/>
        </w:rPr>
        <w:t>Литература для учащегося:</w:t>
      </w:r>
    </w:p>
    <w:p w:rsidR="00224043" w:rsidRPr="00224043" w:rsidRDefault="00224043" w:rsidP="00224043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 w:rsidRPr="00224043">
        <w:rPr>
          <w:rFonts w:ascii="Times New Roman" w:eastAsia="Times New Roman" w:hAnsi="Times New Roman"/>
          <w:sz w:val="28"/>
          <w:szCs w:val="35"/>
          <w:lang w:eastAsia="ru-RU"/>
        </w:rPr>
        <w:t>1. Сибикин Ю.Д. «Справочник элект</w:t>
      </w:r>
      <w:r w:rsidR="00A05D40">
        <w:rPr>
          <w:rFonts w:ascii="Times New Roman" w:eastAsia="Times New Roman" w:hAnsi="Times New Roman"/>
          <w:sz w:val="28"/>
          <w:szCs w:val="35"/>
          <w:lang w:eastAsia="ru-RU"/>
        </w:rPr>
        <w:t>ромонтажника» М. «Академия» 2015</w:t>
      </w:r>
      <w:r w:rsidRPr="00224043">
        <w:rPr>
          <w:rFonts w:ascii="Times New Roman" w:eastAsia="Times New Roman" w:hAnsi="Times New Roman"/>
          <w:sz w:val="28"/>
          <w:szCs w:val="35"/>
          <w:lang w:eastAsia="ru-RU"/>
        </w:rPr>
        <w:t xml:space="preserve">г. </w:t>
      </w:r>
    </w:p>
    <w:p w:rsidR="00224043" w:rsidRPr="00224043" w:rsidRDefault="00224043" w:rsidP="00224043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 w:rsidRPr="00224043">
        <w:rPr>
          <w:rFonts w:ascii="Times New Roman" w:eastAsia="Times New Roman" w:hAnsi="Times New Roman"/>
          <w:sz w:val="28"/>
          <w:szCs w:val="35"/>
          <w:lang w:eastAsia="ru-RU"/>
        </w:rPr>
        <w:t xml:space="preserve">2. Сибикин Ю.Д. «Техническое обслуживание, ремонт электрооборудования </w:t>
      </w:r>
    </w:p>
    <w:p w:rsidR="00224043" w:rsidRPr="00224043" w:rsidRDefault="00224043" w:rsidP="00224043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 w:rsidRPr="00224043">
        <w:rPr>
          <w:rFonts w:ascii="Times New Roman" w:eastAsia="Times New Roman" w:hAnsi="Times New Roman"/>
          <w:sz w:val="28"/>
          <w:szCs w:val="35"/>
          <w:lang w:eastAsia="ru-RU"/>
        </w:rPr>
        <w:t>и сетей промышленных предприятий</w:t>
      </w:r>
      <w:r w:rsidR="00A05D40">
        <w:rPr>
          <w:rFonts w:ascii="Times New Roman" w:eastAsia="Times New Roman" w:hAnsi="Times New Roman"/>
          <w:sz w:val="28"/>
          <w:szCs w:val="35"/>
          <w:lang w:eastAsia="ru-RU"/>
        </w:rPr>
        <w:t>» в 2-х томах М. «Академия» 2016</w:t>
      </w:r>
      <w:r w:rsidRPr="00224043">
        <w:rPr>
          <w:rFonts w:ascii="Times New Roman" w:eastAsia="Times New Roman" w:hAnsi="Times New Roman"/>
          <w:sz w:val="28"/>
          <w:szCs w:val="35"/>
          <w:lang w:eastAsia="ru-RU"/>
        </w:rPr>
        <w:t xml:space="preserve">г. </w:t>
      </w:r>
    </w:p>
    <w:p w:rsidR="00224043" w:rsidRPr="00224043" w:rsidRDefault="00224043" w:rsidP="00224043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 w:rsidRPr="00224043">
        <w:rPr>
          <w:rFonts w:ascii="Times New Roman" w:eastAsia="Times New Roman" w:hAnsi="Times New Roman"/>
          <w:sz w:val="28"/>
          <w:szCs w:val="35"/>
          <w:lang w:eastAsia="ru-RU"/>
        </w:rPr>
        <w:t>3. Сибикин Ю.Д., Сибикин М.Ю. «Электробезопасность при эксплуатации электроустановок промышленных</w:t>
      </w:r>
      <w:r w:rsidR="00A05D40">
        <w:rPr>
          <w:rFonts w:ascii="Times New Roman" w:eastAsia="Times New Roman" w:hAnsi="Times New Roman"/>
          <w:sz w:val="28"/>
          <w:szCs w:val="35"/>
          <w:lang w:eastAsia="ru-RU"/>
        </w:rPr>
        <w:t xml:space="preserve"> предприятий» М. «Академия» 2016</w:t>
      </w:r>
      <w:r w:rsidRPr="00224043">
        <w:rPr>
          <w:rFonts w:ascii="Times New Roman" w:eastAsia="Times New Roman" w:hAnsi="Times New Roman"/>
          <w:sz w:val="28"/>
          <w:szCs w:val="35"/>
          <w:lang w:eastAsia="ru-RU"/>
        </w:rPr>
        <w:t xml:space="preserve">г. </w:t>
      </w:r>
    </w:p>
    <w:p w:rsidR="00224043" w:rsidRPr="00224043" w:rsidRDefault="00224043" w:rsidP="00224043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 w:rsidRPr="00224043">
        <w:rPr>
          <w:rFonts w:ascii="Times New Roman" w:eastAsia="Times New Roman" w:hAnsi="Times New Roman"/>
          <w:sz w:val="28"/>
          <w:szCs w:val="35"/>
          <w:lang w:eastAsia="ru-RU"/>
        </w:rPr>
        <w:t>4. ПУЭ, ПТЭ и ТБ.</w:t>
      </w:r>
    </w:p>
    <w:p w:rsidR="00224043" w:rsidRDefault="00224043" w:rsidP="00224043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</w:p>
    <w:p w:rsidR="00224043" w:rsidRPr="00224043" w:rsidRDefault="00224043" w:rsidP="00224043">
      <w:pPr>
        <w:spacing w:after="0" w:line="240" w:lineRule="auto"/>
        <w:rPr>
          <w:rFonts w:ascii="Times New Roman" w:eastAsia="Times New Roman" w:hAnsi="Times New Roman"/>
          <w:b/>
          <w:sz w:val="28"/>
          <w:szCs w:val="35"/>
          <w:lang w:eastAsia="ru-RU"/>
        </w:rPr>
      </w:pPr>
      <w:r w:rsidRPr="00224043">
        <w:rPr>
          <w:rFonts w:ascii="Times New Roman" w:eastAsia="Times New Roman" w:hAnsi="Times New Roman"/>
          <w:b/>
          <w:sz w:val="28"/>
          <w:szCs w:val="35"/>
          <w:lang w:eastAsia="ru-RU"/>
        </w:rPr>
        <w:t xml:space="preserve">Информационные ресурсы: </w:t>
      </w:r>
    </w:p>
    <w:p w:rsidR="00224043" w:rsidRPr="00224043" w:rsidRDefault="00224043" w:rsidP="00224043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 w:rsidRPr="00224043">
        <w:rPr>
          <w:rFonts w:ascii="Times New Roman" w:eastAsia="Times New Roman" w:hAnsi="Times New Roman"/>
          <w:sz w:val="28"/>
          <w:szCs w:val="35"/>
          <w:lang w:eastAsia="ru-RU"/>
        </w:rPr>
        <w:t>1.http://www.asp</w:t>
      </w:r>
      <w:r w:rsidRPr="00224043">
        <w:rPr>
          <w:rFonts w:ascii="Times New Roman" w:eastAsia="Times New Roman" w:hAnsi="Times New Roman"/>
          <w:sz w:val="28"/>
          <w:szCs w:val="35"/>
          <w:lang w:val="en-US" w:eastAsia="ru-RU"/>
        </w:rPr>
        <w:t>electronics</w:t>
      </w:r>
      <w:r w:rsidRPr="00224043">
        <w:rPr>
          <w:rFonts w:ascii="Times New Roman" w:eastAsia="Times New Roman" w:hAnsi="Times New Roman"/>
          <w:sz w:val="28"/>
          <w:szCs w:val="35"/>
          <w:lang w:eastAsia="ru-RU"/>
        </w:rPr>
        <w:t>.</w:t>
      </w:r>
      <w:r w:rsidRPr="00224043">
        <w:rPr>
          <w:rFonts w:ascii="Times New Roman" w:eastAsia="Times New Roman" w:hAnsi="Times New Roman"/>
          <w:sz w:val="28"/>
          <w:szCs w:val="35"/>
          <w:lang w:val="en-US" w:eastAsia="ru-RU"/>
        </w:rPr>
        <w:t>ru</w:t>
      </w:r>
      <w:r w:rsidRPr="00224043">
        <w:rPr>
          <w:rFonts w:ascii="Times New Roman" w:eastAsia="Times New Roman" w:hAnsi="Times New Roman"/>
          <w:sz w:val="28"/>
          <w:szCs w:val="35"/>
          <w:lang w:eastAsia="ru-RU"/>
        </w:rPr>
        <w:t>/</w:t>
      </w:r>
      <w:r w:rsidRPr="00224043">
        <w:rPr>
          <w:rFonts w:ascii="Times New Roman" w:eastAsia="Times New Roman" w:hAnsi="Times New Roman"/>
          <w:sz w:val="28"/>
          <w:szCs w:val="35"/>
          <w:lang w:val="en-US" w:eastAsia="ru-RU"/>
        </w:rPr>
        <w:t>electroapparatura</w:t>
      </w:r>
      <w:r w:rsidRPr="00224043">
        <w:rPr>
          <w:rFonts w:ascii="Times New Roman" w:eastAsia="Times New Roman" w:hAnsi="Times New Roman"/>
          <w:sz w:val="28"/>
          <w:szCs w:val="35"/>
          <w:lang w:eastAsia="ru-RU"/>
        </w:rPr>
        <w:t>/</w:t>
      </w:r>
      <w:r w:rsidRPr="00224043">
        <w:rPr>
          <w:rFonts w:ascii="Times New Roman" w:eastAsia="Times New Roman" w:hAnsi="Times New Roman"/>
          <w:sz w:val="28"/>
          <w:szCs w:val="35"/>
          <w:lang w:val="en-US" w:eastAsia="ru-RU"/>
        </w:rPr>
        <w:t>electroapparatura</w:t>
      </w:r>
      <w:r w:rsidRPr="00224043">
        <w:rPr>
          <w:rFonts w:ascii="Times New Roman" w:eastAsia="Times New Roman" w:hAnsi="Times New Roman"/>
          <w:sz w:val="28"/>
          <w:szCs w:val="35"/>
          <w:lang w:eastAsia="ru-RU"/>
        </w:rPr>
        <w:t>107.</w:t>
      </w:r>
      <w:r w:rsidRPr="00224043">
        <w:rPr>
          <w:rFonts w:ascii="Times New Roman" w:eastAsia="Times New Roman" w:hAnsi="Times New Roman"/>
          <w:sz w:val="28"/>
          <w:szCs w:val="35"/>
          <w:lang w:val="en-US" w:eastAsia="ru-RU"/>
        </w:rPr>
        <w:t>html</w:t>
      </w:r>
    </w:p>
    <w:p w:rsidR="00224043" w:rsidRPr="00F3046D" w:rsidRDefault="00224043" w:rsidP="00224043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 w:rsidRPr="00F3046D">
        <w:rPr>
          <w:rFonts w:ascii="Times New Roman" w:eastAsia="Times New Roman" w:hAnsi="Times New Roman"/>
          <w:sz w:val="28"/>
          <w:szCs w:val="35"/>
          <w:lang w:eastAsia="ru-RU"/>
        </w:rPr>
        <w:t xml:space="preserve">2. </w:t>
      </w:r>
      <w:r w:rsidRPr="00224043">
        <w:rPr>
          <w:rFonts w:ascii="Times New Roman" w:eastAsia="Times New Roman" w:hAnsi="Times New Roman"/>
          <w:sz w:val="28"/>
          <w:szCs w:val="35"/>
          <w:lang w:val="en-US" w:eastAsia="ru-RU"/>
        </w:rPr>
        <w:t>http</w:t>
      </w:r>
      <w:r w:rsidRPr="00F3046D">
        <w:rPr>
          <w:rFonts w:ascii="Times New Roman" w:eastAsia="Times New Roman" w:hAnsi="Times New Roman"/>
          <w:sz w:val="28"/>
          <w:szCs w:val="35"/>
          <w:lang w:eastAsia="ru-RU"/>
        </w:rPr>
        <w:t>://</w:t>
      </w:r>
      <w:r w:rsidRPr="00224043">
        <w:rPr>
          <w:rFonts w:ascii="Times New Roman" w:eastAsia="Times New Roman" w:hAnsi="Times New Roman"/>
          <w:sz w:val="28"/>
          <w:szCs w:val="35"/>
          <w:lang w:val="en-US" w:eastAsia="ru-RU"/>
        </w:rPr>
        <w:t>www</w:t>
      </w:r>
      <w:r w:rsidRPr="00F3046D">
        <w:rPr>
          <w:rFonts w:ascii="Times New Roman" w:eastAsia="Times New Roman" w:hAnsi="Times New Roman"/>
          <w:sz w:val="28"/>
          <w:szCs w:val="35"/>
          <w:lang w:eastAsia="ru-RU"/>
        </w:rPr>
        <w:t>.</w:t>
      </w:r>
      <w:r w:rsidRPr="00224043">
        <w:rPr>
          <w:rFonts w:ascii="Times New Roman" w:eastAsia="Times New Roman" w:hAnsi="Times New Roman"/>
          <w:sz w:val="28"/>
          <w:szCs w:val="35"/>
          <w:lang w:val="en-US" w:eastAsia="ru-RU"/>
        </w:rPr>
        <w:t>esdr</w:t>
      </w:r>
      <w:r w:rsidRPr="00F3046D">
        <w:rPr>
          <w:rFonts w:ascii="Times New Roman" w:eastAsia="Times New Roman" w:hAnsi="Times New Roman"/>
          <w:sz w:val="28"/>
          <w:szCs w:val="35"/>
          <w:lang w:eastAsia="ru-RU"/>
        </w:rPr>
        <w:t>.</w:t>
      </w:r>
      <w:r w:rsidRPr="00224043">
        <w:rPr>
          <w:rFonts w:ascii="Times New Roman" w:eastAsia="Times New Roman" w:hAnsi="Times New Roman"/>
          <w:sz w:val="28"/>
          <w:szCs w:val="35"/>
          <w:lang w:val="en-US" w:eastAsia="ru-RU"/>
        </w:rPr>
        <w:t>ru</w:t>
      </w:r>
      <w:r w:rsidRPr="00F3046D">
        <w:rPr>
          <w:rFonts w:ascii="Times New Roman" w:eastAsia="Times New Roman" w:hAnsi="Times New Roman"/>
          <w:sz w:val="28"/>
          <w:szCs w:val="35"/>
          <w:lang w:eastAsia="ru-RU"/>
        </w:rPr>
        <w:t>/</w:t>
      </w:r>
      <w:r w:rsidRPr="00224043">
        <w:rPr>
          <w:rFonts w:ascii="Times New Roman" w:eastAsia="Times New Roman" w:hAnsi="Times New Roman"/>
          <w:sz w:val="28"/>
          <w:szCs w:val="35"/>
          <w:lang w:val="en-US" w:eastAsia="ru-RU"/>
        </w:rPr>
        <w:t>rubil</w:t>
      </w:r>
      <w:r w:rsidRPr="00F3046D">
        <w:rPr>
          <w:rFonts w:ascii="Times New Roman" w:eastAsia="Times New Roman" w:hAnsi="Times New Roman"/>
          <w:sz w:val="28"/>
          <w:szCs w:val="35"/>
          <w:lang w:eastAsia="ru-RU"/>
        </w:rPr>
        <w:t>.</w:t>
      </w:r>
      <w:r w:rsidRPr="00224043">
        <w:rPr>
          <w:rFonts w:ascii="Times New Roman" w:eastAsia="Times New Roman" w:hAnsi="Times New Roman"/>
          <w:sz w:val="28"/>
          <w:szCs w:val="35"/>
          <w:lang w:val="en-US" w:eastAsia="ru-RU"/>
        </w:rPr>
        <w:t>html</w:t>
      </w:r>
    </w:p>
    <w:p w:rsidR="00224043" w:rsidRPr="00F3046D" w:rsidRDefault="00224043" w:rsidP="00224043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 w:rsidRPr="00F3046D">
        <w:rPr>
          <w:rFonts w:ascii="Times New Roman" w:eastAsia="Times New Roman" w:hAnsi="Times New Roman"/>
          <w:sz w:val="28"/>
          <w:szCs w:val="35"/>
          <w:lang w:eastAsia="ru-RU"/>
        </w:rPr>
        <w:t xml:space="preserve">3. </w:t>
      </w:r>
      <w:r w:rsidRPr="00224043">
        <w:rPr>
          <w:rFonts w:ascii="Times New Roman" w:eastAsia="Times New Roman" w:hAnsi="Times New Roman"/>
          <w:sz w:val="28"/>
          <w:szCs w:val="35"/>
          <w:lang w:val="en-US" w:eastAsia="ru-RU"/>
        </w:rPr>
        <w:t>http</w:t>
      </w:r>
      <w:r w:rsidRPr="00F3046D">
        <w:rPr>
          <w:rFonts w:ascii="Times New Roman" w:eastAsia="Times New Roman" w:hAnsi="Times New Roman"/>
          <w:sz w:val="28"/>
          <w:szCs w:val="35"/>
          <w:lang w:eastAsia="ru-RU"/>
        </w:rPr>
        <w:t>://</w:t>
      </w:r>
      <w:r w:rsidRPr="00224043">
        <w:rPr>
          <w:rFonts w:ascii="Times New Roman" w:eastAsia="Times New Roman" w:hAnsi="Times New Roman"/>
          <w:sz w:val="28"/>
          <w:szCs w:val="35"/>
          <w:lang w:val="en-US" w:eastAsia="ru-RU"/>
        </w:rPr>
        <w:t>www</w:t>
      </w:r>
      <w:r w:rsidRPr="00F3046D">
        <w:rPr>
          <w:rFonts w:ascii="Times New Roman" w:eastAsia="Times New Roman" w:hAnsi="Times New Roman"/>
          <w:sz w:val="28"/>
          <w:szCs w:val="35"/>
          <w:lang w:eastAsia="ru-RU"/>
        </w:rPr>
        <w:t>.</w:t>
      </w:r>
      <w:r w:rsidRPr="00224043">
        <w:rPr>
          <w:rFonts w:ascii="Times New Roman" w:eastAsia="Times New Roman" w:hAnsi="Times New Roman"/>
          <w:sz w:val="28"/>
          <w:szCs w:val="35"/>
          <w:lang w:val="en-US" w:eastAsia="ru-RU"/>
        </w:rPr>
        <w:t>esdr</w:t>
      </w:r>
      <w:r w:rsidRPr="00F3046D">
        <w:rPr>
          <w:rFonts w:ascii="Times New Roman" w:eastAsia="Times New Roman" w:hAnsi="Times New Roman"/>
          <w:sz w:val="28"/>
          <w:szCs w:val="35"/>
          <w:lang w:eastAsia="ru-RU"/>
        </w:rPr>
        <w:t>.</w:t>
      </w:r>
      <w:r w:rsidRPr="00224043">
        <w:rPr>
          <w:rFonts w:ascii="Times New Roman" w:eastAsia="Times New Roman" w:hAnsi="Times New Roman"/>
          <w:sz w:val="28"/>
          <w:szCs w:val="35"/>
          <w:lang w:val="en-US" w:eastAsia="ru-RU"/>
        </w:rPr>
        <w:t>ru</w:t>
      </w:r>
      <w:r w:rsidRPr="00F3046D">
        <w:rPr>
          <w:rFonts w:ascii="Times New Roman" w:eastAsia="Times New Roman" w:hAnsi="Times New Roman"/>
          <w:sz w:val="28"/>
          <w:szCs w:val="35"/>
          <w:lang w:eastAsia="ru-RU"/>
        </w:rPr>
        <w:t>/</w:t>
      </w:r>
      <w:r w:rsidRPr="00224043">
        <w:rPr>
          <w:rFonts w:ascii="Times New Roman" w:eastAsia="Times New Roman" w:hAnsi="Times New Roman"/>
          <w:sz w:val="28"/>
          <w:szCs w:val="35"/>
          <w:lang w:val="en-US" w:eastAsia="ru-RU"/>
        </w:rPr>
        <w:t>reostat</w:t>
      </w:r>
      <w:r w:rsidRPr="00F3046D">
        <w:rPr>
          <w:rFonts w:ascii="Times New Roman" w:eastAsia="Times New Roman" w:hAnsi="Times New Roman"/>
          <w:sz w:val="28"/>
          <w:szCs w:val="35"/>
          <w:lang w:eastAsia="ru-RU"/>
        </w:rPr>
        <w:t>.</w:t>
      </w:r>
      <w:r w:rsidRPr="00224043">
        <w:rPr>
          <w:rFonts w:ascii="Times New Roman" w:eastAsia="Times New Roman" w:hAnsi="Times New Roman"/>
          <w:sz w:val="28"/>
          <w:szCs w:val="35"/>
          <w:lang w:val="en-US" w:eastAsia="ru-RU"/>
        </w:rPr>
        <w:t>html</w:t>
      </w:r>
    </w:p>
    <w:p w:rsidR="00224043" w:rsidRPr="00F3046D" w:rsidRDefault="00224043" w:rsidP="00224043">
      <w:pPr>
        <w:spacing w:after="0" w:line="240" w:lineRule="auto"/>
        <w:rPr>
          <w:rFonts w:ascii="Times New Roman" w:eastAsia="Times New Roman" w:hAnsi="Times New Roman"/>
          <w:sz w:val="28"/>
          <w:szCs w:val="35"/>
          <w:lang w:eastAsia="ru-RU"/>
        </w:rPr>
      </w:pPr>
      <w:r w:rsidRPr="00F3046D">
        <w:rPr>
          <w:rFonts w:ascii="Times New Roman" w:eastAsia="Times New Roman" w:hAnsi="Times New Roman"/>
          <w:sz w:val="28"/>
          <w:szCs w:val="35"/>
          <w:lang w:eastAsia="ru-RU"/>
        </w:rPr>
        <w:t xml:space="preserve">4. </w:t>
      </w:r>
      <w:r w:rsidRPr="00224043">
        <w:rPr>
          <w:rFonts w:ascii="Times New Roman" w:eastAsia="Times New Roman" w:hAnsi="Times New Roman"/>
          <w:sz w:val="28"/>
          <w:szCs w:val="35"/>
          <w:lang w:val="en-US" w:eastAsia="ru-RU"/>
        </w:rPr>
        <w:t>http</w:t>
      </w:r>
      <w:r w:rsidRPr="00F3046D">
        <w:rPr>
          <w:rFonts w:ascii="Times New Roman" w:eastAsia="Times New Roman" w:hAnsi="Times New Roman"/>
          <w:sz w:val="28"/>
          <w:szCs w:val="35"/>
          <w:lang w:eastAsia="ru-RU"/>
        </w:rPr>
        <w:t>://</w:t>
      </w:r>
      <w:r w:rsidRPr="00224043">
        <w:rPr>
          <w:rFonts w:ascii="Times New Roman" w:eastAsia="Times New Roman" w:hAnsi="Times New Roman"/>
          <w:sz w:val="28"/>
          <w:szCs w:val="35"/>
          <w:lang w:val="en-US" w:eastAsia="ru-RU"/>
        </w:rPr>
        <w:t>www</w:t>
      </w:r>
      <w:r w:rsidRPr="00F3046D">
        <w:rPr>
          <w:rFonts w:ascii="Times New Roman" w:eastAsia="Times New Roman" w:hAnsi="Times New Roman"/>
          <w:sz w:val="28"/>
          <w:szCs w:val="35"/>
          <w:lang w:eastAsia="ru-RU"/>
        </w:rPr>
        <w:t>.</w:t>
      </w:r>
      <w:r w:rsidRPr="00224043">
        <w:rPr>
          <w:rFonts w:ascii="Times New Roman" w:eastAsia="Times New Roman" w:hAnsi="Times New Roman"/>
          <w:sz w:val="28"/>
          <w:szCs w:val="35"/>
          <w:lang w:val="en-US" w:eastAsia="ru-RU"/>
        </w:rPr>
        <w:t>asp</w:t>
      </w:r>
      <w:r w:rsidRPr="00F3046D">
        <w:rPr>
          <w:rFonts w:ascii="Times New Roman" w:eastAsia="Times New Roman" w:hAnsi="Times New Roman"/>
          <w:sz w:val="28"/>
          <w:szCs w:val="35"/>
          <w:lang w:eastAsia="ru-RU"/>
        </w:rPr>
        <w:t>-</w:t>
      </w:r>
      <w:r w:rsidRPr="00224043">
        <w:rPr>
          <w:rFonts w:ascii="Times New Roman" w:eastAsia="Times New Roman" w:hAnsi="Times New Roman"/>
          <w:sz w:val="28"/>
          <w:szCs w:val="35"/>
          <w:lang w:val="en-US" w:eastAsia="ru-RU"/>
        </w:rPr>
        <w:t>electronics</w:t>
      </w:r>
      <w:r w:rsidRPr="00F3046D">
        <w:rPr>
          <w:rFonts w:ascii="Times New Roman" w:eastAsia="Times New Roman" w:hAnsi="Times New Roman"/>
          <w:sz w:val="28"/>
          <w:szCs w:val="35"/>
          <w:lang w:eastAsia="ru-RU"/>
        </w:rPr>
        <w:t>.</w:t>
      </w:r>
      <w:r w:rsidRPr="00224043">
        <w:rPr>
          <w:rFonts w:ascii="Times New Roman" w:eastAsia="Times New Roman" w:hAnsi="Times New Roman"/>
          <w:sz w:val="28"/>
          <w:szCs w:val="35"/>
          <w:lang w:val="en-US" w:eastAsia="ru-RU"/>
        </w:rPr>
        <w:t>ru</w:t>
      </w:r>
      <w:r w:rsidRPr="00F3046D">
        <w:rPr>
          <w:rFonts w:ascii="Times New Roman" w:eastAsia="Times New Roman" w:hAnsi="Times New Roman"/>
          <w:sz w:val="28"/>
          <w:szCs w:val="35"/>
          <w:lang w:eastAsia="ru-RU"/>
        </w:rPr>
        <w:t>/</w:t>
      </w:r>
      <w:r w:rsidRPr="00224043">
        <w:rPr>
          <w:rFonts w:ascii="Times New Roman" w:eastAsia="Times New Roman" w:hAnsi="Times New Roman"/>
          <w:sz w:val="28"/>
          <w:szCs w:val="35"/>
          <w:lang w:val="en-US" w:eastAsia="ru-RU"/>
        </w:rPr>
        <w:t>electroapparatura</w:t>
      </w:r>
      <w:r w:rsidRPr="00F3046D">
        <w:rPr>
          <w:rFonts w:ascii="Times New Roman" w:eastAsia="Times New Roman" w:hAnsi="Times New Roman"/>
          <w:sz w:val="28"/>
          <w:szCs w:val="35"/>
          <w:lang w:eastAsia="ru-RU"/>
        </w:rPr>
        <w:t>/</w:t>
      </w:r>
      <w:r w:rsidRPr="00224043">
        <w:rPr>
          <w:rFonts w:ascii="Times New Roman" w:eastAsia="Times New Roman" w:hAnsi="Times New Roman"/>
          <w:sz w:val="28"/>
          <w:szCs w:val="35"/>
          <w:lang w:val="en-US" w:eastAsia="ru-RU"/>
        </w:rPr>
        <w:t>electroapparatura</w:t>
      </w:r>
      <w:r w:rsidRPr="00F3046D">
        <w:rPr>
          <w:rFonts w:ascii="Times New Roman" w:eastAsia="Times New Roman" w:hAnsi="Times New Roman"/>
          <w:sz w:val="28"/>
          <w:szCs w:val="35"/>
          <w:lang w:eastAsia="ru-RU"/>
        </w:rPr>
        <w:t>115.</w:t>
      </w:r>
      <w:r w:rsidRPr="00224043">
        <w:rPr>
          <w:rFonts w:ascii="Times New Roman" w:eastAsia="Times New Roman" w:hAnsi="Times New Roman"/>
          <w:sz w:val="28"/>
          <w:szCs w:val="35"/>
          <w:lang w:val="en-US" w:eastAsia="ru-RU"/>
        </w:rPr>
        <w:t>html</w:t>
      </w:r>
    </w:p>
    <w:p w:rsidR="00224043" w:rsidRDefault="00224043" w:rsidP="00224043">
      <w:pPr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10A92" w:rsidTr="00F3046D">
        <w:tc>
          <w:tcPr>
            <w:tcW w:w="9571" w:type="dxa"/>
            <w:gridSpan w:val="3"/>
          </w:tcPr>
          <w:p w:rsidR="00310A92" w:rsidRPr="00310A92" w:rsidRDefault="00310A92" w:rsidP="00310A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10A92">
              <w:rPr>
                <w:rFonts w:ascii="Times New Roman" w:hAnsi="Times New Roman"/>
                <w:sz w:val="28"/>
                <w:szCs w:val="28"/>
              </w:rPr>
              <w:t>Показатели оценки</w:t>
            </w:r>
          </w:p>
        </w:tc>
      </w:tr>
      <w:tr w:rsidR="00310A92" w:rsidTr="00310A92">
        <w:trPr>
          <w:trHeight w:val="899"/>
        </w:trPr>
        <w:tc>
          <w:tcPr>
            <w:tcW w:w="3190" w:type="dxa"/>
          </w:tcPr>
          <w:p w:rsidR="00310A92" w:rsidRPr="00310A92" w:rsidRDefault="00310A92" w:rsidP="0022404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10A92">
              <w:rPr>
                <w:rFonts w:ascii="Times New Roman" w:hAnsi="Times New Roman"/>
                <w:sz w:val="28"/>
                <w:szCs w:val="28"/>
              </w:rPr>
              <w:t>Номер и содержание задания</w:t>
            </w:r>
          </w:p>
        </w:tc>
        <w:tc>
          <w:tcPr>
            <w:tcW w:w="3190" w:type="dxa"/>
          </w:tcPr>
          <w:p w:rsidR="00310A92" w:rsidRPr="00310A92" w:rsidRDefault="00310A92" w:rsidP="00310A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0A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Оцениваемые</w:t>
            </w:r>
          </w:p>
          <w:p w:rsidR="00310A92" w:rsidRPr="00310A92" w:rsidRDefault="00310A92" w:rsidP="00310A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0A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компетенции</w:t>
            </w:r>
          </w:p>
        </w:tc>
        <w:tc>
          <w:tcPr>
            <w:tcW w:w="3191" w:type="dxa"/>
          </w:tcPr>
          <w:p w:rsidR="00310A92" w:rsidRPr="00310A92" w:rsidRDefault="00310A92" w:rsidP="0022404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10A92">
              <w:rPr>
                <w:rFonts w:ascii="Times New Roman" w:hAnsi="Times New Roman"/>
                <w:sz w:val="28"/>
                <w:szCs w:val="28"/>
              </w:rPr>
              <w:t>Показатели оценки результата</w:t>
            </w:r>
          </w:p>
        </w:tc>
      </w:tr>
      <w:tr w:rsidR="00310A92" w:rsidTr="00310A92">
        <w:tc>
          <w:tcPr>
            <w:tcW w:w="3190" w:type="dxa"/>
          </w:tcPr>
          <w:p w:rsidR="00310A92" w:rsidRPr="00310A92" w:rsidRDefault="00310A92" w:rsidP="0022404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10A92">
              <w:rPr>
                <w:rFonts w:ascii="Times New Roman" w:hAnsi="Times New Roman"/>
                <w:sz w:val="28"/>
                <w:szCs w:val="28"/>
              </w:rPr>
              <w:t>Задание № 1</w:t>
            </w:r>
          </w:p>
        </w:tc>
        <w:tc>
          <w:tcPr>
            <w:tcW w:w="3190" w:type="dxa"/>
          </w:tcPr>
          <w:p w:rsidR="00310A92" w:rsidRPr="00310A92" w:rsidRDefault="00310A92" w:rsidP="00310A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0A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ПК </w:t>
            </w:r>
            <w:r w:rsidR="002930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  <w:r w:rsidRPr="00310A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1, ПК </w:t>
            </w:r>
            <w:r w:rsidR="002930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  <w:r w:rsidRPr="00310A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F304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,ПК 3.3</w:t>
            </w:r>
            <w:r w:rsidR="003B4F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ПК 3.4</w:t>
            </w:r>
          </w:p>
          <w:p w:rsidR="00310A92" w:rsidRPr="00310A92" w:rsidRDefault="00310A92" w:rsidP="00310A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0A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ОК 1, ОК 2, </w:t>
            </w:r>
          </w:p>
          <w:p w:rsidR="00310A92" w:rsidRPr="00310A92" w:rsidRDefault="00310A92" w:rsidP="00310A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0A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3,ОК 4, ОК 5</w:t>
            </w:r>
            <w:r w:rsidR="00F304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,ОК6, ОК7,ОК8,ОК9,ОК10</w:t>
            </w:r>
          </w:p>
        </w:tc>
        <w:tc>
          <w:tcPr>
            <w:tcW w:w="3191" w:type="dxa"/>
          </w:tcPr>
          <w:p w:rsidR="00310A92" w:rsidRPr="00310A92" w:rsidRDefault="00310A92" w:rsidP="00310A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0A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Оценка </w:t>
            </w:r>
          </w:p>
          <w:p w:rsidR="00310A92" w:rsidRPr="00310A92" w:rsidRDefault="00310A92" w:rsidP="00310A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0A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выполнения задания</w:t>
            </w:r>
          </w:p>
        </w:tc>
      </w:tr>
      <w:tr w:rsidR="00310A92" w:rsidTr="00310A92">
        <w:tc>
          <w:tcPr>
            <w:tcW w:w="3190" w:type="dxa"/>
          </w:tcPr>
          <w:p w:rsidR="00310A92" w:rsidRPr="00310A92" w:rsidRDefault="00310A92" w:rsidP="0022404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10A92">
              <w:rPr>
                <w:rFonts w:ascii="Times New Roman" w:hAnsi="Times New Roman"/>
                <w:sz w:val="28"/>
                <w:szCs w:val="28"/>
              </w:rPr>
              <w:t>Задание № 2</w:t>
            </w:r>
          </w:p>
        </w:tc>
        <w:tc>
          <w:tcPr>
            <w:tcW w:w="3190" w:type="dxa"/>
          </w:tcPr>
          <w:p w:rsidR="00F3046D" w:rsidRPr="00310A92" w:rsidRDefault="00F3046D" w:rsidP="00F3046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0A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  <w:r w:rsidRPr="00310A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1, ПК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  <w:r w:rsidRPr="00310A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,ПК 3.3</w:t>
            </w:r>
            <w:r w:rsidR="003B4F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ПК 3.4</w:t>
            </w:r>
          </w:p>
          <w:p w:rsidR="00F3046D" w:rsidRPr="00310A92" w:rsidRDefault="00F3046D" w:rsidP="00F3046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0A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ОК 1, ОК 2, </w:t>
            </w:r>
          </w:p>
          <w:p w:rsidR="00310A92" w:rsidRPr="00310A92" w:rsidRDefault="00F3046D" w:rsidP="00F3046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0A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3,ОК 4, ОК 5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,ОК6, ОК7,ОК8,ОК9,ОК10</w:t>
            </w:r>
          </w:p>
        </w:tc>
        <w:tc>
          <w:tcPr>
            <w:tcW w:w="3191" w:type="dxa"/>
          </w:tcPr>
          <w:p w:rsidR="00310A92" w:rsidRPr="00310A92" w:rsidRDefault="00310A92" w:rsidP="00310A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0A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Оценка </w:t>
            </w:r>
          </w:p>
          <w:p w:rsidR="00310A92" w:rsidRPr="00310A92" w:rsidRDefault="00310A92" w:rsidP="00310A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0A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результатов выполнения </w:t>
            </w:r>
          </w:p>
          <w:p w:rsidR="00310A92" w:rsidRPr="00310A92" w:rsidRDefault="00310A92" w:rsidP="00310A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0A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задания</w:t>
            </w:r>
          </w:p>
        </w:tc>
      </w:tr>
      <w:tr w:rsidR="00310A92" w:rsidTr="00310A92">
        <w:tc>
          <w:tcPr>
            <w:tcW w:w="3190" w:type="dxa"/>
          </w:tcPr>
          <w:p w:rsidR="00310A92" w:rsidRPr="00310A92" w:rsidRDefault="00310A92" w:rsidP="0022404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10A92">
              <w:rPr>
                <w:rFonts w:ascii="Times New Roman" w:hAnsi="Times New Roman"/>
                <w:sz w:val="28"/>
                <w:szCs w:val="28"/>
              </w:rPr>
              <w:t>Задание № 3</w:t>
            </w:r>
          </w:p>
        </w:tc>
        <w:tc>
          <w:tcPr>
            <w:tcW w:w="3190" w:type="dxa"/>
          </w:tcPr>
          <w:p w:rsidR="00F3046D" w:rsidRPr="00310A92" w:rsidRDefault="00F3046D" w:rsidP="00F3046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0A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  <w:r w:rsidRPr="00310A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1, ПК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  <w:r w:rsidRPr="00310A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,ПК 3.3</w:t>
            </w:r>
            <w:r w:rsidR="003B4F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ПК 3.4</w:t>
            </w:r>
          </w:p>
          <w:p w:rsidR="00F3046D" w:rsidRPr="00310A92" w:rsidRDefault="00F3046D" w:rsidP="00F3046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0A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ОК 1, ОК 2, </w:t>
            </w:r>
          </w:p>
          <w:p w:rsidR="00310A92" w:rsidRPr="00310A92" w:rsidRDefault="00F3046D" w:rsidP="00F3046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0A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3,ОК 4, ОК 5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,ОК6, ОК7,ОК8,ОК9,ОК10</w:t>
            </w:r>
          </w:p>
        </w:tc>
        <w:tc>
          <w:tcPr>
            <w:tcW w:w="3191" w:type="dxa"/>
          </w:tcPr>
          <w:p w:rsidR="00310A92" w:rsidRPr="00310A92" w:rsidRDefault="00310A92" w:rsidP="00310A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0A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Экспертная </w:t>
            </w:r>
          </w:p>
          <w:p w:rsidR="00310A92" w:rsidRPr="00310A92" w:rsidRDefault="00310A92" w:rsidP="00310A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0A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оценка </w:t>
            </w:r>
          </w:p>
          <w:p w:rsidR="00310A92" w:rsidRPr="00310A92" w:rsidRDefault="00310A92" w:rsidP="00310A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0A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результатов выполнения </w:t>
            </w:r>
          </w:p>
          <w:p w:rsidR="00310A92" w:rsidRPr="00310A92" w:rsidRDefault="00310A92" w:rsidP="00310A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0A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практического</w:t>
            </w:r>
          </w:p>
          <w:p w:rsidR="00310A92" w:rsidRPr="00310A92" w:rsidRDefault="00310A92" w:rsidP="00310A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0A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задания </w:t>
            </w:r>
          </w:p>
        </w:tc>
      </w:tr>
    </w:tbl>
    <w:p w:rsidR="004D41E0" w:rsidRPr="004D41E0" w:rsidRDefault="004D41E0" w:rsidP="00224043">
      <w:pPr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sectPr w:rsidR="004D41E0" w:rsidRPr="004D41E0" w:rsidSect="00690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8FF" w:rsidRDefault="00CB38FF" w:rsidP="007803BC">
      <w:pPr>
        <w:spacing w:after="0" w:line="240" w:lineRule="auto"/>
      </w:pPr>
      <w:r>
        <w:separator/>
      </w:r>
    </w:p>
  </w:endnote>
  <w:endnote w:type="continuationSeparator" w:id="0">
    <w:p w:rsidR="00CB38FF" w:rsidRDefault="00CB38FF" w:rsidP="00780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MS Gothic"/>
    <w:charset w:val="8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8FF" w:rsidRDefault="00CB38FF" w:rsidP="007803BC">
      <w:pPr>
        <w:spacing w:after="0" w:line="240" w:lineRule="auto"/>
      </w:pPr>
      <w:r>
        <w:separator/>
      </w:r>
    </w:p>
  </w:footnote>
  <w:footnote w:type="continuationSeparator" w:id="0">
    <w:p w:rsidR="00CB38FF" w:rsidRDefault="00CB38FF" w:rsidP="007803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7"/>
    <w:multiLevelType w:val="multi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Cs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8"/>
    <w:multiLevelType w:val="multi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>
      <w:start w:val="1"/>
      <w:numFmt w:val="decimal"/>
      <w:lvlText w:val="%2."/>
      <w:lvlJc w:val="left"/>
      <w:pPr>
        <w:tabs>
          <w:tab w:val="num" w:pos="1155"/>
        </w:tabs>
        <w:ind w:left="1155" w:hanging="360"/>
      </w:pPr>
    </w:lvl>
    <w:lvl w:ilvl="2">
      <w:start w:val="1"/>
      <w:numFmt w:val="decimal"/>
      <w:lvlText w:val="%3."/>
      <w:lvlJc w:val="left"/>
      <w:pPr>
        <w:tabs>
          <w:tab w:val="num" w:pos="1515"/>
        </w:tabs>
        <w:ind w:left="1515" w:hanging="360"/>
      </w:pPr>
    </w:lvl>
    <w:lvl w:ilvl="3">
      <w:start w:val="1"/>
      <w:numFmt w:val="decimal"/>
      <w:lvlText w:val="%4."/>
      <w:lvlJc w:val="left"/>
      <w:pPr>
        <w:tabs>
          <w:tab w:val="num" w:pos="1875"/>
        </w:tabs>
        <w:ind w:left="1875" w:hanging="360"/>
      </w:pPr>
    </w:lvl>
    <w:lvl w:ilvl="4">
      <w:start w:val="1"/>
      <w:numFmt w:val="decimal"/>
      <w:lvlText w:val="%5."/>
      <w:lvlJc w:val="left"/>
      <w:pPr>
        <w:tabs>
          <w:tab w:val="num" w:pos="2235"/>
        </w:tabs>
        <w:ind w:left="2235" w:hanging="360"/>
      </w:pPr>
    </w:lvl>
    <w:lvl w:ilvl="5">
      <w:start w:val="1"/>
      <w:numFmt w:val="decimal"/>
      <w:lvlText w:val="%6."/>
      <w:lvlJc w:val="left"/>
      <w:pPr>
        <w:tabs>
          <w:tab w:val="num" w:pos="2595"/>
        </w:tabs>
        <w:ind w:left="2595" w:hanging="360"/>
      </w:pPr>
    </w:lvl>
    <w:lvl w:ilvl="6">
      <w:start w:val="1"/>
      <w:numFmt w:val="decimal"/>
      <w:lvlText w:val="%7."/>
      <w:lvlJc w:val="left"/>
      <w:pPr>
        <w:tabs>
          <w:tab w:val="num" w:pos="2955"/>
        </w:tabs>
        <w:ind w:left="2955" w:hanging="360"/>
      </w:pPr>
    </w:lvl>
    <w:lvl w:ilvl="7">
      <w:start w:val="1"/>
      <w:numFmt w:val="decimal"/>
      <w:lvlText w:val="%8."/>
      <w:lvlJc w:val="left"/>
      <w:pPr>
        <w:tabs>
          <w:tab w:val="num" w:pos="3315"/>
        </w:tabs>
        <w:ind w:left="3315" w:hanging="360"/>
      </w:pPr>
    </w:lvl>
    <w:lvl w:ilvl="8">
      <w:start w:val="1"/>
      <w:numFmt w:val="decimal"/>
      <w:lvlText w:val="%9."/>
      <w:lvlJc w:val="left"/>
      <w:pPr>
        <w:tabs>
          <w:tab w:val="num" w:pos="3675"/>
        </w:tabs>
        <w:ind w:left="3675" w:hanging="360"/>
      </w:pPr>
    </w:lvl>
  </w:abstractNum>
  <w:abstractNum w:abstractNumId="4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>
      <w:start w:val="1"/>
      <w:numFmt w:val="decimal"/>
      <w:lvlText w:val="%2."/>
      <w:lvlJc w:val="left"/>
      <w:pPr>
        <w:tabs>
          <w:tab w:val="num" w:pos="1155"/>
        </w:tabs>
        <w:ind w:left="1155" w:hanging="360"/>
      </w:pPr>
    </w:lvl>
    <w:lvl w:ilvl="2">
      <w:start w:val="1"/>
      <w:numFmt w:val="decimal"/>
      <w:lvlText w:val="%3."/>
      <w:lvlJc w:val="left"/>
      <w:pPr>
        <w:tabs>
          <w:tab w:val="num" w:pos="1515"/>
        </w:tabs>
        <w:ind w:left="1515" w:hanging="360"/>
      </w:pPr>
    </w:lvl>
    <w:lvl w:ilvl="3">
      <w:start w:val="1"/>
      <w:numFmt w:val="decimal"/>
      <w:lvlText w:val="%4."/>
      <w:lvlJc w:val="left"/>
      <w:pPr>
        <w:tabs>
          <w:tab w:val="num" w:pos="1875"/>
        </w:tabs>
        <w:ind w:left="1875" w:hanging="360"/>
      </w:pPr>
    </w:lvl>
    <w:lvl w:ilvl="4">
      <w:start w:val="1"/>
      <w:numFmt w:val="decimal"/>
      <w:lvlText w:val="%5."/>
      <w:lvlJc w:val="left"/>
      <w:pPr>
        <w:tabs>
          <w:tab w:val="num" w:pos="2235"/>
        </w:tabs>
        <w:ind w:left="2235" w:hanging="360"/>
      </w:pPr>
    </w:lvl>
    <w:lvl w:ilvl="5">
      <w:start w:val="1"/>
      <w:numFmt w:val="decimal"/>
      <w:lvlText w:val="%6."/>
      <w:lvlJc w:val="left"/>
      <w:pPr>
        <w:tabs>
          <w:tab w:val="num" w:pos="2595"/>
        </w:tabs>
        <w:ind w:left="2595" w:hanging="360"/>
      </w:pPr>
    </w:lvl>
    <w:lvl w:ilvl="6">
      <w:start w:val="1"/>
      <w:numFmt w:val="decimal"/>
      <w:lvlText w:val="%7."/>
      <w:lvlJc w:val="left"/>
      <w:pPr>
        <w:tabs>
          <w:tab w:val="num" w:pos="2955"/>
        </w:tabs>
        <w:ind w:left="2955" w:hanging="360"/>
      </w:pPr>
    </w:lvl>
    <w:lvl w:ilvl="7">
      <w:start w:val="1"/>
      <w:numFmt w:val="decimal"/>
      <w:lvlText w:val="%8."/>
      <w:lvlJc w:val="left"/>
      <w:pPr>
        <w:tabs>
          <w:tab w:val="num" w:pos="3315"/>
        </w:tabs>
        <w:ind w:left="3315" w:hanging="360"/>
      </w:pPr>
    </w:lvl>
    <w:lvl w:ilvl="8">
      <w:start w:val="1"/>
      <w:numFmt w:val="decimal"/>
      <w:lvlText w:val="%9."/>
      <w:lvlJc w:val="left"/>
      <w:pPr>
        <w:tabs>
          <w:tab w:val="num" w:pos="3675"/>
        </w:tabs>
        <w:ind w:left="3675" w:hanging="360"/>
      </w:pPr>
    </w:lvl>
  </w:abstractNum>
  <w:abstractNum w:abstractNumId="5" w15:restartNumberingAfterBreak="0">
    <w:nsid w:val="07031BBA"/>
    <w:multiLevelType w:val="hybridMultilevel"/>
    <w:tmpl w:val="ED160C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0B1128"/>
    <w:multiLevelType w:val="hybridMultilevel"/>
    <w:tmpl w:val="2996C2C4"/>
    <w:lvl w:ilvl="0" w:tplc="28826906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F772E8"/>
    <w:multiLevelType w:val="hybridMultilevel"/>
    <w:tmpl w:val="1B5CE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AEE0A21"/>
    <w:multiLevelType w:val="hybridMultilevel"/>
    <w:tmpl w:val="DBCCC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237286"/>
    <w:multiLevelType w:val="hybridMultilevel"/>
    <w:tmpl w:val="2996C2C4"/>
    <w:lvl w:ilvl="0" w:tplc="28826906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580"/>
    <w:multiLevelType w:val="hybridMultilevel"/>
    <w:tmpl w:val="12B4E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3D5301"/>
    <w:multiLevelType w:val="hybridMultilevel"/>
    <w:tmpl w:val="BB424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8B749C"/>
    <w:multiLevelType w:val="hybridMultilevel"/>
    <w:tmpl w:val="983C9C7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A55E47"/>
    <w:multiLevelType w:val="hybridMultilevel"/>
    <w:tmpl w:val="4D182610"/>
    <w:lvl w:ilvl="0" w:tplc="28826906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6302704"/>
    <w:multiLevelType w:val="hybridMultilevel"/>
    <w:tmpl w:val="C6F6718E"/>
    <w:lvl w:ilvl="0" w:tplc="974003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2" w:hanging="360"/>
      </w:pPr>
    </w:lvl>
    <w:lvl w:ilvl="2" w:tplc="0419001B" w:tentative="1">
      <w:start w:val="1"/>
      <w:numFmt w:val="lowerRoman"/>
      <w:lvlText w:val="%3."/>
      <w:lvlJc w:val="right"/>
      <w:pPr>
        <w:ind w:left="1232" w:hanging="180"/>
      </w:pPr>
    </w:lvl>
    <w:lvl w:ilvl="3" w:tplc="0419000F" w:tentative="1">
      <w:start w:val="1"/>
      <w:numFmt w:val="decimal"/>
      <w:lvlText w:val="%4."/>
      <w:lvlJc w:val="left"/>
      <w:pPr>
        <w:ind w:left="1952" w:hanging="360"/>
      </w:pPr>
    </w:lvl>
    <w:lvl w:ilvl="4" w:tplc="04190019" w:tentative="1">
      <w:start w:val="1"/>
      <w:numFmt w:val="lowerLetter"/>
      <w:lvlText w:val="%5."/>
      <w:lvlJc w:val="left"/>
      <w:pPr>
        <w:ind w:left="2672" w:hanging="360"/>
      </w:pPr>
    </w:lvl>
    <w:lvl w:ilvl="5" w:tplc="0419001B" w:tentative="1">
      <w:start w:val="1"/>
      <w:numFmt w:val="lowerRoman"/>
      <w:lvlText w:val="%6."/>
      <w:lvlJc w:val="right"/>
      <w:pPr>
        <w:ind w:left="3392" w:hanging="180"/>
      </w:pPr>
    </w:lvl>
    <w:lvl w:ilvl="6" w:tplc="0419000F" w:tentative="1">
      <w:start w:val="1"/>
      <w:numFmt w:val="decimal"/>
      <w:lvlText w:val="%7."/>
      <w:lvlJc w:val="left"/>
      <w:pPr>
        <w:ind w:left="4112" w:hanging="360"/>
      </w:pPr>
    </w:lvl>
    <w:lvl w:ilvl="7" w:tplc="04190019" w:tentative="1">
      <w:start w:val="1"/>
      <w:numFmt w:val="lowerLetter"/>
      <w:lvlText w:val="%8."/>
      <w:lvlJc w:val="left"/>
      <w:pPr>
        <w:ind w:left="4832" w:hanging="360"/>
      </w:pPr>
    </w:lvl>
    <w:lvl w:ilvl="8" w:tplc="0419001B" w:tentative="1">
      <w:start w:val="1"/>
      <w:numFmt w:val="lowerRoman"/>
      <w:lvlText w:val="%9."/>
      <w:lvlJc w:val="right"/>
      <w:pPr>
        <w:ind w:left="5552" w:hanging="180"/>
      </w:pPr>
    </w:lvl>
  </w:abstractNum>
  <w:abstractNum w:abstractNumId="15" w15:restartNumberingAfterBreak="0">
    <w:nsid w:val="2A830EB5"/>
    <w:multiLevelType w:val="hybridMultilevel"/>
    <w:tmpl w:val="6D443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9651C"/>
    <w:multiLevelType w:val="hybridMultilevel"/>
    <w:tmpl w:val="1EA05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A61718"/>
    <w:multiLevelType w:val="hybridMultilevel"/>
    <w:tmpl w:val="94586F3C"/>
    <w:lvl w:ilvl="0" w:tplc="28826906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3085726"/>
    <w:multiLevelType w:val="hybridMultilevel"/>
    <w:tmpl w:val="698ED6C6"/>
    <w:lvl w:ilvl="0" w:tplc="0178CEC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F1575B"/>
    <w:multiLevelType w:val="hybridMultilevel"/>
    <w:tmpl w:val="6204C350"/>
    <w:lvl w:ilvl="0" w:tplc="F604BF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72206DA"/>
    <w:multiLevelType w:val="hybridMultilevel"/>
    <w:tmpl w:val="C6F6718E"/>
    <w:lvl w:ilvl="0" w:tplc="974003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2" w:hanging="360"/>
      </w:pPr>
    </w:lvl>
    <w:lvl w:ilvl="2" w:tplc="0419001B" w:tentative="1">
      <w:start w:val="1"/>
      <w:numFmt w:val="lowerRoman"/>
      <w:lvlText w:val="%3."/>
      <w:lvlJc w:val="right"/>
      <w:pPr>
        <w:ind w:left="1232" w:hanging="180"/>
      </w:pPr>
    </w:lvl>
    <w:lvl w:ilvl="3" w:tplc="0419000F" w:tentative="1">
      <w:start w:val="1"/>
      <w:numFmt w:val="decimal"/>
      <w:lvlText w:val="%4."/>
      <w:lvlJc w:val="left"/>
      <w:pPr>
        <w:ind w:left="1952" w:hanging="360"/>
      </w:pPr>
    </w:lvl>
    <w:lvl w:ilvl="4" w:tplc="04190019" w:tentative="1">
      <w:start w:val="1"/>
      <w:numFmt w:val="lowerLetter"/>
      <w:lvlText w:val="%5."/>
      <w:lvlJc w:val="left"/>
      <w:pPr>
        <w:ind w:left="2672" w:hanging="360"/>
      </w:pPr>
    </w:lvl>
    <w:lvl w:ilvl="5" w:tplc="0419001B" w:tentative="1">
      <w:start w:val="1"/>
      <w:numFmt w:val="lowerRoman"/>
      <w:lvlText w:val="%6."/>
      <w:lvlJc w:val="right"/>
      <w:pPr>
        <w:ind w:left="3392" w:hanging="180"/>
      </w:pPr>
    </w:lvl>
    <w:lvl w:ilvl="6" w:tplc="0419000F" w:tentative="1">
      <w:start w:val="1"/>
      <w:numFmt w:val="decimal"/>
      <w:lvlText w:val="%7."/>
      <w:lvlJc w:val="left"/>
      <w:pPr>
        <w:ind w:left="4112" w:hanging="360"/>
      </w:pPr>
    </w:lvl>
    <w:lvl w:ilvl="7" w:tplc="04190019" w:tentative="1">
      <w:start w:val="1"/>
      <w:numFmt w:val="lowerLetter"/>
      <w:lvlText w:val="%8."/>
      <w:lvlJc w:val="left"/>
      <w:pPr>
        <w:ind w:left="4832" w:hanging="360"/>
      </w:pPr>
    </w:lvl>
    <w:lvl w:ilvl="8" w:tplc="0419001B" w:tentative="1">
      <w:start w:val="1"/>
      <w:numFmt w:val="lowerRoman"/>
      <w:lvlText w:val="%9."/>
      <w:lvlJc w:val="right"/>
      <w:pPr>
        <w:ind w:left="5552" w:hanging="180"/>
      </w:pPr>
    </w:lvl>
  </w:abstractNum>
  <w:abstractNum w:abstractNumId="21" w15:restartNumberingAfterBreak="0">
    <w:nsid w:val="58E35208"/>
    <w:multiLevelType w:val="multilevel"/>
    <w:tmpl w:val="9AA892A4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2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%6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7)"/>
      <w:lvlJc w:val="left"/>
      <w:rPr>
        <w:rFonts w:cs="Times New Roman"/>
      </w:rPr>
    </w:lvl>
    <w:lvl w:ilvl="7">
      <w:start w:val="2"/>
      <w:numFmt w:val="decimal"/>
      <w:lvlText w:val="%8)"/>
      <w:lvlJc w:val="left"/>
      <w:rPr>
        <w:rFonts w:cs="Times New Roman"/>
      </w:rPr>
    </w:lvl>
    <w:lvl w:ilvl="8">
      <w:start w:val="2"/>
      <w:numFmt w:val="decimal"/>
      <w:lvlText w:val="%8)"/>
      <w:lvlJc w:val="left"/>
      <w:rPr>
        <w:rFonts w:cs="Times New Roman"/>
      </w:rPr>
    </w:lvl>
  </w:abstractNum>
  <w:abstractNum w:abstractNumId="22" w15:restartNumberingAfterBreak="0">
    <w:nsid w:val="59B94655"/>
    <w:multiLevelType w:val="hybridMultilevel"/>
    <w:tmpl w:val="F0FA59F6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B8832E8"/>
    <w:multiLevelType w:val="hybridMultilevel"/>
    <w:tmpl w:val="BF1AF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135F45"/>
    <w:multiLevelType w:val="hybridMultilevel"/>
    <w:tmpl w:val="32762AB6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E25550"/>
    <w:multiLevelType w:val="multilevel"/>
    <w:tmpl w:val="2DAC8CA4"/>
    <w:lvl w:ilvl="0">
      <w:start w:val="1"/>
      <w:numFmt w:val="decimal"/>
      <w:lvlText w:val="%1"/>
      <w:lvlJc w:val="left"/>
      <w:pPr>
        <w:ind w:left="1238" w:hanging="493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238" w:hanging="49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379" w:hanging="701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3465" w:hanging="70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08" w:hanging="70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51" w:hanging="70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94" w:hanging="70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37" w:hanging="70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80" w:hanging="701"/>
      </w:pPr>
      <w:rPr>
        <w:rFonts w:hint="default"/>
        <w:lang w:val="ru-RU" w:eastAsia="ru-RU" w:bidi="ru-RU"/>
      </w:rPr>
    </w:lvl>
  </w:abstractNum>
  <w:abstractNum w:abstractNumId="26" w15:restartNumberingAfterBreak="0">
    <w:nsid w:val="715F1694"/>
    <w:multiLevelType w:val="multilevel"/>
    <w:tmpl w:val="C220CB5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5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1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84" w:hanging="2160"/>
      </w:pPr>
      <w:rPr>
        <w:rFonts w:hint="default"/>
      </w:rPr>
    </w:lvl>
  </w:abstractNum>
  <w:abstractNum w:abstractNumId="27" w15:restartNumberingAfterBreak="0">
    <w:nsid w:val="76C66239"/>
    <w:multiLevelType w:val="hybridMultilevel"/>
    <w:tmpl w:val="EEC47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24"/>
  </w:num>
  <w:num w:numId="3">
    <w:abstractNumId w:val="12"/>
  </w:num>
  <w:num w:numId="4">
    <w:abstractNumId w:val="27"/>
  </w:num>
  <w:num w:numId="5">
    <w:abstractNumId w:val="7"/>
  </w:num>
  <w:num w:numId="6">
    <w:abstractNumId w:val="10"/>
  </w:num>
  <w:num w:numId="7">
    <w:abstractNumId w:val="8"/>
  </w:num>
  <w:num w:numId="8">
    <w:abstractNumId w:val="15"/>
  </w:num>
  <w:num w:numId="9">
    <w:abstractNumId w:val="19"/>
  </w:num>
  <w:num w:numId="10">
    <w:abstractNumId w:val="11"/>
  </w:num>
  <w:num w:numId="11">
    <w:abstractNumId w:val="23"/>
  </w:num>
  <w:num w:numId="12">
    <w:abstractNumId w:val="20"/>
  </w:num>
  <w:num w:numId="13">
    <w:abstractNumId w:val="14"/>
  </w:num>
  <w:num w:numId="14">
    <w:abstractNumId w:val="18"/>
  </w:num>
  <w:num w:numId="15">
    <w:abstractNumId w:val="0"/>
  </w:num>
  <w:num w:numId="16">
    <w:abstractNumId w:val="1"/>
  </w:num>
  <w:num w:numId="17">
    <w:abstractNumId w:val="2"/>
  </w:num>
  <w:num w:numId="18">
    <w:abstractNumId w:val="3"/>
  </w:num>
  <w:num w:numId="19">
    <w:abstractNumId w:val="4"/>
  </w:num>
  <w:num w:numId="20">
    <w:abstractNumId w:val="22"/>
  </w:num>
  <w:num w:numId="21">
    <w:abstractNumId w:val="5"/>
  </w:num>
  <w:num w:numId="22">
    <w:abstractNumId w:val="9"/>
  </w:num>
  <w:num w:numId="23">
    <w:abstractNumId w:val="16"/>
  </w:num>
  <w:num w:numId="24">
    <w:abstractNumId w:val="6"/>
  </w:num>
  <w:num w:numId="25">
    <w:abstractNumId w:val="17"/>
  </w:num>
  <w:num w:numId="26">
    <w:abstractNumId w:val="13"/>
  </w:num>
  <w:num w:numId="27">
    <w:abstractNumId w:val="25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0A2B"/>
    <w:rsid w:val="00024B55"/>
    <w:rsid w:val="00040D58"/>
    <w:rsid w:val="00065623"/>
    <w:rsid w:val="00067595"/>
    <w:rsid w:val="00092E6C"/>
    <w:rsid w:val="000A2530"/>
    <w:rsid w:val="000B6D6A"/>
    <w:rsid w:val="000C2CD5"/>
    <w:rsid w:val="000C3AE2"/>
    <w:rsid w:val="000D25F1"/>
    <w:rsid w:val="000D70A5"/>
    <w:rsid w:val="000D7CD1"/>
    <w:rsid w:val="000E3AB6"/>
    <w:rsid w:val="000E61F3"/>
    <w:rsid w:val="0010515D"/>
    <w:rsid w:val="00106E52"/>
    <w:rsid w:val="00113718"/>
    <w:rsid w:val="00116E5A"/>
    <w:rsid w:val="0017052B"/>
    <w:rsid w:val="00180333"/>
    <w:rsid w:val="001976AB"/>
    <w:rsid w:val="001A169D"/>
    <w:rsid w:val="001A44FE"/>
    <w:rsid w:val="001C0FEB"/>
    <w:rsid w:val="001F66A0"/>
    <w:rsid w:val="00203CB3"/>
    <w:rsid w:val="00224043"/>
    <w:rsid w:val="00230C03"/>
    <w:rsid w:val="00252B35"/>
    <w:rsid w:val="0029302E"/>
    <w:rsid w:val="002C30BF"/>
    <w:rsid w:val="002D1FC0"/>
    <w:rsid w:val="00310A92"/>
    <w:rsid w:val="00330548"/>
    <w:rsid w:val="003346C4"/>
    <w:rsid w:val="0038562D"/>
    <w:rsid w:val="00392C5F"/>
    <w:rsid w:val="003B2071"/>
    <w:rsid w:val="003B4FE6"/>
    <w:rsid w:val="003C3DE2"/>
    <w:rsid w:val="003F20DC"/>
    <w:rsid w:val="003F2462"/>
    <w:rsid w:val="00414F70"/>
    <w:rsid w:val="00422946"/>
    <w:rsid w:val="00462A22"/>
    <w:rsid w:val="004C71E0"/>
    <w:rsid w:val="004D41E0"/>
    <w:rsid w:val="004E177E"/>
    <w:rsid w:val="004F0FE7"/>
    <w:rsid w:val="00500FED"/>
    <w:rsid w:val="005048B9"/>
    <w:rsid w:val="005060EF"/>
    <w:rsid w:val="00515305"/>
    <w:rsid w:val="00517D28"/>
    <w:rsid w:val="005215C4"/>
    <w:rsid w:val="00525470"/>
    <w:rsid w:val="0054102E"/>
    <w:rsid w:val="00552A40"/>
    <w:rsid w:val="005B47E4"/>
    <w:rsid w:val="005D15BB"/>
    <w:rsid w:val="005D3B25"/>
    <w:rsid w:val="00606349"/>
    <w:rsid w:val="006113E3"/>
    <w:rsid w:val="006225E9"/>
    <w:rsid w:val="006355B4"/>
    <w:rsid w:val="00641387"/>
    <w:rsid w:val="00647893"/>
    <w:rsid w:val="0065076D"/>
    <w:rsid w:val="00650A2B"/>
    <w:rsid w:val="00660299"/>
    <w:rsid w:val="006814A9"/>
    <w:rsid w:val="0069099C"/>
    <w:rsid w:val="00700C95"/>
    <w:rsid w:val="00703F45"/>
    <w:rsid w:val="00713A80"/>
    <w:rsid w:val="0072514E"/>
    <w:rsid w:val="007553A4"/>
    <w:rsid w:val="007672ED"/>
    <w:rsid w:val="0077242E"/>
    <w:rsid w:val="00776FD0"/>
    <w:rsid w:val="007803BC"/>
    <w:rsid w:val="007C38F5"/>
    <w:rsid w:val="007E180B"/>
    <w:rsid w:val="007F4138"/>
    <w:rsid w:val="00814FE5"/>
    <w:rsid w:val="00830727"/>
    <w:rsid w:val="008453AE"/>
    <w:rsid w:val="00866453"/>
    <w:rsid w:val="00866DD8"/>
    <w:rsid w:val="00892AC2"/>
    <w:rsid w:val="008B3B94"/>
    <w:rsid w:val="008D306E"/>
    <w:rsid w:val="00922E18"/>
    <w:rsid w:val="00935797"/>
    <w:rsid w:val="00945BED"/>
    <w:rsid w:val="009600E9"/>
    <w:rsid w:val="00965878"/>
    <w:rsid w:val="00985525"/>
    <w:rsid w:val="00985718"/>
    <w:rsid w:val="009E5E15"/>
    <w:rsid w:val="00A0108D"/>
    <w:rsid w:val="00A05D40"/>
    <w:rsid w:val="00A119F9"/>
    <w:rsid w:val="00A1362E"/>
    <w:rsid w:val="00A20B25"/>
    <w:rsid w:val="00A36ACF"/>
    <w:rsid w:val="00A93E51"/>
    <w:rsid w:val="00AA7083"/>
    <w:rsid w:val="00AB5065"/>
    <w:rsid w:val="00AB671D"/>
    <w:rsid w:val="00AD12A5"/>
    <w:rsid w:val="00AF04A1"/>
    <w:rsid w:val="00AF587B"/>
    <w:rsid w:val="00AF5F11"/>
    <w:rsid w:val="00B01A79"/>
    <w:rsid w:val="00B02F38"/>
    <w:rsid w:val="00B10E62"/>
    <w:rsid w:val="00B40BD5"/>
    <w:rsid w:val="00B41227"/>
    <w:rsid w:val="00B54148"/>
    <w:rsid w:val="00B71493"/>
    <w:rsid w:val="00B82568"/>
    <w:rsid w:val="00B84093"/>
    <w:rsid w:val="00B951E0"/>
    <w:rsid w:val="00BB3BD9"/>
    <w:rsid w:val="00BB57E2"/>
    <w:rsid w:val="00C36202"/>
    <w:rsid w:val="00C435ED"/>
    <w:rsid w:val="00C4522A"/>
    <w:rsid w:val="00C566B6"/>
    <w:rsid w:val="00C85725"/>
    <w:rsid w:val="00CA1F0D"/>
    <w:rsid w:val="00CB38FF"/>
    <w:rsid w:val="00CF254D"/>
    <w:rsid w:val="00CF2C2A"/>
    <w:rsid w:val="00D04CD2"/>
    <w:rsid w:val="00D0664F"/>
    <w:rsid w:val="00D1362B"/>
    <w:rsid w:val="00D22800"/>
    <w:rsid w:val="00D35174"/>
    <w:rsid w:val="00D64DC5"/>
    <w:rsid w:val="00D73155"/>
    <w:rsid w:val="00D947A6"/>
    <w:rsid w:val="00DB6EE0"/>
    <w:rsid w:val="00DC112F"/>
    <w:rsid w:val="00DE4AD6"/>
    <w:rsid w:val="00DF2F39"/>
    <w:rsid w:val="00E261D8"/>
    <w:rsid w:val="00E31C03"/>
    <w:rsid w:val="00E458E2"/>
    <w:rsid w:val="00E90860"/>
    <w:rsid w:val="00E93451"/>
    <w:rsid w:val="00EA47D9"/>
    <w:rsid w:val="00EC340E"/>
    <w:rsid w:val="00EC5128"/>
    <w:rsid w:val="00ED2802"/>
    <w:rsid w:val="00EE1A7F"/>
    <w:rsid w:val="00F272FC"/>
    <w:rsid w:val="00F3046D"/>
    <w:rsid w:val="00F3746E"/>
    <w:rsid w:val="00F801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80366"/>
  <w15:docId w15:val="{4E576647-2205-426C-9A14-97AEFF74B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A2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0"/>
    <w:link w:val="10"/>
    <w:qFormat/>
    <w:rsid w:val="001A169D"/>
    <w:pPr>
      <w:widowControl w:val="0"/>
      <w:suppressAutoHyphens/>
      <w:spacing w:after="0" w:line="36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8"/>
      <w:lang w:eastAsia="hi-IN" w:bidi="hi-IN"/>
    </w:rPr>
  </w:style>
  <w:style w:type="paragraph" w:styleId="2">
    <w:name w:val="heading 2"/>
    <w:basedOn w:val="a"/>
    <w:next w:val="a"/>
    <w:link w:val="20"/>
    <w:uiPriority w:val="9"/>
    <w:unhideWhenUsed/>
    <w:qFormat/>
    <w:rsid w:val="001705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650A2B"/>
    <w:pPr>
      <w:spacing w:after="0" w:line="240" w:lineRule="auto"/>
    </w:pPr>
    <w:rPr>
      <w:rFonts w:ascii="Calibri" w:eastAsia="Calibri" w:hAnsi="Calibri" w:cs="Times New Roman"/>
    </w:rPr>
  </w:style>
  <w:style w:type="paragraph" w:styleId="a0">
    <w:name w:val="Body Text"/>
    <w:basedOn w:val="a"/>
    <w:link w:val="a5"/>
    <w:uiPriority w:val="99"/>
    <w:rsid w:val="00650A2B"/>
    <w:pPr>
      <w:shd w:val="clear" w:color="auto" w:fill="FFFFFF"/>
      <w:spacing w:before="180" w:after="1560" w:line="322" w:lineRule="exact"/>
      <w:ind w:hanging="340"/>
      <w:jc w:val="center"/>
    </w:pPr>
    <w:rPr>
      <w:rFonts w:ascii="Times New Roman" w:eastAsia="Arial Unicode MS" w:hAnsi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1"/>
    <w:link w:val="a0"/>
    <w:uiPriority w:val="99"/>
    <w:rsid w:val="00650A2B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character" w:customStyle="1" w:styleId="3">
    <w:name w:val="Заголовок №3_"/>
    <w:basedOn w:val="a1"/>
    <w:link w:val="31"/>
    <w:uiPriority w:val="99"/>
    <w:locked/>
    <w:rsid w:val="00650A2B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650A2B"/>
    <w:pPr>
      <w:shd w:val="clear" w:color="auto" w:fill="FFFFFF"/>
      <w:spacing w:before="120" w:after="480" w:line="240" w:lineRule="atLeast"/>
      <w:jc w:val="both"/>
      <w:outlineLvl w:val="2"/>
    </w:pPr>
    <w:rPr>
      <w:rFonts w:ascii="Times New Roman" w:eastAsiaTheme="minorHAnsi" w:hAnsi="Times New Roman"/>
      <w:b/>
      <w:bCs/>
      <w:sz w:val="27"/>
      <w:szCs w:val="27"/>
    </w:rPr>
  </w:style>
  <w:style w:type="character" w:customStyle="1" w:styleId="4">
    <w:name w:val="Основной текст + Полужирный4"/>
    <w:basedOn w:val="a1"/>
    <w:uiPriority w:val="99"/>
    <w:rsid w:val="00650A2B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32">
    <w:name w:val="Заголовок №3 (2)_"/>
    <w:basedOn w:val="a1"/>
    <w:link w:val="321"/>
    <w:uiPriority w:val="99"/>
    <w:locked/>
    <w:rsid w:val="00650A2B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320">
    <w:name w:val="Заголовок №3 (2) + Не курсив"/>
    <w:basedOn w:val="32"/>
    <w:uiPriority w:val="99"/>
    <w:rsid w:val="00650A2B"/>
    <w:rPr>
      <w:rFonts w:ascii="Times New Roman" w:hAnsi="Times New Roman" w:cs="Times New Roman"/>
      <w:b/>
      <w:bCs/>
      <w:i/>
      <w:iCs/>
      <w:spacing w:val="0"/>
      <w:sz w:val="27"/>
      <w:szCs w:val="27"/>
      <w:shd w:val="clear" w:color="auto" w:fill="FFFFFF"/>
    </w:rPr>
  </w:style>
  <w:style w:type="paragraph" w:customStyle="1" w:styleId="321">
    <w:name w:val="Заголовок №3 (2)1"/>
    <w:basedOn w:val="a"/>
    <w:link w:val="32"/>
    <w:uiPriority w:val="99"/>
    <w:rsid w:val="00650A2B"/>
    <w:pPr>
      <w:shd w:val="clear" w:color="auto" w:fill="FFFFFF"/>
      <w:spacing w:after="0" w:line="370" w:lineRule="exact"/>
      <w:outlineLvl w:val="2"/>
    </w:pPr>
    <w:rPr>
      <w:rFonts w:ascii="Times New Roman" w:eastAsiaTheme="minorHAnsi" w:hAnsi="Times New Roman"/>
      <w:b/>
      <w:bCs/>
      <w:i/>
      <w:iCs/>
      <w:sz w:val="27"/>
      <w:szCs w:val="27"/>
    </w:rPr>
  </w:style>
  <w:style w:type="paragraph" w:styleId="a6">
    <w:name w:val="List Paragraph"/>
    <w:basedOn w:val="a"/>
    <w:uiPriority w:val="1"/>
    <w:qFormat/>
    <w:rsid w:val="00650A2B"/>
    <w:pPr>
      <w:ind w:left="720"/>
    </w:pPr>
  </w:style>
  <w:style w:type="paragraph" w:customStyle="1" w:styleId="c16">
    <w:name w:val="c16"/>
    <w:basedOn w:val="a"/>
    <w:rsid w:val="00B825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1"/>
    <w:rsid w:val="00B82568"/>
  </w:style>
  <w:style w:type="character" w:customStyle="1" w:styleId="apple-converted-space">
    <w:name w:val="apple-converted-space"/>
    <w:basedOn w:val="a1"/>
    <w:rsid w:val="00230C03"/>
  </w:style>
  <w:style w:type="paragraph" w:customStyle="1" w:styleId="western">
    <w:name w:val="western"/>
    <w:basedOn w:val="a"/>
    <w:rsid w:val="00230C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List 2"/>
    <w:basedOn w:val="a"/>
    <w:rsid w:val="00660299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Знак1"/>
    <w:basedOn w:val="a"/>
    <w:rsid w:val="00660299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7">
    <w:name w:val="List"/>
    <w:basedOn w:val="a"/>
    <w:uiPriority w:val="99"/>
    <w:semiHidden/>
    <w:unhideWhenUsed/>
    <w:rsid w:val="00E31C03"/>
    <w:pPr>
      <w:ind w:left="283" w:hanging="283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A44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1A44FE"/>
    <w:rPr>
      <w:rFonts w:ascii="Tahoma" w:eastAsia="Calibri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7803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semiHidden/>
    <w:rsid w:val="007803BC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7803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7803BC"/>
    <w:rPr>
      <w:rFonts w:ascii="Calibri" w:eastAsia="Calibri" w:hAnsi="Calibri" w:cs="Times New Roman"/>
    </w:rPr>
  </w:style>
  <w:style w:type="table" w:styleId="ae">
    <w:name w:val="Table Grid"/>
    <w:basedOn w:val="a2"/>
    <w:uiPriority w:val="59"/>
    <w:rsid w:val="00504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uiPriority w:val="9"/>
    <w:rsid w:val="001A169D"/>
    <w:rPr>
      <w:rFonts w:ascii="Times New Roman" w:eastAsia="Times New Roman" w:hAnsi="Times New Roman" w:cs="Times New Roman"/>
      <w:b/>
      <w:bCs/>
      <w:kern w:val="1"/>
      <w:sz w:val="28"/>
      <w:szCs w:val="28"/>
      <w:lang w:eastAsia="hi-IN" w:bidi="hi-IN"/>
    </w:rPr>
  </w:style>
  <w:style w:type="character" w:styleId="af">
    <w:name w:val="Hyperlink"/>
    <w:rsid w:val="001A169D"/>
    <w:rPr>
      <w:color w:val="000080"/>
      <w:u w:val="single"/>
    </w:rPr>
  </w:style>
  <w:style w:type="paragraph" w:customStyle="1" w:styleId="12">
    <w:name w:val="Без интервала1"/>
    <w:rsid w:val="0017052B"/>
    <w:pPr>
      <w:suppressAutoHyphens/>
      <w:spacing w:after="0" w:line="100" w:lineRule="atLeast"/>
    </w:pPr>
    <w:rPr>
      <w:rFonts w:ascii="Times New Roman" w:eastAsia="Arial Unicode MS" w:hAnsi="Times New Roman" w:cs="FreeSans"/>
      <w:kern w:val="1"/>
      <w:sz w:val="24"/>
      <w:szCs w:val="24"/>
      <w:lang w:eastAsia="hi-IN" w:bidi="hi-IN"/>
    </w:rPr>
  </w:style>
  <w:style w:type="paragraph" w:customStyle="1" w:styleId="Style2">
    <w:name w:val="Style2"/>
    <w:basedOn w:val="a"/>
    <w:uiPriority w:val="99"/>
    <w:rsid w:val="0017052B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1"/>
    <w:uiPriority w:val="99"/>
    <w:rsid w:val="0017052B"/>
    <w:rPr>
      <w:rFonts w:ascii="Times New Roman" w:hAnsi="Times New Roman" w:cs="Times New Roman"/>
      <w:spacing w:val="10"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17052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0">
    <w:name w:val="Body Text Indent 3"/>
    <w:basedOn w:val="a"/>
    <w:link w:val="33"/>
    <w:uiPriority w:val="99"/>
    <w:semiHidden/>
    <w:unhideWhenUsed/>
    <w:rsid w:val="00DC112F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0"/>
    <w:uiPriority w:val="99"/>
    <w:semiHidden/>
    <w:rsid w:val="00DC112F"/>
    <w:rPr>
      <w:rFonts w:ascii="Calibri" w:eastAsia="Calibri" w:hAnsi="Calibri" w:cs="Times New Roman"/>
      <w:sz w:val="16"/>
      <w:szCs w:val="16"/>
    </w:rPr>
  </w:style>
  <w:style w:type="character" w:styleId="af0">
    <w:name w:val="Placeholder Text"/>
    <w:basedOn w:val="a1"/>
    <w:uiPriority w:val="99"/>
    <w:semiHidden/>
    <w:rsid w:val="00500FED"/>
    <w:rPr>
      <w:color w:val="808080"/>
    </w:rPr>
  </w:style>
  <w:style w:type="table" w:customStyle="1" w:styleId="TableNormal">
    <w:name w:val="Table Normal"/>
    <w:uiPriority w:val="2"/>
    <w:semiHidden/>
    <w:unhideWhenUsed/>
    <w:qFormat/>
    <w:rsid w:val="00814F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14FE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44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1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2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2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91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5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1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7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9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9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1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1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5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8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4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6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7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5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7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0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7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1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9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8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8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9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6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7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3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0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67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8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60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2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5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9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4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3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0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6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3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2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1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9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7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2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4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8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5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7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73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9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1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43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9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9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0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8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4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3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3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9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86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8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1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0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8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1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5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5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7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9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9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9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3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4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66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2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7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6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6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5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8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4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5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2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5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2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0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2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6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6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0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6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2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8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8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6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0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2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28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8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2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53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68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89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1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2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8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1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6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0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46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5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9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5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8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3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99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5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5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3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4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1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02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5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6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3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3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6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92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8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4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3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8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6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1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3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2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2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8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5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4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3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54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4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0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6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1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66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2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9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3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9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8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5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2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1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0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4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3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7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48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1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2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6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2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6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7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3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9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2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0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8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4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2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1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6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2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1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3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4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1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3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8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3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7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1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9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5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53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6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2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6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0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4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1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8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6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2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8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7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2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0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2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0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9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75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9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81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9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6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8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1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7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1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05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9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9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9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3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1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9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7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1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9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3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8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6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7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1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8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4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2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0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7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7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0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4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6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2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0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3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8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4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1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6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67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7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5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4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2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2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0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3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1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1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9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0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9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77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5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6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2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6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2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8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6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1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0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3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7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9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5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0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1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9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3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6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3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6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1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7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6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7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0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3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2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8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1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5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0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6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0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92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1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6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3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4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8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4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9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8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1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46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1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6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7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7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1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1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2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2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6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3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2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8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4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3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9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09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1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2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0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5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3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96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1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2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2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3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0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2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7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9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5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1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9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2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4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7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1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4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1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0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8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7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2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2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6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1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1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7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2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5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3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6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4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2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4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80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5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1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6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7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9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8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6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5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3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0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0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8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8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4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9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9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6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9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9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9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0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8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8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3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7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5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0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1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3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6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1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6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83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7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5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4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3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2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9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7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5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0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17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0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4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5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1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4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6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3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3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6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84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0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7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58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0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7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1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0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5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11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4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7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2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3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4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1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3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1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4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5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4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7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7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4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2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7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3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3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9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6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31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0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0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9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7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2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9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1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1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3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1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7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26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46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5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1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6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3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7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3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8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83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9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9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6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6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0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84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0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5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2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46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3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3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7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5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8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80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5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8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03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2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4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49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9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28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8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1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7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6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9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5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2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4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3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8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8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5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8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6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5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6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5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3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8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6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0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8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8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9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5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3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0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0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1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3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9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4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8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4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0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3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3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8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1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3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3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8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68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2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2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3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2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1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0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5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4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5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8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0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2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07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1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8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5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3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0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7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3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2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9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3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3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80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8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3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9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8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9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9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9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0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66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9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9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9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9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7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3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02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7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4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3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5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5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8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1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2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9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5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5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3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3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4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1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7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2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7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5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1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0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2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5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7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0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0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9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6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2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1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7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5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5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4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0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7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5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5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7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0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3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1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3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4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0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2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5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8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1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3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0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5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0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0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1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4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4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803D3-8045-49B6-8FC9-B0F783085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50</Pages>
  <Words>9581</Words>
  <Characters>54617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dexxp1111@outlook.com</dc:creator>
  <cp:keywords/>
  <dc:description/>
  <cp:lastModifiedBy>Anna</cp:lastModifiedBy>
  <cp:revision>53</cp:revision>
  <cp:lastPrinted>2019-11-13T19:31:00Z</cp:lastPrinted>
  <dcterms:created xsi:type="dcterms:W3CDTF">2016-04-13T05:35:00Z</dcterms:created>
  <dcterms:modified xsi:type="dcterms:W3CDTF">2019-11-13T19:31:00Z</dcterms:modified>
</cp:coreProperties>
</file>